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165414D" w14:textId="5188C935" w:rsidR="001405AE" w:rsidRPr="00E1206E" w:rsidRDefault="0069436A" w:rsidP="001E71A8">
      <w:pPr>
        <w:rPr>
          <w:rFonts w:asciiTheme="minorHAnsi" w:hAnsiTheme="minorHAnsi" w:cstheme="minorHAnsi"/>
          <w:b/>
          <w:sz w:val="24"/>
          <w:szCs w:val="24"/>
        </w:rPr>
      </w:pPr>
      <w:r>
        <w:rPr>
          <w:rFonts w:asciiTheme="minorHAnsi" w:hAnsiTheme="minorHAnsi" w:cstheme="minorHAnsi"/>
          <w:b/>
          <w:sz w:val="24"/>
          <w:szCs w:val="24"/>
        </w:rPr>
        <w:br w:type="textWrapping" w:clear="all"/>
      </w:r>
    </w:p>
    <w:p w14:paraId="6486F4BF" w14:textId="11E95F6A" w:rsidR="001405AE" w:rsidRPr="00E1206E" w:rsidRDefault="00AE0B7C">
      <w:pPr>
        <w:jc w:val="center"/>
        <w:rPr>
          <w:rFonts w:asciiTheme="minorHAnsi" w:hAnsiTheme="minorHAnsi" w:cstheme="minorHAnsi"/>
          <w:b/>
          <w:sz w:val="24"/>
          <w:szCs w:val="24"/>
        </w:rPr>
      </w:pPr>
      <w:r>
        <w:rPr>
          <w:rFonts w:asciiTheme="minorHAnsi" w:hAnsiTheme="minorHAnsi" w:cstheme="minorHAnsi"/>
          <w:noProof/>
        </w:rPr>
        <w:drawing>
          <wp:inline distT="0" distB="0" distL="0" distR="0" wp14:anchorId="006BC3A3" wp14:editId="413CF7FE">
            <wp:extent cx="2695575" cy="609600"/>
            <wp:effectExtent l="0" t="0" r="9525" b="0"/>
            <wp:docPr id="67122007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220078" name="Slika 671220078"/>
                    <pic:cNvPicPr/>
                  </pic:nvPicPr>
                  <pic:blipFill>
                    <a:blip r:embed="rId8">
                      <a:extLst>
                        <a:ext uri="{28A0092B-C50C-407E-A947-70E740481C1C}">
                          <a14:useLocalDpi xmlns:a14="http://schemas.microsoft.com/office/drawing/2010/main" val="0"/>
                        </a:ext>
                      </a:extLst>
                    </a:blip>
                    <a:stretch>
                      <a:fillRect/>
                    </a:stretch>
                  </pic:blipFill>
                  <pic:spPr>
                    <a:xfrm>
                      <a:off x="0" y="0"/>
                      <a:ext cx="2695575" cy="609600"/>
                    </a:xfrm>
                    <a:prstGeom prst="rect">
                      <a:avLst/>
                    </a:prstGeom>
                  </pic:spPr>
                </pic:pic>
              </a:graphicData>
            </a:graphic>
          </wp:inline>
        </w:drawing>
      </w:r>
    </w:p>
    <w:p w14:paraId="2868320F" w14:textId="77777777" w:rsidR="001405AE" w:rsidRPr="00E1206E" w:rsidRDefault="001405AE">
      <w:pPr>
        <w:jc w:val="center"/>
        <w:rPr>
          <w:rFonts w:asciiTheme="minorHAnsi" w:hAnsiTheme="minorHAnsi" w:cstheme="minorHAnsi"/>
          <w:b/>
          <w:sz w:val="24"/>
          <w:szCs w:val="24"/>
        </w:rPr>
      </w:pPr>
    </w:p>
    <w:p w14:paraId="405527CA" w14:textId="77777777" w:rsidR="001405AE" w:rsidRPr="00E1206E" w:rsidRDefault="001405AE">
      <w:pPr>
        <w:jc w:val="center"/>
        <w:rPr>
          <w:rFonts w:asciiTheme="minorHAnsi" w:hAnsiTheme="minorHAnsi" w:cstheme="minorHAnsi"/>
          <w:b/>
          <w:sz w:val="24"/>
          <w:szCs w:val="24"/>
        </w:rPr>
      </w:pPr>
    </w:p>
    <w:p w14:paraId="6EC0D0D6" w14:textId="77777777" w:rsidR="0076123A" w:rsidRDefault="0076123A">
      <w:pPr>
        <w:jc w:val="center"/>
        <w:rPr>
          <w:rFonts w:asciiTheme="minorHAnsi" w:hAnsiTheme="minorHAnsi" w:cstheme="minorHAnsi"/>
          <w:b/>
          <w:sz w:val="24"/>
          <w:szCs w:val="24"/>
        </w:rPr>
      </w:pPr>
    </w:p>
    <w:p w14:paraId="2A03D2EC" w14:textId="77777777" w:rsidR="0076123A" w:rsidRDefault="0076123A">
      <w:pPr>
        <w:jc w:val="center"/>
        <w:rPr>
          <w:rFonts w:asciiTheme="minorHAnsi" w:hAnsiTheme="minorHAnsi" w:cstheme="minorHAnsi"/>
          <w:b/>
          <w:sz w:val="24"/>
          <w:szCs w:val="24"/>
        </w:rPr>
      </w:pPr>
    </w:p>
    <w:p w14:paraId="1DE44F05" w14:textId="7618A1CB" w:rsidR="001405AE" w:rsidRPr="00E1206E" w:rsidRDefault="001405AE">
      <w:pPr>
        <w:jc w:val="center"/>
        <w:rPr>
          <w:rFonts w:asciiTheme="minorHAnsi" w:hAnsiTheme="minorHAnsi" w:cstheme="minorHAnsi"/>
          <w:b/>
          <w:sz w:val="24"/>
          <w:szCs w:val="24"/>
        </w:rPr>
      </w:pPr>
      <w:r w:rsidRPr="00E1206E">
        <w:rPr>
          <w:rFonts w:asciiTheme="minorHAnsi" w:hAnsiTheme="minorHAnsi" w:cstheme="minorHAnsi"/>
          <w:b/>
          <w:sz w:val="24"/>
          <w:szCs w:val="24"/>
        </w:rPr>
        <w:t xml:space="preserve">DOKUMENTACIJA </w:t>
      </w:r>
      <w:r w:rsidR="00270443">
        <w:rPr>
          <w:rFonts w:asciiTheme="minorHAnsi" w:hAnsiTheme="minorHAnsi" w:cstheme="minorHAnsi"/>
          <w:b/>
          <w:sz w:val="24"/>
          <w:szCs w:val="24"/>
        </w:rPr>
        <w:t>ZA</w:t>
      </w:r>
      <w:r w:rsidRPr="00E1206E">
        <w:rPr>
          <w:rFonts w:asciiTheme="minorHAnsi" w:hAnsiTheme="minorHAnsi" w:cstheme="minorHAnsi"/>
          <w:b/>
          <w:sz w:val="24"/>
          <w:szCs w:val="24"/>
        </w:rPr>
        <w:t xml:space="preserve"> ODDAJO JAVNEGA NAROČILA</w:t>
      </w:r>
    </w:p>
    <w:p w14:paraId="5AB8361A" w14:textId="6854F30D" w:rsidR="00D164DD" w:rsidRPr="00B44371" w:rsidRDefault="00745A1C">
      <w:pPr>
        <w:jc w:val="center"/>
        <w:rPr>
          <w:rFonts w:asciiTheme="minorHAnsi" w:hAnsiTheme="minorHAnsi" w:cstheme="minorHAnsi"/>
          <w:b/>
          <w:sz w:val="24"/>
          <w:szCs w:val="24"/>
        </w:rPr>
      </w:pPr>
      <w:r w:rsidRPr="00E1206E">
        <w:rPr>
          <w:rFonts w:asciiTheme="minorHAnsi" w:hAnsiTheme="minorHAnsi" w:cstheme="minorHAnsi"/>
          <w:b/>
          <w:sz w:val="24"/>
          <w:szCs w:val="24"/>
        </w:rPr>
        <w:t xml:space="preserve">Z OZNAKO </w:t>
      </w:r>
      <w:r w:rsidR="00AE0B7C">
        <w:rPr>
          <w:rFonts w:asciiTheme="minorHAnsi" w:hAnsiTheme="minorHAnsi" w:cstheme="minorHAnsi"/>
          <w:b/>
          <w:sz w:val="24"/>
          <w:szCs w:val="24"/>
        </w:rPr>
        <w:t>BL-2/2025</w:t>
      </w:r>
    </w:p>
    <w:p w14:paraId="0E091E4C" w14:textId="701E4C1B" w:rsidR="00C016FE" w:rsidRPr="00E1206E" w:rsidRDefault="00C016FE">
      <w:pPr>
        <w:jc w:val="center"/>
        <w:rPr>
          <w:rFonts w:asciiTheme="minorHAnsi" w:hAnsiTheme="minorHAnsi" w:cstheme="minorHAnsi"/>
          <w:sz w:val="24"/>
          <w:szCs w:val="24"/>
        </w:rPr>
      </w:pPr>
      <w:r w:rsidRPr="00E1206E">
        <w:rPr>
          <w:rFonts w:asciiTheme="minorHAnsi" w:hAnsiTheme="minorHAnsi" w:cstheme="minorHAnsi"/>
          <w:b/>
          <w:sz w:val="24"/>
          <w:szCs w:val="24"/>
        </w:rPr>
        <w:t>(v nadaljevanju: razpisna dokumentacija)</w:t>
      </w:r>
    </w:p>
    <w:p w14:paraId="680061A1" w14:textId="77777777" w:rsidR="001405AE" w:rsidRPr="00E1206E" w:rsidRDefault="001405AE">
      <w:pPr>
        <w:jc w:val="center"/>
        <w:rPr>
          <w:rFonts w:asciiTheme="minorHAnsi" w:hAnsiTheme="minorHAnsi" w:cstheme="minorHAnsi"/>
          <w:b/>
          <w:sz w:val="24"/>
          <w:szCs w:val="24"/>
        </w:rPr>
      </w:pPr>
    </w:p>
    <w:p w14:paraId="71AE43B0" w14:textId="77777777" w:rsidR="001405AE" w:rsidRPr="00E1206E" w:rsidRDefault="001405AE">
      <w:pPr>
        <w:jc w:val="center"/>
        <w:rPr>
          <w:rFonts w:asciiTheme="minorHAnsi" w:hAnsiTheme="minorHAnsi" w:cstheme="minorHAnsi"/>
          <w:sz w:val="24"/>
          <w:szCs w:val="24"/>
        </w:rPr>
      </w:pPr>
    </w:p>
    <w:p w14:paraId="4567ADD9" w14:textId="77777777" w:rsidR="001405AE" w:rsidRPr="00E1206E" w:rsidRDefault="001405AE">
      <w:pPr>
        <w:jc w:val="center"/>
        <w:rPr>
          <w:rFonts w:asciiTheme="minorHAnsi" w:hAnsiTheme="minorHAnsi" w:cstheme="minorHAnsi"/>
          <w:sz w:val="24"/>
          <w:szCs w:val="24"/>
        </w:rPr>
      </w:pPr>
    </w:p>
    <w:p w14:paraId="358541DD" w14:textId="77777777" w:rsidR="001405AE" w:rsidRPr="00E1206E" w:rsidRDefault="001405AE">
      <w:pPr>
        <w:jc w:val="center"/>
        <w:rPr>
          <w:rFonts w:asciiTheme="minorHAnsi" w:hAnsiTheme="minorHAnsi" w:cstheme="minorHAnsi"/>
          <w:sz w:val="24"/>
          <w:szCs w:val="24"/>
        </w:rPr>
      </w:pPr>
    </w:p>
    <w:p w14:paraId="543C8191" w14:textId="77777777" w:rsidR="001405AE" w:rsidRPr="00E1206E" w:rsidRDefault="001405AE">
      <w:pPr>
        <w:rPr>
          <w:rFonts w:asciiTheme="minorHAnsi" w:hAnsiTheme="minorHAnsi" w:cstheme="minorHAnsi"/>
          <w:sz w:val="24"/>
          <w:szCs w:val="24"/>
        </w:rPr>
      </w:pPr>
    </w:p>
    <w:p w14:paraId="3043800D" w14:textId="77777777" w:rsidR="001405AE" w:rsidRPr="00E1206E" w:rsidRDefault="001405AE">
      <w:pPr>
        <w:rPr>
          <w:rFonts w:asciiTheme="minorHAnsi" w:hAnsiTheme="minorHAnsi" w:cstheme="minorHAnsi"/>
          <w:sz w:val="24"/>
          <w:szCs w:val="24"/>
        </w:rPr>
      </w:pPr>
    </w:p>
    <w:p w14:paraId="28944D8A"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sz w:val="24"/>
          <w:szCs w:val="24"/>
        </w:rPr>
      </w:pPr>
    </w:p>
    <w:p w14:paraId="5C6F604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Vrsta postopka:</w:t>
      </w:r>
    </w:p>
    <w:p w14:paraId="3BC96001" w14:textId="05C1533B" w:rsidR="00DE6897" w:rsidRPr="0097435A" w:rsidRDefault="001405AE" w:rsidP="0097435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sidRPr="00E1206E">
        <w:rPr>
          <w:rFonts w:asciiTheme="minorHAnsi" w:hAnsiTheme="minorHAnsi" w:cstheme="minorHAnsi"/>
          <w:b/>
          <w:sz w:val="24"/>
          <w:szCs w:val="24"/>
        </w:rPr>
        <w:t xml:space="preserve">JAVNO NAROČILO </w:t>
      </w:r>
      <w:r w:rsidR="00FE0463" w:rsidRPr="00E1206E">
        <w:rPr>
          <w:rFonts w:asciiTheme="minorHAnsi" w:hAnsiTheme="minorHAnsi" w:cstheme="minorHAnsi"/>
          <w:b/>
          <w:sz w:val="24"/>
          <w:szCs w:val="24"/>
        </w:rPr>
        <w:t xml:space="preserve">PO </w:t>
      </w:r>
      <w:r w:rsidR="00DE6897">
        <w:rPr>
          <w:rFonts w:asciiTheme="minorHAnsi" w:hAnsiTheme="minorHAnsi" w:cstheme="minorHAnsi"/>
          <w:b/>
          <w:sz w:val="24"/>
          <w:szCs w:val="24"/>
        </w:rPr>
        <w:t>OMEJENEM POSTOPKU</w:t>
      </w:r>
    </w:p>
    <w:p w14:paraId="02734D0D"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p>
    <w:p w14:paraId="1C5FB00F" w14:textId="77777777" w:rsidR="001405AE" w:rsidRPr="00E1206E" w:rsidRDefault="001405AE">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p>
    <w:p w14:paraId="67615B51" w14:textId="3B4CB383" w:rsidR="001405AE" w:rsidRPr="0091239F" w:rsidRDefault="001405AE" w:rsidP="0091239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sz w:val="24"/>
          <w:szCs w:val="24"/>
        </w:rPr>
      </w:pPr>
      <w:r w:rsidRPr="00E1206E">
        <w:rPr>
          <w:rFonts w:asciiTheme="minorHAnsi" w:hAnsiTheme="minorHAnsi" w:cstheme="minorHAnsi"/>
          <w:i/>
          <w:sz w:val="24"/>
          <w:szCs w:val="24"/>
        </w:rPr>
        <w:t>Predmet javnega naročila:</w:t>
      </w:r>
    </w:p>
    <w:p w14:paraId="1D2112CB" w14:textId="5A17FE60" w:rsidR="001405AE" w:rsidRPr="00E1206E" w:rsidRDefault="00BB5E9C">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sz w:val="24"/>
          <w:szCs w:val="24"/>
        </w:rPr>
      </w:pPr>
      <w:r>
        <w:rPr>
          <w:rFonts w:asciiTheme="minorHAnsi" w:hAnsiTheme="minorHAnsi" w:cstheme="minorHAnsi"/>
          <w:b/>
          <w:sz w:val="24"/>
          <w:szCs w:val="24"/>
        </w:rPr>
        <w:t xml:space="preserve">DOBAVA </w:t>
      </w:r>
      <w:r w:rsidR="00E52E58">
        <w:rPr>
          <w:rFonts w:asciiTheme="minorHAnsi" w:hAnsiTheme="minorHAnsi" w:cstheme="minorHAnsi"/>
          <w:b/>
          <w:sz w:val="24"/>
          <w:szCs w:val="24"/>
        </w:rPr>
        <w:t>VODOVODNEGA MATERIALA</w:t>
      </w:r>
    </w:p>
    <w:p w14:paraId="18DAC76C" w14:textId="77777777" w:rsidR="001405AE" w:rsidRPr="00E1206E" w:rsidRDefault="001405AE">
      <w:pPr>
        <w:rPr>
          <w:rFonts w:asciiTheme="minorHAnsi" w:hAnsiTheme="minorHAnsi" w:cstheme="minorHAnsi"/>
          <w:i/>
          <w:sz w:val="24"/>
          <w:szCs w:val="24"/>
        </w:rPr>
      </w:pPr>
    </w:p>
    <w:p w14:paraId="1C212D43" w14:textId="77777777" w:rsidR="001405AE" w:rsidRPr="00E1206E" w:rsidRDefault="001405AE">
      <w:pPr>
        <w:rPr>
          <w:rFonts w:asciiTheme="minorHAnsi" w:hAnsiTheme="minorHAnsi" w:cstheme="minorHAnsi"/>
          <w:sz w:val="24"/>
          <w:szCs w:val="24"/>
        </w:rPr>
      </w:pPr>
    </w:p>
    <w:p w14:paraId="3FD23191" w14:textId="77777777" w:rsidR="001405AE" w:rsidRPr="00E1206E" w:rsidRDefault="001405AE">
      <w:pPr>
        <w:rPr>
          <w:rFonts w:asciiTheme="minorHAnsi" w:hAnsiTheme="minorHAnsi" w:cstheme="minorHAnsi"/>
          <w:sz w:val="24"/>
          <w:szCs w:val="24"/>
        </w:rPr>
      </w:pPr>
    </w:p>
    <w:p w14:paraId="7DC4536D" w14:textId="77777777" w:rsidR="001405AE" w:rsidRPr="00E1206E" w:rsidRDefault="001405AE">
      <w:pPr>
        <w:rPr>
          <w:rFonts w:asciiTheme="minorHAnsi" w:hAnsiTheme="minorHAnsi" w:cstheme="minorHAnsi"/>
          <w:sz w:val="24"/>
          <w:szCs w:val="24"/>
        </w:rPr>
      </w:pPr>
    </w:p>
    <w:p w14:paraId="6FC16EF0" w14:textId="77777777" w:rsidR="001405AE" w:rsidRPr="00E1206E" w:rsidRDefault="001405AE">
      <w:pPr>
        <w:rPr>
          <w:rFonts w:asciiTheme="minorHAnsi" w:hAnsiTheme="minorHAnsi" w:cstheme="minorHAnsi"/>
          <w:sz w:val="24"/>
          <w:szCs w:val="24"/>
        </w:rPr>
      </w:pPr>
    </w:p>
    <w:p w14:paraId="6AC9CE38" w14:textId="77777777" w:rsidR="001405AE" w:rsidRPr="00E1206E" w:rsidRDefault="001405AE">
      <w:pPr>
        <w:rPr>
          <w:rFonts w:asciiTheme="minorHAnsi" w:hAnsiTheme="minorHAnsi" w:cstheme="minorHAnsi"/>
          <w:sz w:val="24"/>
          <w:szCs w:val="24"/>
        </w:rPr>
      </w:pPr>
    </w:p>
    <w:p w14:paraId="5AF91CE0" w14:textId="77777777" w:rsidR="001405AE" w:rsidRPr="00E1206E" w:rsidRDefault="001405AE">
      <w:pPr>
        <w:rPr>
          <w:rFonts w:asciiTheme="minorHAnsi" w:hAnsiTheme="minorHAnsi" w:cstheme="minorHAnsi"/>
          <w:sz w:val="24"/>
          <w:szCs w:val="24"/>
        </w:rPr>
      </w:pPr>
    </w:p>
    <w:p w14:paraId="265A9914" w14:textId="77777777" w:rsidR="001405AE" w:rsidRPr="00E1206E" w:rsidRDefault="001405AE">
      <w:pPr>
        <w:rPr>
          <w:rFonts w:asciiTheme="minorHAnsi" w:hAnsiTheme="minorHAnsi" w:cstheme="minorHAnsi"/>
          <w:sz w:val="24"/>
          <w:szCs w:val="24"/>
        </w:rPr>
      </w:pPr>
    </w:p>
    <w:p w14:paraId="7CAF5107" w14:textId="77777777" w:rsidR="001405AE" w:rsidRPr="00E1206E" w:rsidRDefault="001405AE">
      <w:pPr>
        <w:rPr>
          <w:rFonts w:asciiTheme="minorHAnsi" w:hAnsiTheme="minorHAnsi" w:cstheme="minorHAnsi"/>
          <w:sz w:val="24"/>
          <w:szCs w:val="24"/>
        </w:rPr>
      </w:pPr>
    </w:p>
    <w:p w14:paraId="6CC485A8" w14:textId="77777777" w:rsidR="001405AE" w:rsidRPr="00E1206E" w:rsidRDefault="001405AE">
      <w:pPr>
        <w:rPr>
          <w:rFonts w:asciiTheme="minorHAnsi" w:hAnsiTheme="minorHAnsi" w:cstheme="minorHAnsi"/>
          <w:sz w:val="24"/>
          <w:szCs w:val="24"/>
        </w:rPr>
      </w:pPr>
    </w:p>
    <w:p w14:paraId="4A4871A5" w14:textId="77777777" w:rsidR="001405AE" w:rsidRPr="00E1206E" w:rsidRDefault="001405AE">
      <w:pPr>
        <w:rPr>
          <w:rFonts w:asciiTheme="minorHAnsi" w:hAnsiTheme="minorHAnsi" w:cstheme="minorHAnsi"/>
          <w:sz w:val="24"/>
          <w:szCs w:val="24"/>
        </w:rPr>
      </w:pPr>
    </w:p>
    <w:p w14:paraId="6B79D1A3" w14:textId="77777777" w:rsidR="001405AE" w:rsidRPr="00E1206E" w:rsidRDefault="001405AE">
      <w:pPr>
        <w:rPr>
          <w:rFonts w:asciiTheme="minorHAnsi" w:hAnsiTheme="minorHAnsi" w:cstheme="minorHAnsi"/>
          <w:sz w:val="24"/>
          <w:szCs w:val="24"/>
        </w:rPr>
      </w:pPr>
    </w:p>
    <w:p w14:paraId="3B6C4510" w14:textId="77777777" w:rsidR="001405AE" w:rsidRDefault="001405AE">
      <w:pPr>
        <w:rPr>
          <w:rFonts w:asciiTheme="minorHAnsi" w:hAnsiTheme="minorHAnsi" w:cstheme="minorHAnsi"/>
          <w:sz w:val="24"/>
          <w:szCs w:val="24"/>
        </w:rPr>
      </w:pPr>
    </w:p>
    <w:p w14:paraId="2CE990C4" w14:textId="77777777" w:rsidR="00942AAC" w:rsidRDefault="00942AAC">
      <w:pPr>
        <w:rPr>
          <w:rFonts w:asciiTheme="minorHAnsi" w:hAnsiTheme="minorHAnsi" w:cstheme="minorHAnsi"/>
          <w:sz w:val="24"/>
          <w:szCs w:val="24"/>
        </w:rPr>
      </w:pPr>
    </w:p>
    <w:p w14:paraId="6039E06B" w14:textId="77777777" w:rsidR="00942AAC" w:rsidRDefault="00942AAC">
      <w:pPr>
        <w:rPr>
          <w:rFonts w:asciiTheme="minorHAnsi" w:hAnsiTheme="minorHAnsi" w:cstheme="minorHAnsi"/>
          <w:sz w:val="24"/>
          <w:szCs w:val="24"/>
        </w:rPr>
      </w:pPr>
    </w:p>
    <w:p w14:paraId="5A0A53E6" w14:textId="77777777" w:rsidR="00942AAC" w:rsidRPr="00E1206E" w:rsidRDefault="00942AAC">
      <w:pPr>
        <w:rPr>
          <w:rFonts w:asciiTheme="minorHAnsi" w:hAnsiTheme="minorHAnsi" w:cstheme="minorHAnsi"/>
          <w:sz w:val="24"/>
          <w:szCs w:val="24"/>
        </w:rPr>
      </w:pPr>
    </w:p>
    <w:p w14:paraId="43A2518D" w14:textId="4E0DD851" w:rsidR="00754DED" w:rsidRPr="00E1206E" w:rsidRDefault="00AE0B7C" w:rsidP="00754DED">
      <w:pPr>
        <w:rPr>
          <w:rFonts w:asciiTheme="minorHAnsi" w:hAnsiTheme="minorHAnsi" w:cstheme="minorHAnsi"/>
          <w:sz w:val="24"/>
          <w:szCs w:val="24"/>
        </w:rPr>
      </w:pPr>
      <w:r>
        <w:rPr>
          <w:rFonts w:asciiTheme="minorHAnsi" w:hAnsiTheme="minorHAnsi" w:cstheme="minorHAnsi"/>
          <w:sz w:val="24"/>
          <w:szCs w:val="24"/>
        </w:rPr>
        <w:t>Beltinci</w:t>
      </w:r>
      <w:r w:rsidR="00754DED" w:rsidRPr="00E1206E">
        <w:rPr>
          <w:rFonts w:asciiTheme="minorHAnsi" w:hAnsiTheme="minorHAnsi" w:cstheme="minorHAnsi"/>
          <w:sz w:val="24"/>
          <w:szCs w:val="24"/>
        </w:rPr>
        <w:t>,</w:t>
      </w:r>
      <w:r w:rsidR="0006116E" w:rsidRPr="00E1206E">
        <w:rPr>
          <w:rFonts w:asciiTheme="minorHAnsi" w:hAnsiTheme="minorHAnsi" w:cstheme="minorHAnsi"/>
          <w:sz w:val="24"/>
          <w:szCs w:val="24"/>
        </w:rPr>
        <w:t xml:space="preserve"> </w:t>
      </w:r>
      <w:r>
        <w:rPr>
          <w:rFonts w:asciiTheme="minorHAnsi" w:hAnsiTheme="minorHAnsi" w:cstheme="minorHAnsi"/>
          <w:sz w:val="24"/>
          <w:szCs w:val="24"/>
        </w:rPr>
        <w:t>september</w:t>
      </w:r>
      <w:r w:rsidR="00837482">
        <w:rPr>
          <w:rFonts w:asciiTheme="minorHAnsi" w:hAnsiTheme="minorHAnsi" w:cstheme="minorHAnsi"/>
          <w:sz w:val="24"/>
          <w:szCs w:val="24"/>
        </w:rPr>
        <w:t xml:space="preserve"> </w:t>
      </w:r>
      <w:r w:rsidR="009B49F7">
        <w:rPr>
          <w:rFonts w:asciiTheme="minorHAnsi" w:hAnsiTheme="minorHAnsi" w:cstheme="minorHAnsi"/>
          <w:sz w:val="24"/>
          <w:szCs w:val="24"/>
        </w:rPr>
        <w:t>202</w:t>
      </w:r>
      <w:r w:rsidR="0081167F">
        <w:rPr>
          <w:rFonts w:asciiTheme="minorHAnsi" w:hAnsiTheme="minorHAnsi" w:cstheme="minorHAnsi"/>
          <w:sz w:val="24"/>
          <w:szCs w:val="24"/>
        </w:rPr>
        <w:t>5</w:t>
      </w:r>
    </w:p>
    <w:p w14:paraId="738CCD73" w14:textId="77777777" w:rsidR="00D560CC" w:rsidRPr="00E1206E" w:rsidRDefault="00D560CC" w:rsidP="00754DED">
      <w:pPr>
        <w:rPr>
          <w:rFonts w:asciiTheme="minorHAnsi" w:hAnsiTheme="minorHAnsi" w:cstheme="minorHAnsi"/>
          <w:sz w:val="24"/>
          <w:szCs w:val="24"/>
        </w:rPr>
      </w:pPr>
    </w:p>
    <w:p w14:paraId="451F66CA" w14:textId="68B24213" w:rsidR="001405AE" w:rsidRPr="00E1206E" w:rsidRDefault="001405AE">
      <w:pPr>
        <w:rPr>
          <w:rFonts w:asciiTheme="minorHAnsi" w:hAnsiTheme="minorHAnsi" w:cstheme="minorHAnsi"/>
          <w:sz w:val="24"/>
          <w:szCs w:val="24"/>
        </w:rPr>
      </w:pPr>
    </w:p>
    <w:p w14:paraId="7D18A441" w14:textId="35625A82" w:rsidR="003B2559" w:rsidRPr="00E1206E" w:rsidRDefault="003B2559">
      <w:pPr>
        <w:rPr>
          <w:rFonts w:asciiTheme="minorHAnsi" w:hAnsiTheme="minorHAnsi" w:cstheme="minorHAnsi"/>
          <w:sz w:val="24"/>
          <w:szCs w:val="24"/>
        </w:rPr>
      </w:pPr>
    </w:p>
    <w:p w14:paraId="193701AC" w14:textId="6E47F228" w:rsidR="003B2559" w:rsidRPr="00E1206E" w:rsidRDefault="003B2559">
      <w:pPr>
        <w:rPr>
          <w:rFonts w:asciiTheme="minorHAnsi" w:hAnsiTheme="minorHAnsi" w:cstheme="minorHAnsi"/>
          <w:sz w:val="24"/>
          <w:szCs w:val="24"/>
        </w:rPr>
      </w:pPr>
    </w:p>
    <w:p w14:paraId="60B721AE" w14:textId="3DBAD9AC" w:rsidR="001405AE" w:rsidRPr="0060302E" w:rsidRDefault="001405AE">
      <w:pPr>
        <w:pageBreakBefore/>
        <w:rPr>
          <w:rFonts w:asciiTheme="minorHAnsi" w:hAnsiTheme="minorHAnsi" w:cstheme="minorHAnsi"/>
          <w:sz w:val="24"/>
          <w:szCs w:val="24"/>
        </w:rPr>
      </w:pPr>
      <w:r w:rsidRPr="0060302E">
        <w:rPr>
          <w:rFonts w:asciiTheme="minorHAnsi" w:hAnsiTheme="minorHAnsi" w:cstheme="minorHAnsi"/>
          <w:b/>
          <w:sz w:val="24"/>
          <w:szCs w:val="24"/>
        </w:rPr>
        <w:lastRenderedPageBreak/>
        <w:t>KAZALO</w:t>
      </w:r>
    </w:p>
    <w:p w14:paraId="6C94094B" w14:textId="77777777" w:rsidR="001405AE" w:rsidRPr="0060302E" w:rsidRDefault="001405AE">
      <w:pPr>
        <w:rPr>
          <w:rFonts w:asciiTheme="minorHAnsi" w:hAnsiTheme="minorHAnsi" w:cstheme="minorHAnsi"/>
          <w:b/>
          <w:sz w:val="24"/>
          <w:szCs w:val="24"/>
        </w:rPr>
      </w:pPr>
    </w:p>
    <w:p w14:paraId="06357078" w14:textId="5712C3ED" w:rsidR="001405AE" w:rsidRPr="00943155" w:rsidRDefault="001405AE">
      <w:pPr>
        <w:rPr>
          <w:rFonts w:asciiTheme="minorHAnsi" w:hAnsiTheme="minorHAnsi" w:cstheme="minorHAnsi"/>
          <w:sz w:val="24"/>
          <w:szCs w:val="24"/>
        </w:rPr>
      </w:pPr>
    </w:p>
    <w:p w14:paraId="05F34487" w14:textId="77777777" w:rsidR="003D7430" w:rsidRPr="00943155" w:rsidRDefault="003D7430">
      <w:pPr>
        <w:rPr>
          <w:rFonts w:asciiTheme="minorHAnsi" w:hAnsiTheme="minorHAnsi" w:cstheme="minorHAnsi"/>
          <w:sz w:val="24"/>
          <w:szCs w:val="24"/>
        </w:rPr>
      </w:pPr>
    </w:p>
    <w:p w14:paraId="574F2DE1" w14:textId="45C9F7A2" w:rsidR="00943155" w:rsidRDefault="001405AE">
      <w:pPr>
        <w:pStyle w:val="Kazalovsebine1"/>
        <w:rPr>
          <w:rStyle w:val="Hiperpovezava"/>
          <w:rFonts w:asciiTheme="minorHAnsi" w:hAnsiTheme="minorHAnsi" w:cstheme="minorHAnsi"/>
          <w:noProof/>
        </w:rPr>
      </w:pPr>
      <w:r w:rsidRPr="00943155">
        <w:rPr>
          <w:rFonts w:asciiTheme="minorHAnsi" w:hAnsiTheme="minorHAnsi" w:cstheme="minorHAnsi"/>
        </w:rPr>
        <w:fldChar w:fldCharType="begin"/>
      </w:r>
      <w:r w:rsidRPr="00943155">
        <w:rPr>
          <w:rFonts w:asciiTheme="minorHAnsi" w:hAnsiTheme="minorHAnsi" w:cstheme="minorHAnsi"/>
        </w:rPr>
        <w:instrText xml:space="preserve"> TOC \o "1-3" \h \z \u </w:instrText>
      </w:r>
      <w:r w:rsidRPr="00943155">
        <w:rPr>
          <w:rFonts w:asciiTheme="minorHAnsi" w:hAnsiTheme="minorHAnsi" w:cstheme="minorHAnsi"/>
        </w:rPr>
        <w:fldChar w:fldCharType="separate"/>
      </w:r>
      <w:hyperlink w:anchor="_Toc208302079" w:history="1">
        <w:r w:rsidR="00943155" w:rsidRPr="00943155">
          <w:rPr>
            <w:rStyle w:val="Hiperpovezava"/>
            <w:rFonts w:asciiTheme="minorHAnsi" w:hAnsiTheme="minorHAnsi" w:cstheme="minorHAnsi"/>
            <w:noProof/>
          </w:rPr>
          <w:t>A) POVABILO K ODDAJI PRIJAVE</w:t>
        </w:r>
        <w:r w:rsidR="00943155" w:rsidRPr="00943155">
          <w:rPr>
            <w:rFonts w:asciiTheme="minorHAnsi" w:hAnsiTheme="minorHAnsi" w:cstheme="minorHAnsi"/>
            <w:noProof/>
            <w:webHidden/>
          </w:rPr>
          <w:tab/>
        </w:r>
        <w:r w:rsidR="00943155" w:rsidRPr="00943155">
          <w:rPr>
            <w:rFonts w:asciiTheme="minorHAnsi" w:hAnsiTheme="minorHAnsi" w:cstheme="minorHAnsi"/>
            <w:noProof/>
            <w:webHidden/>
          </w:rPr>
          <w:fldChar w:fldCharType="begin"/>
        </w:r>
        <w:r w:rsidR="00943155" w:rsidRPr="00943155">
          <w:rPr>
            <w:rFonts w:asciiTheme="minorHAnsi" w:hAnsiTheme="minorHAnsi" w:cstheme="minorHAnsi"/>
            <w:noProof/>
            <w:webHidden/>
          </w:rPr>
          <w:instrText xml:space="preserve"> PAGEREF _Toc208302079 \h </w:instrText>
        </w:r>
        <w:r w:rsidR="00943155" w:rsidRPr="00943155">
          <w:rPr>
            <w:rFonts w:asciiTheme="minorHAnsi" w:hAnsiTheme="minorHAnsi" w:cstheme="minorHAnsi"/>
            <w:noProof/>
            <w:webHidden/>
          </w:rPr>
        </w:r>
        <w:r w:rsidR="00943155" w:rsidRPr="00943155">
          <w:rPr>
            <w:rFonts w:asciiTheme="minorHAnsi" w:hAnsiTheme="minorHAnsi" w:cstheme="minorHAnsi"/>
            <w:noProof/>
            <w:webHidden/>
          </w:rPr>
          <w:fldChar w:fldCharType="separate"/>
        </w:r>
        <w:r w:rsidR="00943155" w:rsidRPr="00943155">
          <w:rPr>
            <w:rFonts w:asciiTheme="minorHAnsi" w:hAnsiTheme="minorHAnsi" w:cstheme="minorHAnsi"/>
            <w:noProof/>
            <w:webHidden/>
          </w:rPr>
          <w:t>4</w:t>
        </w:r>
        <w:r w:rsidR="00943155" w:rsidRPr="00943155">
          <w:rPr>
            <w:rFonts w:asciiTheme="minorHAnsi" w:hAnsiTheme="minorHAnsi" w:cstheme="minorHAnsi"/>
            <w:noProof/>
            <w:webHidden/>
          </w:rPr>
          <w:fldChar w:fldCharType="end"/>
        </w:r>
      </w:hyperlink>
    </w:p>
    <w:p w14:paraId="01526E26" w14:textId="77777777" w:rsidR="00943155" w:rsidRPr="00943155" w:rsidRDefault="00943155" w:rsidP="00943155">
      <w:pPr>
        <w:rPr>
          <w:lang w:eastAsia="sl-SI"/>
        </w:rPr>
      </w:pPr>
    </w:p>
    <w:p w14:paraId="139FE915" w14:textId="289A1AC3" w:rsidR="00943155" w:rsidRDefault="00943155">
      <w:pPr>
        <w:pStyle w:val="Kazalovsebine1"/>
        <w:rPr>
          <w:rStyle w:val="Hiperpovezava"/>
          <w:rFonts w:asciiTheme="minorHAnsi" w:hAnsiTheme="minorHAnsi" w:cstheme="minorHAnsi"/>
          <w:noProof/>
        </w:rPr>
      </w:pPr>
      <w:hyperlink w:anchor="_Toc208302080" w:history="1">
        <w:r w:rsidRPr="00943155">
          <w:rPr>
            <w:rStyle w:val="Hiperpovezava"/>
            <w:rFonts w:asciiTheme="minorHAnsi" w:hAnsiTheme="minorHAnsi" w:cstheme="minorHAnsi"/>
            <w:noProof/>
          </w:rPr>
          <w:t>B) NAVODILA UDELEŽENCEM ZA IZDELAVO PRIJAVE</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_Toc208302080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5</w:t>
        </w:r>
        <w:r w:rsidRPr="00943155">
          <w:rPr>
            <w:rFonts w:asciiTheme="minorHAnsi" w:hAnsiTheme="minorHAnsi" w:cstheme="minorHAnsi"/>
            <w:noProof/>
            <w:webHidden/>
          </w:rPr>
          <w:fldChar w:fldCharType="end"/>
        </w:r>
      </w:hyperlink>
    </w:p>
    <w:p w14:paraId="207F442E" w14:textId="77777777" w:rsidR="00943155" w:rsidRPr="00943155" w:rsidRDefault="00943155" w:rsidP="00943155">
      <w:pPr>
        <w:rPr>
          <w:lang w:eastAsia="sl-SI"/>
        </w:rPr>
      </w:pPr>
    </w:p>
    <w:p w14:paraId="78BD8405" w14:textId="40FEBEE8" w:rsidR="00943155" w:rsidRDefault="00943155">
      <w:pPr>
        <w:pStyle w:val="Kazalovsebine2"/>
        <w:rPr>
          <w:rStyle w:val="Hiperpovezava"/>
          <w:rFonts w:asciiTheme="minorHAnsi" w:hAnsiTheme="minorHAnsi" w:cstheme="minorHAnsi"/>
          <w:noProof/>
        </w:rPr>
      </w:pPr>
      <w:hyperlink w:anchor="_Toc208302081" w:history="1">
        <w:r w:rsidRPr="00943155">
          <w:rPr>
            <w:rStyle w:val="Hiperpovezava"/>
            <w:rFonts w:asciiTheme="minorHAnsi" w:hAnsiTheme="minorHAnsi" w:cstheme="minorHAnsi"/>
            <w:noProof/>
          </w:rPr>
          <w:t>I. SPLOŠNO O RAZPISU</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_Toc208302081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5</w:t>
        </w:r>
        <w:r w:rsidRPr="00943155">
          <w:rPr>
            <w:rFonts w:asciiTheme="minorHAnsi" w:hAnsiTheme="minorHAnsi" w:cstheme="minorHAnsi"/>
            <w:noProof/>
            <w:webHidden/>
          </w:rPr>
          <w:fldChar w:fldCharType="end"/>
        </w:r>
      </w:hyperlink>
    </w:p>
    <w:p w14:paraId="10D9A87B" w14:textId="77777777" w:rsidR="00943155" w:rsidRPr="00943155" w:rsidRDefault="00943155" w:rsidP="00943155">
      <w:pPr>
        <w:rPr>
          <w:lang w:eastAsia="sl-SI"/>
        </w:rPr>
      </w:pPr>
    </w:p>
    <w:p w14:paraId="197EB944" w14:textId="66A2A762"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82" w:history="1">
        <w:r w:rsidRPr="00943155">
          <w:rPr>
            <w:rStyle w:val="Hiperpovezava"/>
            <w:rFonts w:asciiTheme="minorHAnsi" w:hAnsiTheme="minorHAnsi" w:cstheme="minorHAnsi"/>
            <w:noProof/>
          </w:rPr>
          <w:t>1.1 Vrsta postopka</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_Toc208302082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5</w:t>
        </w:r>
        <w:r w:rsidRPr="00943155">
          <w:rPr>
            <w:rFonts w:asciiTheme="minorHAnsi" w:hAnsiTheme="minorHAnsi" w:cstheme="minorHAnsi"/>
            <w:noProof/>
            <w:webHidden/>
          </w:rPr>
          <w:fldChar w:fldCharType="end"/>
        </w:r>
      </w:hyperlink>
    </w:p>
    <w:p w14:paraId="2D962C83" w14:textId="5206BB99"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83" w:history="1">
        <w:r w:rsidRPr="00943155">
          <w:rPr>
            <w:rStyle w:val="Hiperpovezava"/>
            <w:rFonts w:asciiTheme="minorHAnsi" w:hAnsiTheme="minorHAnsi" w:cstheme="minorHAnsi"/>
            <w:noProof/>
          </w:rPr>
          <w:t>1.2 Opis predmeta naročila</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_Toc208302083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5</w:t>
        </w:r>
        <w:r w:rsidRPr="00943155">
          <w:rPr>
            <w:rFonts w:asciiTheme="minorHAnsi" w:hAnsiTheme="minorHAnsi" w:cstheme="minorHAnsi"/>
            <w:noProof/>
            <w:webHidden/>
          </w:rPr>
          <w:fldChar w:fldCharType="end"/>
        </w:r>
      </w:hyperlink>
    </w:p>
    <w:p w14:paraId="75366A04" w14:textId="2A012A4A"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84" w:history="1">
        <w:r w:rsidRPr="00943155">
          <w:rPr>
            <w:rStyle w:val="Hiperpovezava"/>
            <w:rFonts w:asciiTheme="minorHAnsi" w:hAnsiTheme="minorHAnsi" w:cstheme="minorHAnsi"/>
            <w:noProof/>
          </w:rPr>
          <w:t>1.3 Veljavnost prijave</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_Toc208302084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6</w:t>
        </w:r>
        <w:r w:rsidRPr="00943155">
          <w:rPr>
            <w:rFonts w:asciiTheme="minorHAnsi" w:hAnsiTheme="minorHAnsi" w:cstheme="minorHAnsi"/>
            <w:noProof/>
            <w:webHidden/>
          </w:rPr>
          <w:fldChar w:fldCharType="end"/>
        </w:r>
      </w:hyperlink>
    </w:p>
    <w:p w14:paraId="438DFFC8" w14:textId="2A3099DE"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85" w:history="1">
        <w:r w:rsidRPr="00943155">
          <w:rPr>
            <w:rStyle w:val="Hiperpovezava"/>
            <w:rFonts w:asciiTheme="minorHAnsi" w:hAnsiTheme="minorHAnsi" w:cstheme="minorHAnsi"/>
            <w:noProof/>
          </w:rPr>
          <w:t>1.4 Pojasnila in dopolnitev razpisne dokumentacije</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_Toc208302085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6</w:t>
        </w:r>
        <w:r w:rsidRPr="00943155">
          <w:rPr>
            <w:rFonts w:asciiTheme="minorHAnsi" w:hAnsiTheme="minorHAnsi" w:cstheme="minorHAnsi"/>
            <w:noProof/>
            <w:webHidden/>
          </w:rPr>
          <w:fldChar w:fldCharType="end"/>
        </w:r>
      </w:hyperlink>
    </w:p>
    <w:p w14:paraId="399A7DE3" w14:textId="79C82738"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86" w:history="1">
        <w:r w:rsidRPr="00943155">
          <w:rPr>
            <w:rStyle w:val="Hiperpovezava"/>
            <w:rFonts w:asciiTheme="minorHAnsi" w:hAnsiTheme="minorHAnsi" w:cstheme="minorHAnsi"/>
            <w:noProof/>
          </w:rPr>
          <w:t>1.5 Sodelovanje na razpisu</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_Toc208302086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6</w:t>
        </w:r>
        <w:r w:rsidRPr="00943155">
          <w:rPr>
            <w:rFonts w:asciiTheme="minorHAnsi" w:hAnsiTheme="minorHAnsi" w:cstheme="minorHAnsi"/>
            <w:noProof/>
            <w:webHidden/>
          </w:rPr>
          <w:fldChar w:fldCharType="end"/>
        </w:r>
      </w:hyperlink>
    </w:p>
    <w:p w14:paraId="76DC4C52" w14:textId="1A0A071C"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87" w:history="1">
        <w:r w:rsidRPr="00943155">
          <w:rPr>
            <w:rStyle w:val="Hiperpovezava"/>
            <w:rFonts w:asciiTheme="minorHAnsi" w:hAnsiTheme="minorHAnsi" w:cstheme="minorHAnsi"/>
            <w:noProof/>
          </w:rPr>
          <w:t>1.6 Pravilna prijava</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_Toc208302087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9</w:t>
        </w:r>
        <w:r w:rsidRPr="00943155">
          <w:rPr>
            <w:rFonts w:asciiTheme="minorHAnsi" w:hAnsiTheme="minorHAnsi" w:cstheme="minorHAnsi"/>
            <w:noProof/>
            <w:webHidden/>
          </w:rPr>
          <w:fldChar w:fldCharType="end"/>
        </w:r>
      </w:hyperlink>
    </w:p>
    <w:p w14:paraId="7C68E457" w14:textId="069EA778"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88" w:history="1">
        <w:r w:rsidRPr="00943155">
          <w:rPr>
            <w:rStyle w:val="Hiperpovezava"/>
            <w:rFonts w:asciiTheme="minorHAnsi" w:hAnsiTheme="minorHAnsi" w:cstheme="minorHAnsi"/>
            <w:noProof/>
          </w:rPr>
          <w:t>1.7 Pogoji za priznanje sposobnosti</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_Toc208302088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10</w:t>
        </w:r>
        <w:r w:rsidRPr="00943155">
          <w:rPr>
            <w:rFonts w:asciiTheme="minorHAnsi" w:hAnsiTheme="minorHAnsi" w:cstheme="minorHAnsi"/>
            <w:noProof/>
            <w:webHidden/>
          </w:rPr>
          <w:fldChar w:fldCharType="end"/>
        </w:r>
      </w:hyperlink>
    </w:p>
    <w:p w14:paraId="5F0CD5DD" w14:textId="6FDA5868"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89" w:history="1">
        <w:r w:rsidRPr="00943155">
          <w:rPr>
            <w:rStyle w:val="Hiperpovezava"/>
            <w:rFonts w:asciiTheme="minorHAnsi" w:hAnsiTheme="minorHAnsi" w:cstheme="minorHAnsi"/>
            <w:noProof/>
          </w:rPr>
          <w:t>1.8 Zaupnost</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_Toc208302089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14</w:t>
        </w:r>
        <w:r w:rsidRPr="00943155">
          <w:rPr>
            <w:rFonts w:asciiTheme="minorHAnsi" w:hAnsiTheme="minorHAnsi" w:cstheme="minorHAnsi"/>
            <w:noProof/>
            <w:webHidden/>
          </w:rPr>
          <w:fldChar w:fldCharType="end"/>
        </w:r>
      </w:hyperlink>
    </w:p>
    <w:p w14:paraId="0A756DA8" w14:textId="5F08BA81"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90" w:history="1">
        <w:r w:rsidRPr="00943155">
          <w:rPr>
            <w:rStyle w:val="Hiperpovezava"/>
            <w:rFonts w:asciiTheme="minorHAnsi" w:hAnsiTheme="minorHAnsi" w:cstheme="minorHAnsi"/>
            <w:noProof/>
          </w:rPr>
          <w:t>1.9 Jezik</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_Toc208302090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15</w:t>
        </w:r>
        <w:r w:rsidRPr="00943155">
          <w:rPr>
            <w:rFonts w:asciiTheme="minorHAnsi" w:hAnsiTheme="minorHAnsi" w:cstheme="minorHAnsi"/>
            <w:noProof/>
            <w:webHidden/>
          </w:rPr>
          <w:fldChar w:fldCharType="end"/>
        </w:r>
      </w:hyperlink>
    </w:p>
    <w:p w14:paraId="55FC8EDC" w14:textId="12F51E43"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91" w:history="1">
        <w:r w:rsidRPr="00943155">
          <w:rPr>
            <w:rStyle w:val="Hiperpovezava"/>
            <w:rFonts w:asciiTheme="minorHAnsi" w:hAnsiTheme="minorHAnsi" w:cstheme="minorHAnsi"/>
            <w:noProof/>
          </w:rPr>
          <w:t>1.10 Rok za predložitev prijav</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_Toc208302091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15</w:t>
        </w:r>
        <w:r w:rsidRPr="00943155">
          <w:rPr>
            <w:rFonts w:asciiTheme="minorHAnsi" w:hAnsiTheme="minorHAnsi" w:cstheme="minorHAnsi"/>
            <w:noProof/>
            <w:webHidden/>
          </w:rPr>
          <w:fldChar w:fldCharType="end"/>
        </w:r>
      </w:hyperlink>
    </w:p>
    <w:p w14:paraId="55017D0A" w14:textId="10228310"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92" w:history="1">
        <w:r w:rsidRPr="00943155">
          <w:rPr>
            <w:rStyle w:val="Hiperpovezava"/>
            <w:rFonts w:asciiTheme="minorHAnsi" w:hAnsiTheme="minorHAnsi" w:cstheme="minorHAnsi"/>
            <w:noProof/>
          </w:rPr>
          <w:t>1.11 Stroški priprave prijave</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_Toc208302092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15</w:t>
        </w:r>
        <w:r w:rsidRPr="00943155">
          <w:rPr>
            <w:rFonts w:asciiTheme="minorHAnsi" w:hAnsiTheme="minorHAnsi" w:cstheme="minorHAnsi"/>
            <w:noProof/>
            <w:webHidden/>
          </w:rPr>
          <w:fldChar w:fldCharType="end"/>
        </w:r>
      </w:hyperlink>
    </w:p>
    <w:p w14:paraId="3526D0C9" w14:textId="129DBB97"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93" w:history="1">
        <w:r w:rsidRPr="00943155">
          <w:rPr>
            <w:rStyle w:val="Hiperpovezava"/>
            <w:rFonts w:asciiTheme="minorHAnsi" w:hAnsiTheme="minorHAnsi" w:cstheme="minorHAnsi"/>
            <w:noProof/>
          </w:rPr>
          <w:t>1.12  Izločitev prijav</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_Toc208302093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15</w:t>
        </w:r>
        <w:r w:rsidRPr="00943155">
          <w:rPr>
            <w:rFonts w:asciiTheme="minorHAnsi" w:hAnsiTheme="minorHAnsi" w:cstheme="minorHAnsi"/>
            <w:noProof/>
            <w:webHidden/>
          </w:rPr>
          <w:fldChar w:fldCharType="end"/>
        </w:r>
      </w:hyperlink>
    </w:p>
    <w:p w14:paraId="2D2474EE" w14:textId="4AE0AA77"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94" w:history="1">
        <w:r w:rsidRPr="00943155">
          <w:rPr>
            <w:rStyle w:val="Hiperpovezava"/>
            <w:rFonts w:asciiTheme="minorHAnsi" w:hAnsiTheme="minorHAnsi" w:cstheme="minorHAnsi"/>
            <w:noProof/>
          </w:rPr>
          <w:t>1.13 Zavarovanja</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_Toc208302094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15</w:t>
        </w:r>
        <w:r w:rsidRPr="00943155">
          <w:rPr>
            <w:rFonts w:asciiTheme="minorHAnsi" w:hAnsiTheme="minorHAnsi" w:cstheme="minorHAnsi"/>
            <w:noProof/>
            <w:webHidden/>
          </w:rPr>
          <w:fldChar w:fldCharType="end"/>
        </w:r>
      </w:hyperlink>
    </w:p>
    <w:p w14:paraId="6AA693FE" w14:textId="017E0C8F"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95" w:history="1">
        <w:r w:rsidRPr="00943155">
          <w:rPr>
            <w:rStyle w:val="Hiperpovezava"/>
            <w:rFonts w:asciiTheme="minorHAnsi" w:hAnsiTheme="minorHAnsi" w:cstheme="minorHAnsi"/>
            <w:noProof/>
          </w:rPr>
          <w:t>1.14 Merilo za izbiro strank okvirnega sporazuma</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_Toc208302095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15</w:t>
        </w:r>
        <w:r w:rsidRPr="00943155">
          <w:rPr>
            <w:rFonts w:asciiTheme="minorHAnsi" w:hAnsiTheme="minorHAnsi" w:cstheme="minorHAnsi"/>
            <w:noProof/>
            <w:webHidden/>
          </w:rPr>
          <w:fldChar w:fldCharType="end"/>
        </w:r>
      </w:hyperlink>
    </w:p>
    <w:p w14:paraId="138866B2" w14:textId="36EEC841"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96" w:history="1">
        <w:r w:rsidRPr="00943155">
          <w:rPr>
            <w:rStyle w:val="Hiperpovezava"/>
            <w:rFonts w:asciiTheme="minorHAnsi" w:hAnsiTheme="minorHAnsi" w:cstheme="minorHAnsi"/>
            <w:noProof/>
          </w:rPr>
          <w:t>1.15 Odpiranje prijav in ponudb</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_Toc208302096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16</w:t>
        </w:r>
        <w:r w:rsidRPr="00943155">
          <w:rPr>
            <w:rFonts w:asciiTheme="minorHAnsi" w:hAnsiTheme="minorHAnsi" w:cstheme="minorHAnsi"/>
            <w:noProof/>
            <w:webHidden/>
          </w:rPr>
          <w:fldChar w:fldCharType="end"/>
        </w:r>
      </w:hyperlink>
    </w:p>
    <w:p w14:paraId="72D871F5" w14:textId="6DBB0F83"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97" w:history="1">
        <w:r w:rsidRPr="00943155">
          <w:rPr>
            <w:rStyle w:val="Hiperpovezava"/>
            <w:rFonts w:asciiTheme="minorHAnsi" w:hAnsiTheme="minorHAnsi" w:cstheme="minorHAnsi"/>
            <w:noProof/>
          </w:rPr>
          <w:t>1.16 Variante</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_Toc208302097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16</w:t>
        </w:r>
        <w:r w:rsidRPr="00943155">
          <w:rPr>
            <w:rFonts w:asciiTheme="minorHAnsi" w:hAnsiTheme="minorHAnsi" w:cstheme="minorHAnsi"/>
            <w:noProof/>
            <w:webHidden/>
          </w:rPr>
          <w:fldChar w:fldCharType="end"/>
        </w:r>
      </w:hyperlink>
    </w:p>
    <w:p w14:paraId="7498C627" w14:textId="3E064DAD"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98" w:history="1">
        <w:r w:rsidRPr="00943155">
          <w:rPr>
            <w:rStyle w:val="Hiperpovezava"/>
            <w:rFonts w:asciiTheme="minorHAnsi" w:hAnsiTheme="minorHAnsi" w:cstheme="minorHAnsi"/>
            <w:noProof/>
          </w:rPr>
          <w:t>1.17 Pogodba/okvirni sporazum</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_Toc208302098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16</w:t>
        </w:r>
        <w:r w:rsidRPr="00943155">
          <w:rPr>
            <w:rFonts w:asciiTheme="minorHAnsi" w:hAnsiTheme="minorHAnsi" w:cstheme="minorHAnsi"/>
            <w:noProof/>
            <w:webHidden/>
          </w:rPr>
          <w:fldChar w:fldCharType="end"/>
        </w:r>
      </w:hyperlink>
    </w:p>
    <w:p w14:paraId="23F6B3A4" w14:textId="0738AB6E"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099" w:history="1">
        <w:r w:rsidRPr="00943155">
          <w:rPr>
            <w:rStyle w:val="Hiperpovezava"/>
            <w:rFonts w:asciiTheme="minorHAnsi" w:hAnsiTheme="minorHAnsi" w:cstheme="minorHAnsi"/>
            <w:noProof/>
          </w:rPr>
          <w:t>1.18 Ustavitev postopka, zavrnitev prijav in odstop od izvedbe oddaje naročila</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_Toc208302099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16</w:t>
        </w:r>
        <w:r w:rsidRPr="00943155">
          <w:rPr>
            <w:rFonts w:asciiTheme="minorHAnsi" w:hAnsiTheme="minorHAnsi" w:cstheme="minorHAnsi"/>
            <w:noProof/>
            <w:webHidden/>
          </w:rPr>
          <w:fldChar w:fldCharType="end"/>
        </w:r>
      </w:hyperlink>
    </w:p>
    <w:p w14:paraId="4A565C97" w14:textId="6282B86F"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100" w:history="1">
        <w:r w:rsidRPr="00943155">
          <w:rPr>
            <w:rStyle w:val="Hiperpovezava"/>
            <w:rFonts w:asciiTheme="minorHAnsi" w:hAnsiTheme="minorHAnsi" w:cstheme="minorHAnsi"/>
            <w:noProof/>
          </w:rPr>
          <w:t>1.19 Protikorupcijsko obvestilo</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_Toc208302100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16</w:t>
        </w:r>
        <w:r w:rsidRPr="00943155">
          <w:rPr>
            <w:rFonts w:asciiTheme="minorHAnsi" w:hAnsiTheme="minorHAnsi" w:cstheme="minorHAnsi"/>
            <w:noProof/>
            <w:webHidden/>
          </w:rPr>
          <w:fldChar w:fldCharType="end"/>
        </w:r>
      </w:hyperlink>
    </w:p>
    <w:p w14:paraId="6E2AE7AB" w14:textId="7855394C" w:rsidR="00943155" w:rsidRPr="00943155" w:rsidRDefault="00943155">
      <w:pPr>
        <w:pStyle w:val="Kazalovsebine3"/>
        <w:tabs>
          <w:tab w:val="right" w:leader="dot" w:pos="9628"/>
        </w:tabs>
        <w:rPr>
          <w:rFonts w:asciiTheme="minorHAnsi" w:eastAsiaTheme="minorEastAsia" w:hAnsiTheme="minorHAnsi" w:cstheme="minorHAnsi"/>
          <w:noProof/>
          <w:kern w:val="2"/>
          <w:lang w:eastAsia="sl-SI"/>
          <w14:ligatures w14:val="standardContextual"/>
        </w:rPr>
      </w:pPr>
      <w:hyperlink w:anchor="_Toc208302101" w:history="1">
        <w:r w:rsidRPr="00943155">
          <w:rPr>
            <w:rStyle w:val="Hiperpovezava"/>
            <w:rFonts w:asciiTheme="minorHAnsi" w:hAnsiTheme="minorHAnsi" w:cstheme="minorHAnsi"/>
            <w:noProof/>
          </w:rPr>
          <w:t>1.20 Pravno varstvo</w:t>
        </w:r>
        <w:r w:rsidRPr="00943155">
          <w:rPr>
            <w:rFonts w:asciiTheme="minorHAnsi" w:hAnsiTheme="minorHAnsi" w:cstheme="minorHAnsi"/>
            <w:noProof/>
            <w:webHidden/>
          </w:rPr>
          <w:tab/>
        </w:r>
        <w:r w:rsidRPr="00943155">
          <w:rPr>
            <w:rFonts w:asciiTheme="minorHAnsi" w:hAnsiTheme="minorHAnsi" w:cstheme="minorHAnsi"/>
            <w:noProof/>
            <w:webHidden/>
          </w:rPr>
          <w:fldChar w:fldCharType="begin"/>
        </w:r>
        <w:r w:rsidRPr="00943155">
          <w:rPr>
            <w:rFonts w:asciiTheme="minorHAnsi" w:hAnsiTheme="minorHAnsi" w:cstheme="minorHAnsi"/>
            <w:noProof/>
            <w:webHidden/>
          </w:rPr>
          <w:instrText xml:space="preserve"> PAGEREF _Toc208302101 \h </w:instrText>
        </w:r>
        <w:r w:rsidRPr="00943155">
          <w:rPr>
            <w:rFonts w:asciiTheme="minorHAnsi" w:hAnsiTheme="minorHAnsi" w:cstheme="minorHAnsi"/>
            <w:noProof/>
            <w:webHidden/>
          </w:rPr>
        </w:r>
        <w:r w:rsidRPr="00943155">
          <w:rPr>
            <w:rFonts w:asciiTheme="minorHAnsi" w:hAnsiTheme="minorHAnsi" w:cstheme="minorHAnsi"/>
            <w:noProof/>
            <w:webHidden/>
          </w:rPr>
          <w:fldChar w:fldCharType="separate"/>
        </w:r>
        <w:r w:rsidRPr="00943155">
          <w:rPr>
            <w:rFonts w:asciiTheme="minorHAnsi" w:hAnsiTheme="minorHAnsi" w:cstheme="minorHAnsi"/>
            <w:noProof/>
            <w:webHidden/>
          </w:rPr>
          <w:t>17</w:t>
        </w:r>
        <w:r w:rsidRPr="00943155">
          <w:rPr>
            <w:rFonts w:asciiTheme="minorHAnsi" w:hAnsiTheme="minorHAnsi" w:cstheme="minorHAnsi"/>
            <w:noProof/>
            <w:webHidden/>
          </w:rPr>
          <w:fldChar w:fldCharType="end"/>
        </w:r>
      </w:hyperlink>
    </w:p>
    <w:p w14:paraId="07F54634" w14:textId="7F066AA7" w:rsidR="001405AE" w:rsidRPr="00943155" w:rsidRDefault="001405AE">
      <w:pPr>
        <w:rPr>
          <w:rFonts w:asciiTheme="minorHAnsi" w:hAnsiTheme="minorHAnsi" w:cstheme="minorHAnsi"/>
          <w:b/>
          <w:sz w:val="24"/>
          <w:szCs w:val="24"/>
          <w:highlight w:val="yellow"/>
        </w:rPr>
      </w:pPr>
      <w:r w:rsidRPr="00943155">
        <w:rPr>
          <w:rFonts w:asciiTheme="minorHAnsi" w:hAnsiTheme="minorHAnsi" w:cstheme="minorHAnsi"/>
          <w:sz w:val="24"/>
          <w:szCs w:val="24"/>
        </w:rPr>
        <w:fldChar w:fldCharType="end"/>
      </w:r>
    </w:p>
    <w:p w14:paraId="6792EC37" w14:textId="77777777" w:rsidR="001405AE" w:rsidRPr="00943155" w:rsidRDefault="001405AE">
      <w:pPr>
        <w:rPr>
          <w:rFonts w:asciiTheme="minorHAnsi" w:hAnsiTheme="minorHAnsi" w:cstheme="minorHAnsi"/>
          <w:sz w:val="24"/>
          <w:szCs w:val="24"/>
        </w:rPr>
      </w:pPr>
    </w:p>
    <w:p w14:paraId="7446B4E5" w14:textId="77777777" w:rsidR="001405AE" w:rsidRPr="00943155" w:rsidRDefault="001405AE">
      <w:pPr>
        <w:widowControl w:val="0"/>
        <w:autoSpaceDE w:val="0"/>
        <w:spacing w:line="360" w:lineRule="auto"/>
        <w:ind w:left="709"/>
        <w:rPr>
          <w:rFonts w:asciiTheme="minorHAnsi" w:hAnsiTheme="minorHAnsi" w:cstheme="minorHAnsi"/>
          <w:sz w:val="24"/>
          <w:szCs w:val="24"/>
        </w:rPr>
      </w:pPr>
    </w:p>
    <w:p w14:paraId="5796A908" w14:textId="77777777" w:rsidR="001405AE" w:rsidRPr="00943155" w:rsidRDefault="001405AE">
      <w:pPr>
        <w:widowControl w:val="0"/>
        <w:autoSpaceDE w:val="0"/>
        <w:spacing w:line="360" w:lineRule="auto"/>
        <w:ind w:left="709"/>
        <w:rPr>
          <w:rFonts w:asciiTheme="minorHAnsi" w:hAnsiTheme="minorHAnsi" w:cstheme="minorHAnsi"/>
          <w:sz w:val="24"/>
          <w:szCs w:val="24"/>
        </w:rPr>
      </w:pPr>
    </w:p>
    <w:p w14:paraId="49DF6ADA"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1B1309F6" w14:textId="77777777" w:rsidR="001405AE" w:rsidRPr="00E1206E" w:rsidRDefault="001405AE">
      <w:pPr>
        <w:widowControl w:val="0"/>
        <w:autoSpaceDE w:val="0"/>
        <w:spacing w:line="360" w:lineRule="auto"/>
        <w:ind w:left="709"/>
        <w:rPr>
          <w:rFonts w:asciiTheme="minorHAnsi" w:hAnsiTheme="minorHAnsi" w:cstheme="minorHAnsi"/>
          <w:sz w:val="24"/>
          <w:szCs w:val="24"/>
        </w:rPr>
      </w:pPr>
    </w:p>
    <w:p w14:paraId="4471D0E6" w14:textId="479D2A0C" w:rsidR="001405AE" w:rsidRPr="00E1206E" w:rsidRDefault="001405AE">
      <w:pPr>
        <w:widowControl w:val="0"/>
        <w:autoSpaceDE w:val="0"/>
        <w:spacing w:line="360" w:lineRule="auto"/>
        <w:ind w:left="709"/>
        <w:rPr>
          <w:rFonts w:asciiTheme="minorHAnsi" w:hAnsiTheme="minorHAnsi" w:cstheme="minorHAnsi"/>
          <w:sz w:val="24"/>
          <w:szCs w:val="24"/>
        </w:rPr>
      </w:pPr>
    </w:p>
    <w:p w14:paraId="5D67D9AD" w14:textId="77777777" w:rsidR="001405AE" w:rsidRPr="00E1206E" w:rsidRDefault="001405AE">
      <w:pPr>
        <w:pageBreakBefore/>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lastRenderedPageBreak/>
        <w:t xml:space="preserve">VSEBINA:  </w:t>
      </w:r>
    </w:p>
    <w:p w14:paraId="74169EAE" w14:textId="77777777" w:rsidR="001405AE" w:rsidRPr="00E1206E" w:rsidRDefault="001405AE">
      <w:pPr>
        <w:widowControl w:val="0"/>
        <w:autoSpaceDE w:val="0"/>
        <w:spacing w:line="213" w:lineRule="exact"/>
        <w:ind w:left="284"/>
        <w:rPr>
          <w:rFonts w:asciiTheme="minorHAnsi" w:hAnsiTheme="minorHAnsi" w:cstheme="minorHAnsi"/>
          <w:color w:val="000000"/>
          <w:sz w:val="24"/>
          <w:szCs w:val="24"/>
          <w:highlight w:val="yellow"/>
        </w:rPr>
      </w:pPr>
    </w:p>
    <w:p w14:paraId="22D27B70" w14:textId="615AC136"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 xml:space="preserve">A) Povabilo k oddaji </w:t>
      </w:r>
      <w:r w:rsidR="00951612">
        <w:rPr>
          <w:rFonts w:asciiTheme="minorHAnsi" w:hAnsiTheme="minorHAnsi" w:cstheme="minorHAnsi"/>
          <w:b/>
          <w:bCs/>
          <w:color w:val="000000"/>
          <w:sz w:val="24"/>
          <w:szCs w:val="24"/>
        </w:rPr>
        <w:t>prijave</w:t>
      </w:r>
    </w:p>
    <w:p w14:paraId="7FD645D6" w14:textId="0C26A334" w:rsidR="001405AE" w:rsidRPr="00E1206E" w:rsidRDefault="001405AE">
      <w:pPr>
        <w:widowControl w:val="0"/>
        <w:autoSpaceDE w:val="0"/>
        <w:spacing w:line="360" w:lineRule="auto"/>
        <w:ind w:left="284"/>
        <w:rPr>
          <w:rFonts w:asciiTheme="minorHAnsi" w:hAnsiTheme="minorHAnsi" w:cstheme="minorHAnsi"/>
          <w:sz w:val="24"/>
          <w:szCs w:val="24"/>
        </w:rPr>
      </w:pPr>
      <w:r w:rsidRPr="00E1206E">
        <w:rPr>
          <w:rFonts w:asciiTheme="minorHAnsi" w:hAnsiTheme="minorHAnsi" w:cstheme="minorHAnsi"/>
          <w:b/>
          <w:bCs/>
          <w:color w:val="000000"/>
          <w:sz w:val="24"/>
          <w:szCs w:val="24"/>
        </w:rPr>
        <w:t xml:space="preserve">B) Navodila udeležencem za izdelavo </w:t>
      </w:r>
      <w:r w:rsidR="00F40D16">
        <w:rPr>
          <w:rFonts w:asciiTheme="minorHAnsi" w:hAnsiTheme="minorHAnsi" w:cstheme="minorHAnsi"/>
          <w:b/>
          <w:bCs/>
          <w:color w:val="000000"/>
          <w:sz w:val="24"/>
          <w:szCs w:val="24"/>
        </w:rPr>
        <w:t>prijave</w:t>
      </w:r>
    </w:p>
    <w:p w14:paraId="5A420DE3"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331BB414" w14:textId="77777777" w:rsidR="001405AE" w:rsidRPr="00E1206E" w:rsidRDefault="001405AE">
      <w:pPr>
        <w:widowControl w:val="0"/>
        <w:autoSpaceDE w:val="0"/>
        <w:spacing w:line="280" w:lineRule="exact"/>
        <w:ind w:left="284"/>
        <w:rPr>
          <w:rFonts w:asciiTheme="minorHAnsi" w:hAnsiTheme="minorHAnsi" w:cstheme="minorHAnsi"/>
          <w:sz w:val="24"/>
          <w:szCs w:val="24"/>
        </w:rPr>
      </w:pPr>
      <w:r w:rsidRPr="00E1206E">
        <w:rPr>
          <w:rFonts w:asciiTheme="minorHAnsi" w:hAnsiTheme="minorHAnsi" w:cstheme="minorHAnsi"/>
          <w:b/>
          <w:bCs/>
          <w:color w:val="000000"/>
          <w:sz w:val="24"/>
          <w:szCs w:val="24"/>
        </w:rPr>
        <w:t>Obrazci:</w:t>
      </w:r>
    </w:p>
    <w:p w14:paraId="48D82B59" w14:textId="77777777" w:rsidR="001405AE" w:rsidRPr="00E1206E" w:rsidRDefault="001405AE">
      <w:pPr>
        <w:widowControl w:val="0"/>
        <w:autoSpaceDE w:val="0"/>
        <w:spacing w:line="280" w:lineRule="exact"/>
        <w:ind w:left="284"/>
        <w:rPr>
          <w:rFonts w:asciiTheme="minorHAnsi" w:hAnsiTheme="minorHAnsi" w:cstheme="minorHAnsi"/>
          <w:b/>
          <w:bCs/>
          <w:color w:val="000000"/>
          <w:sz w:val="24"/>
          <w:szCs w:val="24"/>
        </w:rPr>
      </w:pPr>
    </w:p>
    <w:p w14:paraId="2803C522" w14:textId="4F4E1C79" w:rsidR="001405AE" w:rsidRPr="00E1206E" w:rsidRDefault="00EE4D6A"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 xml:space="preserve">Obrazec </w:t>
      </w:r>
      <w:r w:rsidR="00595DD6">
        <w:rPr>
          <w:rFonts w:asciiTheme="minorHAnsi" w:hAnsiTheme="minorHAnsi" w:cstheme="minorHAnsi"/>
          <w:sz w:val="24"/>
          <w:szCs w:val="24"/>
        </w:rPr>
        <w:t>prijave</w:t>
      </w:r>
      <w:r w:rsidR="001405AE" w:rsidRPr="00E1206E">
        <w:rPr>
          <w:rFonts w:asciiTheme="minorHAnsi" w:hAnsiTheme="minorHAnsi" w:cstheme="minorHAnsi"/>
          <w:sz w:val="24"/>
          <w:szCs w:val="24"/>
        </w:rPr>
        <w:t xml:space="preserve"> </w:t>
      </w:r>
      <w:r>
        <w:rPr>
          <w:rFonts w:asciiTheme="minorHAnsi" w:hAnsiTheme="minorHAnsi" w:cstheme="minorHAnsi"/>
          <w:sz w:val="24"/>
          <w:szCs w:val="24"/>
        </w:rPr>
        <w:t>(</w:t>
      </w:r>
      <w:r w:rsidR="00595DD6">
        <w:rPr>
          <w:rFonts w:asciiTheme="minorHAnsi" w:hAnsiTheme="minorHAnsi" w:cstheme="minorHAnsi"/>
          <w:sz w:val="24"/>
          <w:szCs w:val="24"/>
        </w:rPr>
        <w:t>PRIJAVA</w:t>
      </w:r>
      <w:r w:rsidR="001405AE" w:rsidRPr="00E1206E">
        <w:rPr>
          <w:rFonts w:asciiTheme="minorHAnsi" w:hAnsiTheme="minorHAnsi" w:cstheme="minorHAnsi"/>
          <w:sz w:val="24"/>
          <w:szCs w:val="24"/>
        </w:rPr>
        <w:t>);</w:t>
      </w:r>
    </w:p>
    <w:p w14:paraId="475CDE28" w14:textId="1294D6DF" w:rsidR="00DB225A" w:rsidRDefault="001405AE" w:rsidP="003B65C0">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Obrazec izjave o neobstoju izključitvenih razlogov in pooblastilo (OBR-2);</w:t>
      </w:r>
    </w:p>
    <w:p w14:paraId="15017FD9" w14:textId="0CF741BB" w:rsidR="003E7B88" w:rsidRPr="003E7B88" w:rsidRDefault="003E7B88" w:rsidP="003E7B88">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Pr>
          <w:rFonts w:asciiTheme="minorHAnsi" w:hAnsiTheme="minorHAnsi" w:cstheme="minorHAnsi"/>
          <w:sz w:val="24"/>
          <w:szCs w:val="24"/>
        </w:rPr>
        <w:t xml:space="preserve">Obrazec </w:t>
      </w:r>
      <w:r w:rsidRPr="003E7B88">
        <w:rPr>
          <w:rFonts w:asciiTheme="minorHAnsi" w:hAnsiTheme="minorHAnsi" w:cstheme="minorHAnsi"/>
          <w:sz w:val="24"/>
          <w:szCs w:val="24"/>
        </w:rPr>
        <w:t>pooblastil</w:t>
      </w:r>
      <w:r>
        <w:rPr>
          <w:rFonts w:asciiTheme="minorHAnsi" w:hAnsiTheme="minorHAnsi" w:cstheme="minorHAnsi"/>
          <w:sz w:val="24"/>
          <w:szCs w:val="24"/>
        </w:rPr>
        <w:t>a</w:t>
      </w:r>
      <w:r w:rsidRPr="003E7B88">
        <w:rPr>
          <w:rFonts w:asciiTheme="minorHAnsi" w:hAnsiTheme="minorHAnsi" w:cstheme="minorHAnsi"/>
          <w:sz w:val="24"/>
          <w:szCs w:val="24"/>
        </w:rPr>
        <w:t xml:space="preserve"> za pridobitev potrdila iz kazenske evidence fizičnih oseb</w:t>
      </w:r>
      <w:r>
        <w:rPr>
          <w:rFonts w:asciiTheme="minorHAnsi" w:hAnsiTheme="minorHAnsi" w:cstheme="minorHAnsi"/>
          <w:sz w:val="24"/>
          <w:szCs w:val="24"/>
        </w:rPr>
        <w:t xml:space="preserve"> (OBR-2.1);</w:t>
      </w:r>
    </w:p>
    <w:p w14:paraId="73E69384" w14:textId="5E6CC5A7" w:rsidR="0054162C" w:rsidRPr="0054162C" w:rsidRDefault="0054162C" w:rsidP="0054162C">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54162C">
        <w:rPr>
          <w:rFonts w:asciiTheme="minorHAnsi" w:hAnsiTheme="minorHAnsi" w:cstheme="minorHAnsi"/>
          <w:sz w:val="24"/>
          <w:szCs w:val="24"/>
        </w:rPr>
        <w:t xml:space="preserve">Obrazec podizvajalcev v </w:t>
      </w:r>
      <w:r w:rsidR="00F40D16">
        <w:rPr>
          <w:rFonts w:asciiTheme="minorHAnsi" w:hAnsiTheme="minorHAnsi" w:cstheme="minorHAnsi"/>
          <w:sz w:val="24"/>
          <w:szCs w:val="24"/>
        </w:rPr>
        <w:t>prijavi</w:t>
      </w:r>
      <w:r w:rsidRPr="0054162C">
        <w:rPr>
          <w:rFonts w:asciiTheme="minorHAnsi" w:hAnsiTheme="minorHAnsi" w:cstheme="minorHAnsi"/>
          <w:sz w:val="24"/>
          <w:szCs w:val="24"/>
        </w:rPr>
        <w:t xml:space="preserve"> (OBR-3); </w:t>
      </w:r>
    </w:p>
    <w:p w14:paraId="4AFD9066" w14:textId="2A945F61" w:rsidR="003717BD" w:rsidRPr="00E1206E" w:rsidRDefault="001405AE" w:rsidP="00DC5B4F">
      <w:pPr>
        <w:widowControl w:val="0"/>
        <w:numPr>
          <w:ilvl w:val="0"/>
          <w:numId w:val="4"/>
        </w:numPr>
        <w:tabs>
          <w:tab w:val="left" w:pos="709"/>
        </w:tabs>
        <w:autoSpaceDE w:val="0"/>
        <w:spacing w:line="360" w:lineRule="auto"/>
        <w:ind w:left="284" w:firstLine="0"/>
        <w:jc w:val="both"/>
        <w:rPr>
          <w:rFonts w:asciiTheme="minorHAnsi" w:hAnsiTheme="minorHAnsi" w:cstheme="minorHAnsi"/>
          <w:sz w:val="24"/>
          <w:szCs w:val="24"/>
        </w:rPr>
      </w:pPr>
      <w:r w:rsidRPr="00E1206E">
        <w:rPr>
          <w:rFonts w:asciiTheme="minorHAnsi" w:hAnsiTheme="minorHAnsi" w:cstheme="minorHAnsi"/>
          <w:sz w:val="24"/>
          <w:szCs w:val="24"/>
        </w:rPr>
        <w:t xml:space="preserve">Obrazec vzorca </w:t>
      </w:r>
      <w:r w:rsidR="00837482">
        <w:rPr>
          <w:rFonts w:asciiTheme="minorHAnsi" w:hAnsiTheme="minorHAnsi" w:cstheme="minorHAnsi"/>
          <w:sz w:val="24"/>
          <w:szCs w:val="24"/>
        </w:rPr>
        <w:t>okvirnega sporazuma</w:t>
      </w:r>
      <w:r w:rsidRPr="00E1206E">
        <w:rPr>
          <w:rFonts w:asciiTheme="minorHAnsi" w:hAnsiTheme="minorHAnsi" w:cstheme="minorHAnsi"/>
          <w:sz w:val="24"/>
          <w:szCs w:val="24"/>
        </w:rPr>
        <w:t xml:space="preserve"> (OBR-</w:t>
      </w:r>
      <w:r w:rsidR="001E58BF" w:rsidRPr="00E1206E">
        <w:rPr>
          <w:rFonts w:asciiTheme="minorHAnsi" w:hAnsiTheme="minorHAnsi" w:cstheme="minorHAnsi"/>
          <w:sz w:val="24"/>
          <w:szCs w:val="24"/>
        </w:rPr>
        <w:t>4</w:t>
      </w:r>
      <w:r w:rsidRPr="00E1206E">
        <w:rPr>
          <w:rFonts w:asciiTheme="minorHAnsi" w:hAnsiTheme="minorHAnsi" w:cstheme="minorHAnsi"/>
          <w:sz w:val="24"/>
          <w:szCs w:val="24"/>
        </w:rPr>
        <w:t>);</w:t>
      </w:r>
    </w:p>
    <w:p w14:paraId="71856ED8" w14:textId="77B89335" w:rsidR="001405AE" w:rsidRDefault="001405AE"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 xml:space="preserve">Obrazec izjave o udeležbi fizičnih in pravnih oseb v lastništvu </w:t>
      </w:r>
      <w:r w:rsidR="00F102B1">
        <w:rPr>
          <w:rFonts w:asciiTheme="minorHAnsi" w:hAnsiTheme="minorHAnsi" w:cstheme="minorHAnsi"/>
          <w:sz w:val="24"/>
          <w:szCs w:val="24"/>
        </w:rPr>
        <w:t>gospodarskega subjekta</w:t>
      </w:r>
      <w:r w:rsidRPr="00E1206E">
        <w:rPr>
          <w:rFonts w:asciiTheme="minorHAnsi" w:hAnsiTheme="minorHAnsi" w:cstheme="minorHAnsi"/>
          <w:sz w:val="24"/>
          <w:szCs w:val="24"/>
        </w:rPr>
        <w:t xml:space="preserve"> (OBR-</w:t>
      </w:r>
      <w:r w:rsidR="001E58BF" w:rsidRPr="00E1206E">
        <w:rPr>
          <w:rFonts w:asciiTheme="minorHAnsi" w:hAnsiTheme="minorHAnsi" w:cstheme="minorHAnsi"/>
          <w:sz w:val="24"/>
          <w:szCs w:val="24"/>
        </w:rPr>
        <w:t>5</w:t>
      </w:r>
      <w:r w:rsidRPr="00E1206E">
        <w:rPr>
          <w:rFonts w:asciiTheme="minorHAnsi" w:hAnsiTheme="minorHAnsi" w:cstheme="minorHAnsi"/>
          <w:sz w:val="24"/>
          <w:szCs w:val="24"/>
        </w:rPr>
        <w:t>);</w:t>
      </w:r>
    </w:p>
    <w:p w14:paraId="04CB6C69" w14:textId="77777777" w:rsidR="00BD60C8" w:rsidRPr="00CA52C0" w:rsidRDefault="00BD60C8" w:rsidP="00BD60C8">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garancije za dobro izvedbo pogodbenih obveznosti (OBR-6);</w:t>
      </w:r>
    </w:p>
    <w:p w14:paraId="257B4323" w14:textId="6A94364D" w:rsidR="00BD60C8" w:rsidRPr="00BD60C8" w:rsidRDefault="00BD60C8" w:rsidP="00BD60C8">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CA52C0">
        <w:rPr>
          <w:rFonts w:asciiTheme="minorHAnsi" w:hAnsiTheme="minorHAnsi" w:cstheme="minorHAnsi"/>
          <w:sz w:val="24"/>
          <w:szCs w:val="24"/>
        </w:rPr>
        <w:t>Obrazec garancije za odpravo napak (OBR-7);</w:t>
      </w:r>
    </w:p>
    <w:p w14:paraId="6BA6AB18" w14:textId="15C33852" w:rsidR="00C83017" w:rsidRPr="00E1206E" w:rsidRDefault="00C83017"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izjave gospodarskega subjekta (OBR-8);</w:t>
      </w:r>
    </w:p>
    <w:p w14:paraId="0EA3C82F" w14:textId="44EA9779" w:rsidR="00444B42" w:rsidRDefault="00444B42"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Obrazec soglasja k odpravi računskih napak (OBR-9);</w:t>
      </w:r>
    </w:p>
    <w:p w14:paraId="006BDA66" w14:textId="2A52C562" w:rsidR="00A91DD6" w:rsidRDefault="00A91DD6"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Pr>
          <w:rFonts w:asciiTheme="minorHAnsi" w:hAnsiTheme="minorHAnsi" w:cstheme="minorHAnsi"/>
          <w:sz w:val="24"/>
          <w:szCs w:val="24"/>
        </w:rPr>
        <w:t>Obrazec seznama materiala in opreme.</w:t>
      </w:r>
    </w:p>
    <w:p w14:paraId="49D95532" w14:textId="2A984AF1" w:rsidR="00376CA2" w:rsidRDefault="00F61758" w:rsidP="00DC5B4F">
      <w:pPr>
        <w:widowControl w:val="0"/>
        <w:numPr>
          <w:ilvl w:val="0"/>
          <w:numId w:val="4"/>
        </w:numPr>
        <w:tabs>
          <w:tab w:val="left" w:pos="709"/>
        </w:tabs>
        <w:autoSpaceDE w:val="0"/>
        <w:spacing w:line="360" w:lineRule="auto"/>
        <w:ind w:left="709" w:hanging="425"/>
        <w:jc w:val="both"/>
        <w:rPr>
          <w:rFonts w:asciiTheme="minorHAnsi" w:hAnsiTheme="minorHAnsi" w:cstheme="minorHAnsi"/>
          <w:sz w:val="24"/>
          <w:szCs w:val="24"/>
        </w:rPr>
      </w:pPr>
      <w:r w:rsidRPr="00E1206E">
        <w:rPr>
          <w:rFonts w:asciiTheme="minorHAnsi" w:hAnsiTheme="minorHAnsi" w:cstheme="minorHAnsi"/>
          <w:sz w:val="24"/>
          <w:szCs w:val="24"/>
        </w:rPr>
        <w:t>ESPD obrazec</w:t>
      </w:r>
      <w:r w:rsidR="002C0B9A">
        <w:rPr>
          <w:rFonts w:asciiTheme="minorHAnsi" w:hAnsiTheme="minorHAnsi" w:cstheme="minorHAnsi"/>
          <w:sz w:val="24"/>
          <w:szCs w:val="24"/>
        </w:rPr>
        <w:t xml:space="preserve"> (.xlm</w:t>
      </w:r>
      <w:r w:rsidR="00610087">
        <w:rPr>
          <w:rFonts w:asciiTheme="minorHAnsi" w:hAnsiTheme="minorHAnsi" w:cstheme="minorHAnsi"/>
          <w:sz w:val="24"/>
          <w:szCs w:val="24"/>
        </w:rPr>
        <w:t xml:space="preserve"> datoteka</w:t>
      </w:r>
      <w:r w:rsidR="002C0B9A">
        <w:rPr>
          <w:rFonts w:asciiTheme="minorHAnsi" w:hAnsiTheme="minorHAnsi" w:cstheme="minorHAnsi"/>
          <w:sz w:val="24"/>
          <w:szCs w:val="24"/>
        </w:rPr>
        <w:t>)</w:t>
      </w:r>
      <w:r w:rsidR="00914AE7">
        <w:rPr>
          <w:rFonts w:asciiTheme="minorHAnsi" w:hAnsiTheme="minorHAnsi" w:cstheme="minorHAnsi"/>
          <w:sz w:val="24"/>
          <w:szCs w:val="24"/>
        </w:rPr>
        <w:t>.</w:t>
      </w:r>
    </w:p>
    <w:p w14:paraId="31A644D8" w14:textId="77777777" w:rsidR="00566986" w:rsidRPr="00E1206E" w:rsidRDefault="00566986" w:rsidP="00566986">
      <w:pPr>
        <w:widowControl w:val="0"/>
        <w:tabs>
          <w:tab w:val="left" w:pos="709"/>
        </w:tabs>
        <w:autoSpaceDE w:val="0"/>
        <w:spacing w:line="360" w:lineRule="auto"/>
        <w:jc w:val="both"/>
        <w:rPr>
          <w:rFonts w:asciiTheme="minorHAnsi" w:hAnsiTheme="minorHAnsi" w:cstheme="minorHAnsi"/>
          <w:sz w:val="24"/>
          <w:szCs w:val="24"/>
        </w:rPr>
      </w:pPr>
    </w:p>
    <w:p w14:paraId="52ABD89A" w14:textId="77777777" w:rsidR="001E58BF" w:rsidRPr="00E1206E" w:rsidRDefault="001E58BF" w:rsidP="00566986">
      <w:pPr>
        <w:widowControl w:val="0"/>
        <w:tabs>
          <w:tab w:val="left" w:pos="709"/>
        </w:tabs>
        <w:autoSpaceDE w:val="0"/>
        <w:spacing w:line="360" w:lineRule="auto"/>
        <w:jc w:val="both"/>
        <w:rPr>
          <w:rFonts w:asciiTheme="minorHAnsi" w:hAnsiTheme="minorHAnsi" w:cstheme="minorHAnsi"/>
          <w:sz w:val="24"/>
          <w:szCs w:val="24"/>
        </w:rPr>
        <w:sectPr w:rsidR="001E58BF" w:rsidRPr="00E1206E" w:rsidSect="00316011">
          <w:footerReference w:type="default" r:id="rId9"/>
          <w:footerReference w:type="first" r:id="rId10"/>
          <w:type w:val="continuous"/>
          <w:pgSz w:w="11906" w:h="16838"/>
          <w:pgMar w:top="1560" w:right="1134" w:bottom="1134" w:left="1134" w:header="1185" w:footer="708" w:gutter="0"/>
          <w:cols w:space="708"/>
          <w:docGrid w:linePitch="360"/>
        </w:sectPr>
      </w:pPr>
    </w:p>
    <w:p w14:paraId="25A16663" w14:textId="769B15A0" w:rsidR="001405AE" w:rsidRPr="00E1206E" w:rsidRDefault="001405AE">
      <w:pPr>
        <w:pStyle w:val="Naslov1"/>
        <w:ind w:left="709" w:hanging="425"/>
        <w:rPr>
          <w:rFonts w:asciiTheme="minorHAnsi" w:hAnsiTheme="minorHAnsi" w:cstheme="minorHAnsi"/>
          <w:sz w:val="24"/>
          <w:szCs w:val="24"/>
        </w:rPr>
      </w:pPr>
      <w:bookmarkStart w:id="0" w:name="_Toc208302079"/>
      <w:r w:rsidRPr="00E1206E">
        <w:rPr>
          <w:rFonts w:asciiTheme="minorHAnsi" w:hAnsiTheme="minorHAnsi" w:cstheme="minorHAnsi"/>
          <w:kern w:val="0"/>
          <w:sz w:val="24"/>
          <w:szCs w:val="24"/>
        </w:rPr>
        <w:lastRenderedPageBreak/>
        <w:t xml:space="preserve">A) POVABILO K ODDAJI </w:t>
      </w:r>
      <w:r w:rsidR="00F40D16">
        <w:rPr>
          <w:rFonts w:asciiTheme="minorHAnsi" w:hAnsiTheme="minorHAnsi" w:cstheme="minorHAnsi"/>
          <w:kern w:val="0"/>
          <w:sz w:val="24"/>
          <w:szCs w:val="24"/>
        </w:rPr>
        <w:t>PRIJAVE</w:t>
      </w:r>
      <w:bookmarkEnd w:id="0"/>
    </w:p>
    <w:p w14:paraId="3BE1A0A8"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59DD2BD0" w14:textId="77777777" w:rsidR="001405AE" w:rsidRPr="00E1206E" w:rsidRDefault="001405AE">
      <w:pPr>
        <w:widowControl w:val="0"/>
        <w:autoSpaceDE w:val="0"/>
        <w:spacing w:line="213" w:lineRule="exact"/>
        <w:ind w:left="284"/>
        <w:jc w:val="both"/>
        <w:rPr>
          <w:rFonts w:asciiTheme="minorHAnsi" w:hAnsiTheme="minorHAnsi" w:cstheme="minorHAnsi"/>
          <w:color w:val="000000"/>
          <w:sz w:val="24"/>
          <w:szCs w:val="24"/>
        </w:rPr>
      </w:pPr>
    </w:p>
    <w:p w14:paraId="2AD18D38" w14:textId="1B9EE685" w:rsidR="00986124" w:rsidRDefault="001405AE">
      <w:pPr>
        <w:pStyle w:val="Telobesedila"/>
        <w:jc w:val="both"/>
        <w:rPr>
          <w:rFonts w:asciiTheme="minorHAnsi" w:hAnsiTheme="minorHAnsi" w:cstheme="minorHAnsi"/>
        </w:rPr>
      </w:pPr>
      <w:r w:rsidRPr="00E1206E">
        <w:rPr>
          <w:rFonts w:asciiTheme="minorHAnsi" w:hAnsiTheme="minorHAnsi" w:cstheme="minorHAnsi"/>
        </w:rPr>
        <w:t>Na podlagi 4</w:t>
      </w:r>
      <w:r w:rsidR="00BB44C5">
        <w:rPr>
          <w:rFonts w:asciiTheme="minorHAnsi" w:hAnsiTheme="minorHAnsi" w:cstheme="minorHAnsi"/>
        </w:rPr>
        <w:t>1</w:t>
      </w:r>
      <w:r w:rsidRPr="00E1206E">
        <w:rPr>
          <w:rFonts w:asciiTheme="minorHAnsi" w:hAnsiTheme="minorHAnsi" w:cstheme="minorHAnsi"/>
        </w:rPr>
        <w:t>. člena ZJN-3 (</w:t>
      </w:r>
      <w:bookmarkStart w:id="1" w:name="_Hlk157003862"/>
      <w:r w:rsidR="00BE6187" w:rsidRPr="00BE6187">
        <w:rPr>
          <w:rFonts w:asciiTheme="minorHAnsi" w:hAnsiTheme="minorHAnsi" w:cstheme="minorHAnsi"/>
        </w:rPr>
        <w:t xml:space="preserve">Uradni list RS, št. </w:t>
      </w:r>
      <w:hyperlink r:id="rId11" w:tgtFrame="_blank" w:tooltip="Zakon o javnem naročanju (ZJN-3)" w:history="1">
        <w:r w:rsidR="00BE6187" w:rsidRPr="00BE6187">
          <w:rPr>
            <w:rFonts w:asciiTheme="minorHAnsi" w:hAnsiTheme="minorHAnsi" w:cstheme="minorHAnsi"/>
          </w:rPr>
          <w:t>91/15</w:t>
        </w:r>
      </w:hyperlink>
      <w:r w:rsidR="00BE6187" w:rsidRPr="00BE6187">
        <w:rPr>
          <w:rFonts w:asciiTheme="minorHAnsi" w:hAnsiTheme="minorHAnsi" w:cstheme="minorHAnsi"/>
        </w:rPr>
        <w:t xml:space="preserve">, </w:t>
      </w:r>
      <w:hyperlink r:id="rId12" w:tgtFrame="_blank" w:tooltip="Zakon o spremembah in dopolnitvah Zakona o javnem naročanju" w:history="1">
        <w:r w:rsidR="00BE6187" w:rsidRPr="00BE6187">
          <w:rPr>
            <w:rFonts w:asciiTheme="minorHAnsi" w:hAnsiTheme="minorHAnsi" w:cstheme="minorHAnsi"/>
          </w:rPr>
          <w:t>14/18</w:t>
        </w:r>
      </w:hyperlink>
      <w:r w:rsidR="00BE6187" w:rsidRPr="00BE6187">
        <w:rPr>
          <w:rFonts w:asciiTheme="minorHAnsi" w:hAnsiTheme="minorHAnsi" w:cstheme="minorHAnsi"/>
        </w:rPr>
        <w:t xml:space="preserve">, </w:t>
      </w:r>
      <w:hyperlink r:id="rId13" w:tgtFrame="_blank" w:tooltip="Zakon o spremembah in dopolnitvah Zakona o javnem naročanju" w:history="1">
        <w:r w:rsidR="00BE6187" w:rsidRPr="00BE6187">
          <w:rPr>
            <w:rFonts w:asciiTheme="minorHAnsi" w:hAnsiTheme="minorHAnsi" w:cstheme="minorHAnsi"/>
          </w:rPr>
          <w:t>121/21</w:t>
        </w:r>
      </w:hyperlink>
      <w:r w:rsidR="00BE6187" w:rsidRPr="00BE6187">
        <w:rPr>
          <w:rFonts w:asciiTheme="minorHAnsi" w:hAnsiTheme="minorHAnsi" w:cstheme="minorHAnsi"/>
        </w:rPr>
        <w:t xml:space="preserve">, </w:t>
      </w:r>
      <w:hyperlink r:id="rId14" w:tgtFrame="_blank" w:tooltip="Zakon o spremembah in dopolnitvah Zakona o javnem naročanju" w:history="1">
        <w:r w:rsidR="00BE6187" w:rsidRPr="00BE6187">
          <w:rPr>
            <w:rFonts w:asciiTheme="minorHAnsi" w:hAnsiTheme="minorHAnsi" w:cstheme="minorHAnsi"/>
          </w:rPr>
          <w:t>10/22</w:t>
        </w:r>
      </w:hyperlink>
      <w:r w:rsidR="00BE6187" w:rsidRPr="00BE6187">
        <w:rPr>
          <w:rFonts w:asciiTheme="minorHAnsi" w:hAnsiTheme="minorHAnsi" w:cstheme="minorHAnsi"/>
        </w:rPr>
        <w:t xml:space="preserve">, </w:t>
      </w:r>
      <w:hyperlink r:id="rId15" w:tgtFrame="_blank" w:tooltip="Odločba o ugotovitvi, da je točka b) četrtega odstavka 75. člena in točka c) drugega odstavka v zvezi s petim odstavkom 67.a člena Zakona o javnem naročanju v neskladju z Ustavo" w:history="1">
        <w:r w:rsidR="00BE6187" w:rsidRPr="00BE6187">
          <w:rPr>
            <w:rFonts w:asciiTheme="minorHAnsi" w:hAnsiTheme="minorHAnsi" w:cstheme="minorHAnsi"/>
          </w:rPr>
          <w:t>74/22</w:t>
        </w:r>
      </w:hyperlink>
      <w:r w:rsidR="00BE6187" w:rsidRPr="00BE6187">
        <w:rPr>
          <w:rFonts w:asciiTheme="minorHAnsi" w:hAnsiTheme="minorHAnsi" w:cstheme="minorHAnsi"/>
        </w:rPr>
        <w:t xml:space="preserve"> – odl. US, </w:t>
      </w:r>
      <w:hyperlink r:id="rId16" w:tgtFrame="_blank" w:tooltip="Zakon o nujnih ukrepih za zagotovitev stabilnosti zdravstvenega sistema" w:history="1">
        <w:r w:rsidR="00BE6187" w:rsidRPr="00BE6187">
          <w:rPr>
            <w:rFonts w:asciiTheme="minorHAnsi" w:hAnsiTheme="minorHAnsi" w:cstheme="minorHAnsi"/>
          </w:rPr>
          <w:t>100/22</w:t>
        </w:r>
      </w:hyperlink>
      <w:r w:rsidR="00BE6187" w:rsidRPr="00BE6187">
        <w:rPr>
          <w:rFonts w:asciiTheme="minorHAnsi" w:hAnsiTheme="minorHAnsi" w:cstheme="minorHAnsi"/>
        </w:rPr>
        <w:t xml:space="preserve"> – ZNUZSZS, </w:t>
      </w:r>
      <w:hyperlink r:id="rId17" w:tgtFrame="_blank" w:tooltip="Zakon o spremembah in dopolnitvah Zakona o javnem naročanju" w:history="1">
        <w:r w:rsidR="00BE6187" w:rsidRPr="00BE6187">
          <w:rPr>
            <w:rFonts w:asciiTheme="minorHAnsi" w:hAnsiTheme="minorHAnsi" w:cstheme="minorHAnsi"/>
          </w:rPr>
          <w:t>28/23</w:t>
        </w:r>
      </w:hyperlink>
      <w:r w:rsidR="00BE6187" w:rsidRPr="00BE6187">
        <w:rPr>
          <w:rFonts w:asciiTheme="minorHAnsi" w:hAnsiTheme="minorHAnsi" w:cstheme="minorHAnsi"/>
        </w:rPr>
        <w:t xml:space="preserve"> in </w:t>
      </w:r>
      <w:hyperlink r:id="rId18" w:tgtFrame="_blank" w:tooltip="Zakon o spremembah in dopolnitvah Zakona o odpravi posledic naravnih nesreč" w:history="1">
        <w:r w:rsidR="00BE6187" w:rsidRPr="00BE6187">
          <w:rPr>
            <w:rFonts w:asciiTheme="minorHAnsi" w:hAnsiTheme="minorHAnsi" w:cstheme="minorHAnsi"/>
          </w:rPr>
          <w:t>88/23</w:t>
        </w:r>
      </w:hyperlink>
      <w:r w:rsidR="00BE6187" w:rsidRPr="00BE6187">
        <w:rPr>
          <w:rFonts w:asciiTheme="minorHAnsi" w:hAnsiTheme="minorHAnsi" w:cstheme="minorHAnsi"/>
        </w:rPr>
        <w:t xml:space="preserve"> – ZOPNN-F</w:t>
      </w:r>
      <w:r w:rsidR="00D22D2F" w:rsidRPr="00E1206E">
        <w:rPr>
          <w:rFonts w:asciiTheme="minorHAnsi" w:hAnsiTheme="minorHAnsi" w:cstheme="minorHAnsi"/>
        </w:rPr>
        <w:t xml:space="preserve">; </w:t>
      </w:r>
      <w:r w:rsidRPr="00E1206E">
        <w:rPr>
          <w:rFonts w:asciiTheme="minorHAnsi" w:hAnsiTheme="minorHAnsi" w:cstheme="minorHAnsi"/>
        </w:rPr>
        <w:t>v nadaljevanju ZJN-3</w:t>
      </w:r>
      <w:bookmarkEnd w:id="1"/>
      <w:r w:rsidRPr="00E1206E">
        <w:rPr>
          <w:rFonts w:asciiTheme="minorHAnsi" w:hAnsiTheme="minorHAnsi" w:cstheme="minorHAnsi"/>
        </w:rPr>
        <w:t>)</w:t>
      </w:r>
      <w:r w:rsidR="00A03787">
        <w:rPr>
          <w:rFonts w:asciiTheme="minorHAnsi" w:hAnsiTheme="minorHAnsi" w:cstheme="minorHAnsi"/>
        </w:rPr>
        <w:t xml:space="preserve">, </w:t>
      </w:r>
      <w:r w:rsidR="009D6580" w:rsidRPr="002E3436">
        <w:rPr>
          <w:rFonts w:asciiTheme="minorHAnsi" w:hAnsiTheme="minorHAnsi" w:cstheme="minorHAnsi"/>
          <w:lang w:eastAsia="sl-SI"/>
        </w:rPr>
        <w:t>KOMUNA, javno komunalno podjetje Beltinci d.o.o.</w:t>
      </w:r>
      <w:r w:rsidR="009D6580">
        <w:rPr>
          <w:rFonts w:asciiTheme="minorHAnsi" w:hAnsiTheme="minorHAnsi" w:cstheme="minorHAnsi"/>
          <w:lang w:eastAsia="sl-SI"/>
        </w:rPr>
        <w:t>, Mladinska ulica 2, 9231 Beltinci</w:t>
      </w:r>
      <w:r w:rsidR="009D6580" w:rsidRPr="00702DE5">
        <w:rPr>
          <w:rFonts w:asciiTheme="minorHAnsi" w:hAnsiTheme="minorHAnsi" w:cstheme="minorHAnsi"/>
          <w:lang w:eastAsia="sl-SI"/>
        </w:rPr>
        <w:t xml:space="preserve">, ki ga zastopa </w:t>
      </w:r>
      <w:r w:rsidR="009D6580">
        <w:rPr>
          <w:rFonts w:asciiTheme="minorHAnsi" w:hAnsiTheme="minorHAnsi" w:cstheme="minorHAnsi"/>
          <w:lang w:eastAsia="sl-SI"/>
        </w:rPr>
        <w:t>direktor Dejan Klemenčič</w:t>
      </w:r>
      <w:r w:rsidR="009D6580" w:rsidRPr="00702DE5">
        <w:rPr>
          <w:rFonts w:asciiTheme="minorHAnsi" w:hAnsiTheme="minorHAnsi" w:cstheme="minorHAnsi"/>
          <w:lang w:eastAsia="sl-SI"/>
        </w:rPr>
        <w:t xml:space="preserve"> </w:t>
      </w:r>
      <w:r w:rsidR="00A03787" w:rsidRPr="00D743B3">
        <w:rPr>
          <w:rFonts w:asciiTheme="minorHAnsi" w:hAnsiTheme="minorHAnsi" w:cstheme="minorHAnsi"/>
        </w:rPr>
        <w:t xml:space="preserve">(v nadaljevanju: naročnik) </w:t>
      </w:r>
      <w:r w:rsidRPr="00E1206E">
        <w:rPr>
          <w:rFonts w:asciiTheme="minorHAnsi" w:hAnsiTheme="minorHAnsi" w:cstheme="minorHAnsi"/>
        </w:rPr>
        <w:t xml:space="preserve">vabi </w:t>
      </w:r>
      <w:r w:rsidR="00F40D16">
        <w:rPr>
          <w:rFonts w:asciiTheme="minorHAnsi" w:hAnsiTheme="minorHAnsi" w:cstheme="minorHAnsi"/>
        </w:rPr>
        <w:t>kandidate</w:t>
      </w:r>
      <w:r w:rsidRPr="00E1206E">
        <w:rPr>
          <w:rFonts w:asciiTheme="minorHAnsi" w:hAnsiTheme="minorHAnsi" w:cstheme="minorHAnsi"/>
        </w:rPr>
        <w:t>, da</w:t>
      </w:r>
      <w:r w:rsidR="00986124" w:rsidRPr="00E1206E">
        <w:rPr>
          <w:rFonts w:asciiTheme="minorHAnsi" w:hAnsiTheme="minorHAnsi" w:cstheme="minorHAnsi"/>
        </w:rPr>
        <w:t xml:space="preserve"> oddajo </w:t>
      </w:r>
      <w:r w:rsidR="00F40D16">
        <w:rPr>
          <w:rFonts w:asciiTheme="minorHAnsi" w:hAnsiTheme="minorHAnsi" w:cstheme="minorHAnsi"/>
        </w:rPr>
        <w:t>prijavo</w:t>
      </w:r>
      <w:r w:rsidR="00986124" w:rsidRPr="00E1206E">
        <w:rPr>
          <w:rFonts w:asciiTheme="minorHAnsi" w:hAnsiTheme="minorHAnsi" w:cstheme="minorHAnsi"/>
        </w:rPr>
        <w:t xml:space="preserve"> za </w:t>
      </w:r>
      <w:r w:rsidR="00986124" w:rsidRPr="00986124">
        <w:rPr>
          <w:rFonts w:asciiTheme="minorHAnsi" w:hAnsiTheme="minorHAnsi" w:cstheme="minorHAnsi"/>
        </w:rPr>
        <w:t>dobav</w:t>
      </w:r>
      <w:r w:rsidR="00994202">
        <w:rPr>
          <w:rFonts w:asciiTheme="minorHAnsi" w:hAnsiTheme="minorHAnsi" w:cstheme="minorHAnsi"/>
        </w:rPr>
        <w:t>o</w:t>
      </w:r>
      <w:r w:rsidR="00986124" w:rsidRPr="00986124">
        <w:rPr>
          <w:rFonts w:asciiTheme="minorHAnsi" w:hAnsiTheme="minorHAnsi" w:cstheme="minorHAnsi"/>
        </w:rPr>
        <w:t xml:space="preserve"> </w:t>
      </w:r>
      <w:r w:rsidR="009D6580">
        <w:rPr>
          <w:rFonts w:asciiTheme="minorHAnsi" w:hAnsiTheme="minorHAnsi" w:cstheme="minorHAnsi"/>
        </w:rPr>
        <w:t>vodovodnega materiala.</w:t>
      </w:r>
    </w:p>
    <w:p w14:paraId="73B301BF" w14:textId="0863EA5E" w:rsidR="001405AE" w:rsidRPr="00E1206E" w:rsidRDefault="001405AE">
      <w:pPr>
        <w:pStyle w:val="Telobesedila"/>
        <w:jc w:val="both"/>
        <w:rPr>
          <w:rFonts w:asciiTheme="minorHAnsi" w:hAnsiTheme="minorHAnsi" w:cstheme="minorHAnsi"/>
        </w:rPr>
      </w:pPr>
      <w:r w:rsidRPr="00E1206E">
        <w:rPr>
          <w:rFonts w:asciiTheme="minorHAnsi" w:hAnsiTheme="minorHAnsi" w:cstheme="minorHAnsi"/>
        </w:rPr>
        <w:t xml:space="preserve">Postopek se v celoti izvaja v skladu z veljavno zakonodajo. </w:t>
      </w:r>
      <w:r w:rsidR="00994202">
        <w:rPr>
          <w:rFonts w:asciiTheme="minorHAnsi" w:hAnsiTheme="minorHAnsi" w:cstheme="minorHAnsi"/>
        </w:rPr>
        <w:t>Kandidat</w:t>
      </w:r>
      <w:r w:rsidRPr="00E1206E">
        <w:rPr>
          <w:rFonts w:asciiTheme="minorHAnsi" w:hAnsiTheme="minorHAnsi" w:cstheme="minorHAnsi"/>
        </w:rPr>
        <w:t xml:space="preserve"> mora glede na predmet javnega naročila izpolnjevati in upoštevati tudi vse določbe, ki jih glede na predmet javnega naročila predpisuje veljavna zakonodaja.</w:t>
      </w:r>
    </w:p>
    <w:p w14:paraId="3556E357" w14:textId="77777777" w:rsidR="001405AE" w:rsidRPr="00E1206E" w:rsidRDefault="001405AE">
      <w:pPr>
        <w:widowControl w:val="0"/>
        <w:autoSpaceDE w:val="0"/>
        <w:spacing w:line="213" w:lineRule="exact"/>
        <w:jc w:val="both"/>
        <w:rPr>
          <w:rFonts w:asciiTheme="minorHAnsi" w:hAnsiTheme="minorHAnsi" w:cstheme="minorHAnsi"/>
          <w:sz w:val="24"/>
          <w:szCs w:val="24"/>
        </w:rPr>
      </w:pPr>
    </w:p>
    <w:p w14:paraId="615C4A42" w14:textId="280D9276" w:rsidR="00754DED" w:rsidRPr="00E1206E" w:rsidRDefault="00754DED" w:rsidP="00754DED">
      <w:pPr>
        <w:widowControl w:val="0"/>
        <w:autoSpaceDE w:val="0"/>
        <w:adjustRightInd w:val="0"/>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 xml:space="preserve">ROK ZA ODDAJO </w:t>
      </w:r>
      <w:r w:rsidR="00994202">
        <w:rPr>
          <w:rFonts w:asciiTheme="minorHAnsi" w:hAnsiTheme="minorHAnsi" w:cstheme="minorHAnsi"/>
          <w:b/>
          <w:sz w:val="24"/>
          <w:szCs w:val="24"/>
        </w:rPr>
        <w:t>PRIJAV</w:t>
      </w:r>
      <w:r w:rsidRPr="00E1206E">
        <w:rPr>
          <w:rFonts w:asciiTheme="minorHAnsi" w:hAnsiTheme="minorHAnsi" w:cstheme="minorHAnsi"/>
          <w:b/>
          <w:sz w:val="24"/>
          <w:szCs w:val="24"/>
        </w:rPr>
        <w:t xml:space="preserve"> JE ENAK ROKU, KI JE NAVEDEN V OBVESTILU O NAROČILU NA PORTALU JAVNIH NAROČIL.</w:t>
      </w:r>
    </w:p>
    <w:p w14:paraId="2C99B506" w14:textId="77777777" w:rsidR="00754DED" w:rsidRPr="00E1206E" w:rsidRDefault="00754DED" w:rsidP="00754DED">
      <w:pPr>
        <w:widowControl w:val="0"/>
        <w:autoSpaceDE w:val="0"/>
        <w:spacing w:line="266" w:lineRule="exact"/>
        <w:jc w:val="both"/>
        <w:rPr>
          <w:rFonts w:asciiTheme="minorHAnsi" w:hAnsiTheme="minorHAnsi" w:cstheme="minorHAnsi"/>
          <w:b/>
          <w:sz w:val="24"/>
          <w:szCs w:val="24"/>
        </w:rPr>
      </w:pPr>
    </w:p>
    <w:p w14:paraId="1FC26200" w14:textId="57C1C15F" w:rsidR="00754DED" w:rsidRPr="00E1206E" w:rsidRDefault="00994202" w:rsidP="00754DED">
      <w:pPr>
        <w:widowControl w:val="0"/>
        <w:autoSpaceDE w:val="0"/>
        <w:spacing w:line="266" w:lineRule="exact"/>
        <w:jc w:val="both"/>
        <w:rPr>
          <w:rFonts w:asciiTheme="minorHAnsi" w:hAnsiTheme="minorHAnsi" w:cstheme="minorHAnsi"/>
          <w:sz w:val="24"/>
          <w:szCs w:val="24"/>
        </w:rPr>
      </w:pPr>
      <w:r>
        <w:rPr>
          <w:rFonts w:asciiTheme="minorHAnsi" w:hAnsiTheme="minorHAnsi" w:cstheme="minorHAnsi"/>
          <w:sz w:val="24"/>
          <w:szCs w:val="24"/>
        </w:rPr>
        <w:t>Kandidat</w:t>
      </w:r>
      <w:r w:rsidR="00754DED" w:rsidRPr="00E1206E">
        <w:rPr>
          <w:rFonts w:asciiTheme="minorHAnsi" w:hAnsiTheme="minorHAnsi" w:cstheme="minorHAnsi"/>
          <w:sz w:val="24"/>
          <w:szCs w:val="24"/>
        </w:rPr>
        <w:t xml:space="preserve"> odda </w:t>
      </w:r>
      <w:r w:rsidR="003F41D2">
        <w:rPr>
          <w:rFonts w:asciiTheme="minorHAnsi" w:hAnsiTheme="minorHAnsi" w:cstheme="minorHAnsi"/>
          <w:sz w:val="24"/>
          <w:szCs w:val="24"/>
        </w:rPr>
        <w:t>prijavo</w:t>
      </w:r>
      <w:r w:rsidR="00754DED" w:rsidRPr="00E1206E">
        <w:rPr>
          <w:rFonts w:asciiTheme="minorHAnsi" w:hAnsiTheme="minorHAnsi" w:cstheme="minorHAnsi"/>
          <w:sz w:val="24"/>
          <w:szCs w:val="24"/>
        </w:rPr>
        <w:t xml:space="preserve"> preko spletne aplikacije Ministrstva za javno upravo, ki je dosegljiva na spletnem naslovu </w:t>
      </w:r>
      <w:hyperlink r:id="rId19" w:history="1">
        <w:r w:rsidR="00754DED" w:rsidRPr="00E1206E">
          <w:rPr>
            <w:rStyle w:val="Hiperpovezava"/>
            <w:rFonts w:asciiTheme="minorHAnsi" w:hAnsiTheme="minorHAnsi" w:cstheme="minorHAnsi"/>
            <w:sz w:val="24"/>
            <w:szCs w:val="24"/>
          </w:rPr>
          <w:t>https://ejn.gov.si/ponudba/pages/aktualno/aktualna_javna_narocila.xhtml</w:t>
        </w:r>
      </w:hyperlink>
    </w:p>
    <w:p w14:paraId="7F366407" w14:textId="77777777" w:rsidR="00754DED" w:rsidRPr="00E1206E" w:rsidRDefault="00754DED" w:rsidP="00754DED">
      <w:pPr>
        <w:jc w:val="both"/>
        <w:rPr>
          <w:rFonts w:asciiTheme="minorHAnsi" w:hAnsiTheme="minorHAnsi" w:cstheme="minorHAnsi"/>
          <w:sz w:val="24"/>
          <w:szCs w:val="24"/>
        </w:rPr>
      </w:pPr>
    </w:p>
    <w:p w14:paraId="64A84C10" w14:textId="31266EA0" w:rsidR="00754DED" w:rsidRPr="00E1206E" w:rsidRDefault="00994202" w:rsidP="00754DED">
      <w:pPr>
        <w:jc w:val="both"/>
        <w:rPr>
          <w:rFonts w:asciiTheme="minorHAnsi" w:hAnsiTheme="minorHAnsi" w:cstheme="minorHAnsi"/>
          <w:sz w:val="24"/>
          <w:szCs w:val="24"/>
        </w:rPr>
      </w:pPr>
      <w:r>
        <w:rPr>
          <w:rFonts w:asciiTheme="minorHAnsi" w:hAnsiTheme="minorHAnsi" w:cstheme="minorHAnsi"/>
          <w:sz w:val="24"/>
          <w:szCs w:val="24"/>
        </w:rPr>
        <w:t xml:space="preserve">Kandidat </w:t>
      </w:r>
      <w:r w:rsidR="00754DED" w:rsidRPr="00E1206E">
        <w:rPr>
          <w:rFonts w:asciiTheme="minorHAnsi" w:hAnsiTheme="minorHAnsi" w:cstheme="minorHAnsi"/>
          <w:sz w:val="24"/>
          <w:szCs w:val="24"/>
        </w:rPr>
        <w:t xml:space="preserve">v aplikaciji izbere predmetno javno naročilo in prične z oddajo </w:t>
      </w:r>
      <w:r w:rsidR="003F41D2">
        <w:rPr>
          <w:rFonts w:asciiTheme="minorHAnsi" w:hAnsiTheme="minorHAnsi" w:cstheme="minorHAnsi"/>
          <w:sz w:val="24"/>
          <w:szCs w:val="24"/>
        </w:rPr>
        <w:t>prijave</w:t>
      </w:r>
      <w:r w:rsidR="00754DED" w:rsidRPr="00E1206E">
        <w:rPr>
          <w:rFonts w:asciiTheme="minorHAnsi" w:hAnsiTheme="minorHAnsi" w:cstheme="minorHAnsi"/>
          <w:sz w:val="24"/>
          <w:szCs w:val="24"/>
        </w:rPr>
        <w:t xml:space="preserve"> tako, da klikne na »sodeluj na javnem naročilu«.</w:t>
      </w:r>
    </w:p>
    <w:p w14:paraId="277AF4D4" w14:textId="77777777" w:rsidR="00754DED" w:rsidRPr="00E1206E" w:rsidRDefault="00754DED" w:rsidP="00754DED">
      <w:pPr>
        <w:jc w:val="both"/>
        <w:rPr>
          <w:rFonts w:asciiTheme="minorHAnsi" w:hAnsiTheme="minorHAnsi" w:cstheme="minorHAnsi"/>
          <w:sz w:val="24"/>
          <w:szCs w:val="24"/>
        </w:rPr>
      </w:pPr>
    </w:p>
    <w:p w14:paraId="330F3BE3" w14:textId="77777777"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OPOZORILO:</w:t>
      </w:r>
    </w:p>
    <w:p w14:paraId="6A794941" w14:textId="5E290DF9" w:rsidR="00754DED" w:rsidRPr="00E1206E" w:rsidRDefault="00754DED" w:rsidP="006A0EB8">
      <w:pPr>
        <w:pStyle w:val="Telobesedila"/>
        <w:jc w:val="both"/>
        <w:rPr>
          <w:rFonts w:asciiTheme="minorHAnsi" w:hAnsiTheme="minorHAnsi" w:cstheme="minorHAnsi"/>
        </w:rPr>
      </w:pPr>
      <w:r w:rsidRPr="00E1206E">
        <w:rPr>
          <w:rFonts w:asciiTheme="minorHAnsi" w:hAnsiTheme="minorHAnsi" w:cstheme="minorHAnsi"/>
        </w:rPr>
        <w:t xml:space="preserve">Naročnik </w:t>
      </w:r>
      <w:r w:rsidR="00994202">
        <w:rPr>
          <w:rFonts w:asciiTheme="minorHAnsi" w:hAnsiTheme="minorHAnsi" w:cstheme="minorHAnsi"/>
        </w:rPr>
        <w:t>prijave</w:t>
      </w:r>
      <w:r w:rsidRPr="00E1206E">
        <w:rPr>
          <w:rFonts w:asciiTheme="minorHAnsi" w:hAnsiTheme="minorHAnsi" w:cstheme="minorHAnsi"/>
        </w:rPr>
        <w:t xml:space="preserve">, ki bodo prispele na drugačen način (npr. po pošti ipd.) ne bo upošteval. Tudi v primeru, da jih bo naročnik sprejel v svoje vložišče, jih bo nato neodprte vrnil </w:t>
      </w:r>
      <w:r w:rsidR="003F41D2">
        <w:rPr>
          <w:rFonts w:asciiTheme="minorHAnsi" w:hAnsiTheme="minorHAnsi" w:cstheme="minorHAnsi"/>
        </w:rPr>
        <w:t>kandidatom</w:t>
      </w:r>
      <w:r w:rsidRPr="00E1206E">
        <w:rPr>
          <w:rFonts w:asciiTheme="minorHAnsi" w:hAnsiTheme="minorHAnsi" w:cstheme="minorHAnsi"/>
        </w:rPr>
        <w:t>.</w:t>
      </w:r>
    </w:p>
    <w:p w14:paraId="49FC41FE"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6D7C7F05" w14:textId="77777777" w:rsidR="00754DED" w:rsidRPr="00E1206E" w:rsidRDefault="00754DED" w:rsidP="00754DED">
      <w:pPr>
        <w:widowControl w:val="0"/>
        <w:autoSpaceDE w:val="0"/>
        <w:spacing w:line="213" w:lineRule="exact"/>
        <w:jc w:val="both"/>
        <w:rPr>
          <w:rFonts w:asciiTheme="minorHAnsi" w:hAnsiTheme="minorHAnsi" w:cstheme="minorHAnsi"/>
          <w:b/>
          <w:sz w:val="24"/>
          <w:szCs w:val="24"/>
          <w:highlight w:val="yellow"/>
        </w:rPr>
      </w:pPr>
    </w:p>
    <w:p w14:paraId="5C21C32C" w14:textId="1FB5F74E" w:rsidR="00754DED" w:rsidRPr="00E1206E" w:rsidRDefault="00754DED" w:rsidP="00754DED">
      <w:pPr>
        <w:widowControl w:val="0"/>
        <w:autoSpaceDE w:val="0"/>
        <w:spacing w:line="213"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ODPIRANJE P</w:t>
      </w:r>
      <w:r w:rsidR="003F41D2">
        <w:rPr>
          <w:rFonts w:asciiTheme="minorHAnsi" w:hAnsiTheme="minorHAnsi" w:cstheme="minorHAnsi"/>
          <w:b/>
          <w:sz w:val="24"/>
          <w:szCs w:val="24"/>
        </w:rPr>
        <w:t>RIJAV</w:t>
      </w:r>
    </w:p>
    <w:p w14:paraId="16495F9B" w14:textId="77777777" w:rsidR="00754DED" w:rsidRPr="00E1206E" w:rsidRDefault="00754DED" w:rsidP="00754DED">
      <w:pPr>
        <w:widowControl w:val="0"/>
        <w:autoSpaceDE w:val="0"/>
        <w:spacing w:line="213" w:lineRule="exact"/>
        <w:ind w:left="284"/>
        <w:jc w:val="both"/>
        <w:rPr>
          <w:rFonts w:asciiTheme="minorHAnsi" w:hAnsiTheme="minorHAnsi" w:cstheme="minorHAnsi"/>
          <w:b/>
          <w:sz w:val="24"/>
          <w:szCs w:val="24"/>
        </w:rPr>
      </w:pPr>
    </w:p>
    <w:p w14:paraId="17E57103" w14:textId="18CE19F6" w:rsidR="00754DED" w:rsidRPr="00E1206E" w:rsidRDefault="003F41D2" w:rsidP="00754DED">
      <w:pPr>
        <w:widowControl w:val="0"/>
        <w:autoSpaceDE w:val="0"/>
        <w:adjustRightInd w:val="0"/>
        <w:jc w:val="both"/>
        <w:rPr>
          <w:rFonts w:asciiTheme="minorHAnsi" w:hAnsiTheme="minorHAnsi" w:cstheme="minorHAnsi"/>
          <w:b/>
          <w:sz w:val="24"/>
          <w:szCs w:val="24"/>
        </w:rPr>
      </w:pPr>
      <w:r>
        <w:rPr>
          <w:rFonts w:asciiTheme="minorHAnsi" w:hAnsiTheme="minorHAnsi" w:cstheme="minorHAnsi"/>
          <w:b/>
          <w:sz w:val="24"/>
          <w:szCs w:val="24"/>
        </w:rPr>
        <w:t>Odpiranje prijav ni javno.</w:t>
      </w:r>
    </w:p>
    <w:p w14:paraId="582D404D"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B08BD5C"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79556822"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5C88C7E7"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0669C3F6" w14:textId="77777777" w:rsidR="001405AE" w:rsidRPr="00E1206E" w:rsidRDefault="001405AE">
      <w:pPr>
        <w:widowControl w:val="0"/>
        <w:autoSpaceDE w:val="0"/>
        <w:spacing w:line="213" w:lineRule="exact"/>
        <w:ind w:left="5226"/>
        <w:rPr>
          <w:rFonts w:asciiTheme="minorHAnsi" w:hAnsiTheme="minorHAnsi" w:cstheme="minorHAnsi"/>
          <w:b/>
          <w:color w:val="000000"/>
          <w:sz w:val="24"/>
          <w:szCs w:val="24"/>
        </w:rPr>
      </w:pPr>
    </w:p>
    <w:p w14:paraId="228F5C15"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70CC4F71" w14:textId="77777777" w:rsidR="00581FB3" w:rsidRPr="00E1206E" w:rsidRDefault="00581FB3" w:rsidP="00581FB3">
      <w:pPr>
        <w:widowControl w:val="0"/>
        <w:autoSpaceDE w:val="0"/>
        <w:spacing w:line="213" w:lineRule="exact"/>
        <w:ind w:left="5226"/>
        <w:rPr>
          <w:rFonts w:asciiTheme="minorHAnsi" w:hAnsiTheme="minorHAnsi" w:cstheme="minorHAnsi"/>
          <w:b/>
          <w:color w:val="000000"/>
          <w:sz w:val="24"/>
          <w:szCs w:val="24"/>
        </w:rPr>
      </w:pPr>
    </w:p>
    <w:p w14:paraId="69109CA2" w14:textId="77777777" w:rsidR="001405AE" w:rsidRPr="00E1206E" w:rsidRDefault="001405AE">
      <w:pPr>
        <w:pageBreakBefore/>
        <w:widowControl w:val="0"/>
        <w:autoSpaceDE w:val="0"/>
        <w:spacing w:line="213" w:lineRule="exact"/>
        <w:ind w:left="5226"/>
        <w:rPr>
          <w:rFonts w:asciiTheme="minorHAnsi" w:hAnsiTheme="minorHAnsi" w:cstheme="minorHAnsi"/>
          <w:b/>
          <w:color w:val="000000"/>
          <w:sz w:val="24"/>
          <w:szCs w:val="24"/>
        </w:rPr>
      </w:pPr>
    </w:p>
    <w:p w14:paraId="3D55D2FC" w14:textId="53E46866" w:rsidR="001405AE" w:rsidRPr="00E1206E" w:rsidRDefault="001405AE" w:rsidP="00BF7D26">
      <w:pPr>
        <w:pStyle w:val="Naslov1"/>
        <w:numPr>
          <w:ilvl w:val="0"/>
          <w:numId w:val="0"/>
        </w:numPr>
        <w:ind w:left="284"/>
        <w:rPr>
          <w:rFonts w:asciiTheme="minorHAnsi" w:hAnsiTheme="minorHAnsi" w:cstheme="minorHAnsi"/>
          <w:sz w:val="24"/>
          <w:szCs w:val="24"/>
        </w:rPr>
      </w:pPr>
      <w:bookmarkStart w:id="2" w:name="_Toc208302080"/>
      <w:r w:rsidRPr="00E1206E">
        <w:rPr>
          <w:rFonts w:asciiTheme="minorHAnsi" w:hAnsiTheme="minorHAnsi" w:cstheme="minorHAnsi"/>
          <w:kern w:val="0"/>
          <w:sz w:val="24"/>
          <w:szCs w:val="24"/>
        </w:rPr>
        <w:t xml:space="preserve">B) NAVODILA UDELEŽENCEM ZA IZDELAVO </w:t>
      </w:r>
      <w:r w:rsidR="00E67BC8">
        <w:rPr>
          <w:rFonts w:asciiTheme="minorHAnsi" w:hAnsiTheme="minorHAnsi" w:cstheme="minorHAnsi"/>
          <w:kern w:val="0"/>
          <w:sz w:val="24"/>
          <w:szCs w:val="24"/>
        </w:rPr>
        <w:t>PRIJAVE</w:t>
      </w:r>
      <w:bookmarkEnd w:id="2"/>
    </w:p>
    <w:p w14:paraId="208BE91D"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327AAFAA" w14:textId="77777777" w:rsidR="001405AE" w:rsidRPr="00E1206E" w:rsidRDefault="001405AE">
      <w:pPr>
        <w:pStyle w:val="Naslov2"/>
        <w:ind w:firstLine="284"/>
        <w:rPr>
          <w:rFonts w:asciiTheme="minorHAnsi" w:hAnsiTheme="minorHAnsi" w:cstheme="minorHAnsi"/>
          <w:sz w:val="24"/>
          <w:szCs w:val="24"/>
        </w:rPr>
      </w:pPr>
      <w:bookmarkStart w:id="3" w:name="_Toc208302081"/>
      <w:r w:rsidRPr="00E1206E">
        <w:rPr>
          <w:rFonts w:asciiTheme="minorHAnsi" w:hAnsiTheme="minorHAnsi" w:cstheme="minorHAnsi"/>
          <w:sz w:val="24"/>
          <w:szCs w:val="24"/>
        </w:rPr>
        <w:t>I. SPLOŠNO O RAZPISU</w:t>
      </w:r>
      <w:bookmarkEnd w:id="3"/>
    </w:p>
    <w:p w14:paraId="27B1D417" w14:textId="77777777" w:rsidR="001405AE" w:rsidRPr="00E1206E" w:rsidRDefault="001405AE">
      <w:pPr>
        <w:widowControl w:val="0"/>
        <w:autoSpaceDE w:val="0"/>
        <w:spacing w:line="213" w:lineRule="exact"/>
        <w:ind w:left="746"/>
        <w:rPr>
          <w:rFonts w:asciiTheme="minorHAnsi" w:hAnsiTheme="minorHAnsi" w:cstheme="minorHAnsi"/>
          <w:color w:val="000000"/>
          <w:sz w:val="24"/>
          <w:szCs w:val="24"/>
        </w:rPr>
      </w:pPr>
    </w:p>
    <w:p w14:paraId="6C224D32" w14:textId="77777777" w:rsidR="001405AE" w:rsidRPr="00E1206E" w:rsidRDefault="001405AE">
      <w:pPr>
        <w:pStyle w:val="Naslov3"/>
        <w:ind w:firstLine="284"/>
        <w:rPr>
          <w:rFonts w:asciiTheme="minorHAnsi" w:hAnsiTheme="minorHAnsi" w:cstheme="minorHAnsi"/>
          <w:sz w:val="24"/>
          <w:szCs w:val="24"/>
        </w:rPr>
      </w:pPr>
      <w:bookmarkStart w:id="4" w:name="_Toc208302082"/>
      <w:r w:rsidRPr="00E1206E">
        <w:rPr>
          <w:rFonts w:asciiTheme="minorHAnsi" w:hAnsiTheme="minorHAnsi" w:cstheme="minorHAnsi"/>
          <w:sz w:val="24"/>
          <w:szCs w:val="24"/>
        </w:rPr>
        <w:t>1.1 Vrsta postopka</w:t>
      </w:r>
      <w:bookmarkEnd w:id="4"/>
    </w:p>
    <w:p w14:paraId="7AF86501" w14:textId="77777777" w:rsidR="001405AE" w:rsidRPr="00E1206E" w:rsidRDefault="001405AE">
      <w:pPr>
        <w:widowControl w:val="0"/>
        <w:autoSpaceDE w:val="0"/>
        <w:spacing w:line="213" w:lineRule="exact"/>
        <w:ind w:left="4986"/>
        <w:rPr>
          <w:rFonts w:asciiTheme="minorHAnsi" w:hAnsiTheme="minorHAnsi" w:cstheme="minorHAnsi"/>
          <w:color w:val="000000"/>
          <w:sz w:val="24"/>
          <w:szCs w:val="24"/>
        </w:rPr>
      </w:pPr>
    </w:p>
    <w:p w14:paraId="2647E2A8"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2ECF1449" w14:textId="77777777" w:rsidR="001405AE" w:rsidRPr="00E1206E" w:rsidRDefault="001405AE">
      <w:pPr>
        <w:autoSpaceDE w:val="0"/>
        <w:jc w:val="both"/>
        <w:rPr>
          <w:rFonts w:asciiTheme="minorHAnsi" w:hAnsiTheme="minorHAnsi" w:cstheme="minorHAnsi"/>
          <w:sz w:val="24"/>
          <w:szCs w:val="24"/>
        </w:rPr>
      </w:pPr>
    </w:p>
    <w:p w14:paraId="5949F269" w14:textId="16B86970" w:rsidR="001405AE" w:rsidRPr="00E1206E" w:rsidRDefault="001405AE" w:rsidP="00BF7D26">
      <w:pPr>
        <w:pStyle w:val="Telobesedila"/>
        <w:ind w:left="284"/>
        <w:jc w:val="both"/>
        <w:rPr>
          <w:rFonts w:asciiTheme="minorHAnsi" w:hAnsiTheme="minorHAnsi" w:cstheme="minorHAnsi"/>
        </w:rPr>
      </w:pPr>
      <w:r w:rsidRPr="00E1206E">
        <w:rPr>
          <w:rFonts w:asciiTheme="minorHAnsi" w:hAnsiTheme="minorHAnsi" w:cstheme="minorHAnsi"/>
        </w:rPr>
        <w:t xml:space="preserve">Naročnik bo to javno naročilo oddal po </w:t>
      </w:r>
      <w:r w:rsidR="008F6D7E">
        <w:rPr>
          <w:rFonts w:asciiTheme="minorHAnsi" w:hAnsiTheme="minorHAnsi" w:cstheme="minorHAnsi"/>
        </w:rPr>
        <w:t>omejen postopku</w:t>
      </w:r>
      <w:r w:rsidR="00BE5E84" w:rsidRPr="00E1206E">
        <w:rPr>
          <w:rFonts w:asciiTheme="minorHAnsi" w:hAnsiTheme="minorHAnsi" w:cstheme="minorHAnsi"/>
        </w:rPr>
        <w:t xml:space="preserve"> v skladu ZJN-3</w:t>
      </w:r>
      <w:r w:rsidR="00971D36" w:rsidRPr="00E1206E">
        <w:rPr>
          <w:rFonts w:asciiTheme="minorHAnsi" w:hAnsiTheme="minorHAnsi" w:cstheme="minorHAnsi"/>
        </w:rPr>
        <w:t xml:space="preserve">, </w:t>
      </w:r>
      <w:r w:rsidRPr="00E1206E">
        <w:rPr>
          <w:rFonts w:asciiTheme="minorHAnsi" w:hAnsiTheme="minorHAnsi" w:cstheme="minorHAnsi"/>
        </w:rPr>
        <w:t>predpisov, ki urejajo področje predmeta javnega naročila</w:t>
      </w:r>
      <w:r w:rsidR="00BE5E84" w:rsidRPr="00E1206E">
        <w:rPr>
          <w:rFonts w:asciiTheme="minorHAnsi" w:hAnsiTheme="minorHAnsi" w:cstheme="minorHAnsi"/>
        </w:rPr>
        <w:t>,</w:t>
      </w:r>
      <w:r w:rsidRPr="00E1206E">
        <w:rPr>
          <w:rFonts w:asciiTheme="minorHAnsi" w:hAnsiTheme="minorHAnsi" w:cstheme="minorHAnsi"/>
        </w:rPr>
        <w:t xml:space="preserve"> </w:t>
      </w:r>
      <w:r w:rsidR="00971D36" w:rsidRPr="00E1206E">
        <w:rPr>
          <w:rFonts w:asciiTheme="minorHAnsi" w:hAnsiTheme="minorHAnsi" w:cstheme="minorHAnsi"/>
        </w:rPr>
        <w:t>ter</w:t>
      </w:r>
      <w:r w:rsidRPr="00E1206E">
        <w:rPr>
          <w:rFonts w:asciiTheme="minorHAnsi" w:hAnsiTheme="minorHAnsi" w:cstheme="minorHAnsi"/>
        </w:rPr>
        <w:t xml:space="preserve"> v skladu s to razpisno dokumentacijo.</w:t>
      </w:r>
    </w:p>
    <w:p w14:paraId="0CF6EE90" w14:textId="1938341A" w:rsidR="003B65C0" w:rsidRPr="00E1206E" w:rsidRDefault="00754DED"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Izrazi v tej razpisni dokumentaciji, zapisani v moški slovnični obliki, so uporabljeni kot nevtralni in veljajo enakovredno za oba spola.</w:t>
      </w:r>
    </w:p>
    <w:p w14:paraId="05B41A0A" w14:textId="09936E11" w:rsidR="004F6521" w:rsidRPr="00E1206E" w:rsidRDefault="004F6521" w:rsidP="003B65C0">
      <w:pPr>
        <w:pStyle w:val="Telobesedila"/>
        <w:ind w:left="284"/>
        <w:jc w:val="both"/>
        <w:rPr>
          <w:rFonts w:asciiTheme="minorHAnsi" w:hAnsiTheme="minorHAnsi" w:cstheme="minorHAnsi"/>
          <w:lang w:eastAsia="sl-SI"/>
        </w:rPr>
      </w:pPr>
      <w:r w:rsidRPr="00E1206E">
        <w:rPr>
          <w:rFonts w:asciiTheme="minorHAnsi" w:hAnsiTheme="minorHAnsi" w:cstheme="minorHAnsi"/>
          <w:lang w:eastAsia="sl-SI"/>
        </w:rPr>
        <w:t xml:space="preserve">V kolikor v razpisni dokumentaciji ni določeno drugače se izraz gospodarski subjekt uporablja za </w:t>
      </w:r>
      <w:r w:rsidR="002B0285">
        <w:rPr>
          <w:rFonts w:asciiTheme="minorHAnsi" w:hAnsiTheme="minorHAnsi" w:cstheme="minorHAnsi"/>
          <w:lang w:eastAsia="sl-SI"/>
        </w:rPr>
        <w:t>kandidata</w:t>
      </w:r>
      <w:r w:rsidRPr="00E1206E">
        <w:rPr>
          <w:rFonts w:asciiTheme="minorHAnsi" w:hAnsiTheme="minorHAnsi" w:cstheme="minorHAnsi"/>
          <w:lang w:eastAsia="sl-SI"/>
        </w:rPr>
        <w:t xml:space="preserve">, partnerja v skupni </w:t>
      </w:r>
      <w:r w:rsidR="002B0285">
        <w:rPr>
          <w:rFonts w:asciiTheme="minorHAnsi" w:hAnsiTheme="minorHAnsi" w:cstheme="minorHAnsi"/>
          <w:lang w:eastAsia="sl-SI"/>
        </w:rPr>
        <w:t>prijavi</w:t>
      </w:r>
      <w:r w:rsidRPr="00E1206E">
        <w:rPr>
          <w:rFonts w:asciiTheme="minorHAnsi" w:hAnsiTheme="minorHAnsi" w:cstheme="minorHAnsi"/>
          <w:lang w:eastAsia="sl-SI"/>
        </w:rPr>
        <w:t xml:space="preserve"> ali podizvajalca.</w:t>
      </w:r>
    </w:p>
    <w:p w14:paraId="018676C7" w14:textId="77777777" w:rsidR="00D54161" w:rsidRPr="00E1206E" w:rsidRDefault="00D54161" w:rsidP="00D54161">
      <w:pPr>
        <w:pStyle w:val="Telobesedila"/>
        <w:ind w:left="284"/>
        <w:jc w:val="both"/>
        <w:rPr>
          <w:rFonts w:asciiTheme="minorHAnsi" w:hAnsiTheme="minorHAnsi" w:cstheme="minorHAnsi"/>
          <w:i/>
          <w:lang w:eastAsia="sl-SI"/>
        </w:rPr>
      </w:pPr>
    </w:p>
    <w:p w14:paraId="42B73F3F" w14:textId="77777777" w:rsidR="001405AE" w:rsidRPr="00E1206E" w:rsidRDefault="001405AE">
      <w:pPr>
        <w:pStyle w:val="Naslov3"/>
        <w:ind w:firstLine="284"/>
        <w:rPr>
          <w:rFonts w:asciiTheme="minorHAnsi" w:hAnsiTheme="minorHAnsi" w:cstheme="minorHAnsi"/>
          <w:sz w:val="24"/>
          <w:szCs w:val="24"/>
        </w:rPr>
      </w:pPr>
      <w:bookmarkStart w:id="5" w:name="_Toc208302083"/>
      <w:r w:rsidRPr="00E1206E">
        <w:rPr>
          <w:rFonts w:asciiTheme="minorHAnsi" w:hAnsiTheme="minorHAnsi" w:cstheme="minorHAnsi"/>
          <w:sz w:val="24"/>
          <w:szCs w:val="24"/>
        </w:rPr>
        <w:t>1.2 Opis predmeta naročila</w:t>
      </w:r>
      <w:bookmarkEnd w:id="5"/>
    </w:p>
    <w:p w14:paraId="0B0233F3"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6E8F9F81"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16E71AD7" w14:textId="77777777" w:rsidR="001405AE" w:rsidRPr="00E1206E" w:rsidRDefault="001405AE">
      <w:pPr>
        <w:widowControl w:val="0"/>
        <w:autoSpaceDE w:val="0"/>
        <w:spacing w:line="306" w:lineRule="exact"/>
        <w:ind w:left="5346"/>
        <w:rPr>
          <w:rFonts w:asciiTheme="minorHAnsi" w:hAnsiTheme="minorHAnsi" w:cstheme="minorHAnsi"/>
          <w:sz w:val="24"/>
          <w:szCs w:val="24"/>
        </w:rPr>
      </w:pPr>
    </w:p>
    <w:p w14:paraId="49602134" w14:textId="77777777" w:rsidR="00184067" w:rsidRPr="006208B1" w:rsidRDefault="00184067" w:rsidP="00184067">
      <w:pPr>
        <w:pBdr>
          <w:top w:val="nil"/>
          <w:left w:val="nil"/>
          <w:bottom w:val="nil"/>
          <w:right w:val="nil"/>
          <w:between w:val="nil"/>
        </w:pBdr>
        <w:jc w:val="both"/>
        <w:rPr>
          <w:rFonts w:asciiTheme="minorHAnsi" w:hAnsiTheme="minorHAnsi" w:cstheme="minorHAnsi"/>
          <w:sz w:val="12"/>
          <w:szCs w:val="12"/>
        </w:rPr>
      </w:pPr>
    </w:p>
    <w:p w14:paraId="6C2867ED" w14:textId="5CD6C6D4" w:rsidR="007854D7" w:rsidRDefault="007854D7" w:rsidP="007854D7">
      <w:pPr>
        <w:pStyle w:val="Telobesedila"/>
        <w:ind w:left="284"/>
        <w:jc w:val="both"/>
        <w:rPr>
          <w:rFonts w:asciiTheme="minorHAnsi" w:hAnsiTheme="minorHAnsi" w:cstheme="minorHAnsi"/>
        </w:rPr>
      </w:pPr>
      <w:r w:rsidRPr="00AC46FB">
        <w:rPr>
          <w:rFonts w:asciiTheme="minorHAnsi" w:hAnsiTheme="minorHAnsi" w:cstheme="minorHAnsi"/>
        </w:rPr>
        <w:t xml:space="preserve">Predmet javnega naročila je dobava </w:t>
      </w:r>
      <w:r>
        <w:rPr>
          <w:rFonts w:asciiTheme="minorHAnsi" w:hAnsiTheme="minorHAnsi" w:cstheme="minorHAnsi"/>
        </w:rPr>
        <w:t>vodovodnega materiala</w:t>
      </w:r>
      <w:r w:rsidRPr="00AC46FB">
        <w:rPr>
          <w:rFonts w:asciiTheme="minorHAnsi" w:hAnsiTheme="minorHAnsi" w:cstheme="minorHAnsi"/>
        </w:rPr>
        <w:t xml:space="preserve"> </w:t>
      </w:r>
      <w:r>
        <w:rPr>
          <w:rFonts w:asciiTheme="minorHAnsi" w:hAnsiTheme="minorHAnsi" w:cstheme="minorHAnsi"/>
        </w:rPr>
        <w:t xml:space="preserve">po sklopih </w:t>
      </w:r>
      <w:r w:rsidRPr="00AC46FB">
        <w:rPr>
          <w:rFonts w:asciiTheme="minorHAnsi" w:hAnsiTheme="minorHAnsi" w:cstheme="minorHAnsi"/>
        </w:rPr>
        <w:t>za obdobje</w:t>
      </w:r>
      <w:r>
        <w:rPr>
          <w:rFonts w:asciiTheme="minorHAnsi" w:hAnsiTheme="minorHAnsi" w:cstheme="minorHAnsi"/>
        </w:rPr>
        <w:t xml:space="preserve"> za </w:t>
      </w:r>
      <w:r w:rsidRPr="00AC46FB">
        <w:rPr>
          <w:rFonts w:asciiTheme="minorHAnsi" w:hAnsiTheme="minorHAnsi" w:cstheme="minorHAnsi"/>
        </w:rPr>
        <w:t xml:space="preserve">48 mesecev. </w:t>
      </w:r>
    </w:p>
    <w:p w14:paraId="6527CEA1" w14:textId="77777777" w:rsidR="007854D7" w:rsidRDefault="007854D7" w:rsidP="007854D7">
      <w:pPr>
        <w:pStyle w:val="Telobesedila"/>
        <w:ind w:left="284"/>
        <w:jc w:val="both"/>
        <w:rPr>
          <w:rFonts w:asciiTheme="minorHAnsi" w:hAnsiTheme="minorHAnsi" w:cstheme="minorHAnsi"/>
        </w:rPr>
      </w:pPr>
      <w:r>
        <w:rPr>
          <w:rFonts w:asciiTheme="minorHAnsi" w:hAnsiTheme="minorHAnsi" w:cstheme="minorHAnsi"/>
        </w:rPr>
        <w:t>Javno naročilo je razdeljeno na naslednje sklope:</w:t>
      </w:r>
    </w:p>
    <w:p w14:paraId="432EE71B" w14:textId="627DAA6E" w:rsidR="007854D7" w:rsidRDefault="007854D7" w:rsidP="00882B37">
      <w:pPr>
        <w:pStyle w:val="Telobesedila"/>
        <w:numPr>
          <w:ilvl w:val="1"/>
          <w:numId w:val="30"/>
        </w:numPr>
        <w:suppressAutoHyphens w:val="0"/>
        <w:spacing w:after="0"/>
        <w:ind w:left="1441" w:hanging="1157"/>
        <w:jc w:val="both"/>
        <w:rPr>
          <w:rFonts w:ascii="Calibri" w:eastAsiaTheme="minorHAnsi" w:hAnsi="Calibri" w:cs="Calibri"/>
        </w:rPr>
      </w:pPr>
      <w:r>
        <w:rPr>
          <w:rFonts w:ascii="Calibri" w:hAnsi="Calibri" w:cs="Calibri"/>
        </w:rPr>
        <w:t>SKLOP 1 - CEVI I</w:t>
      </w:r>
      <w:r w:rsidR="00A91DD6">
        <w:rPr>
          <w:rFonts w:ascii="Calibri" w:hAnsi="Calibri" w:cs="Calibri"/>
        </w:rPr>
        <w:t xml:space="preserve">N OPREMA </w:t>
      </w:r>
      <w:r>
        <w:rPr>
          <w:rFonts w:ascii="Calibri" w:hAnsi="Calibri" w:cs="Calibri"/>
        </w:rPr>
        <w:t xml:space="preserve">– ocenjena vrednost znaša </w:t>
      </w:r>
      <w:r w:rsidR="00A91DD6">
        <w:rPr>
          <w:rFonts w:ascii="Calibri" w:hAnsi="Calibri" w:cs="Calibri"/>
        </w:rPr>
        <w:t>70</w:t>
      </w:r>
      <w:r>
        <w:rPr>
          <w:rFonts w:ascii="Calibri" w:hAnsi="Calibri" w:cs="Calibri"/>
        </w:rPr>
        <w:t>.000,00 EUR brez ddv.</w:t>
      </w:r>
    </w:p>
    <w:p w14:paraId="7964D0DF" w14:textId="3A12835E" w:rsidR="007854D7" w:rsidRDefault="007854D7" w:rsidP="00882B37">
      <w:pPr>
        <w:pStyle w:val="Telobesedila"/>
        <w:numPr>
          <w:ilvl w:val="1"/>
          <w:numId w:val="30"/>
        </w:numPr>
        <w:suppressAutoHyphens w:val="0"/>
        <w:spacing w:after="0"/>
        <w:ind w:left="1441" w:hanging="1157"/>
        <w:jc w:val="both"/>
        <w:rPr>
          <w:rFonts w:ascii="Calibri" w:hAnsi="Calibri" w:cs="Calibri"/>
        </w:rPr>
      </w:pPr>
      <w:r>
        <w:rPr>
          <w:rFonts w:ascii="Calibri" w:hAnsi="Calibri" w:cs="Calibri"/>
        </w:rPr>
        <w:t xml:space="preserve">SKLOP 2 - </w:t>
      </w:r>
      <w:r w:rsidR="00A91DD6">
        <w:rPr>
          <w:rFonts w:ascii="Calibri" w:hAnsi="Calibri" w:cs="Calibri"/>
        </w:rPr>
        <w:t>HIDRANTI</w:t>
      </w:r>
      <w:r>
        <w:rPr>
          <w:rFonts w:ascii="Calibri" w:hAnsi="Calibri" w:cs="Calibri"/>
        </w:rPr>
        <w:t xml:space="preserve"> – ocenjena vrednost znaša </w:t>
      </w:r>
      <w:r w:rsidR="00A91DD6">
        <w:rPr>
          <w:rFonts w:ascii="Calibri" w:hAnsi="Calibri" w:cs="Calibri"/>
        </w:rPr>
        <w:t>25</w:t>
      </w:r>
      <w:r>
        <w:rPr>
          <w:rFonts w:ascii="Calibri" w:hAnsi="Calibri" w:cs="Calibri"/>
        </w:rPr>
        <w:t>.000,00 EUR brez ddv.</w:t>
      </w:r>
    </w:p>
    <w:p w14:paraId="0040F825" w14:textId="114D07D2" w:rsidR="00A91DD6" w:rsidRPr="00A91DD6" w:rsidRDefault="00882B37" w:rsidP="00882B37">
      <w:pPr>
        <w:pStyle w:val="Telobesedila"/>
        <w:numPr>
          <w:ilvl w:val="1"/>
          <w:numId w:val="30"/>
        </w:numPr>
        <w:suppressAutoHyphens w:val="0"/>
        <w:spacing w:after="0"/>
        <w:ind w:left="1441" w:hanging="1157"/>
        <w:jc w:val="both"/>
        <w:rPr>
          <w:rFonts w:ascii="Calibri" w:hAnsi="Calibri" w:cs="Calibri"/>
        </w:rPr>
      </w:pPr>
      <w:r>
        <w:rPr>
          <w:rFonts w:ascii="Calibri" w:hAnsi="Calibri" w:cs="Calibri"/>
        </w:rPr>
        <w:t xml:space="preserve">SKLOP </w:t>
      </w:r>
      <w:r w:rsidR="007854D7">
        <w:rPr>
          <w:rFonts w:ascii="Calibri" w:hAnsi="Calibri" w:cs="Calibri"/>
        </w:rPr>
        <w:t xml:space="preserve">3 - </w:t>
      </w:r>
      <w:r w:rsidR="00A91DD6" w:rsidRPr="00A91DD6">
        <w:rPr>
          <w:rFonts w:ascii="Calibri" w:hAnsi="Calibri" w:cs="Calibri"/>
        </w:rPr>
        <w:t>OZNAČEVALNA OPREMA, REPARATURNE OBJEMKE, DISTANČNIKI</w:t>
      </w:r>
      <w:r w:rsidR="007854D7">
        <w:rPr>
          <w:rFonts w:ascii="Calibri" w:hAnsi="Calibri" w:cs="Calibri"/>
        </w:rPr>
        <w:t xml:space="preserve">– ocenjena vrednost znaša </w:t>
      </w:r>
      <w:r w:rsidR="00A91DD6">
        <w:rPr>
          <w:rFonts w:ascii="Calibri" w:hAnsi="Calibri" w:cs="Calibri"/>
        </w:rPr>
        <w:t>4</w:t>
      </w:r>
      <w:r w:rsidR="007854D7">
        <w:rPr>
          <w:rFonts w:ascii="Calibri" w:hAnsi="Calibri" w:cs="Calibri"/>
        </w:rPr>
        <w:t xml:space="preserve">5.000,00 EUR brez ddv. </w:t>
      </w:r>
    </w:p>
    <w:p w14:paraId="48B42AF5" w14:textId="3C2DFF39" w:rsidR="007854D7" w:rsidRDefault="007854D7" w:rsidP="00882B37">
      <w:pPr>
        <w:pStyle w:val="Telobesedila"/>
        <w:numPr>
          <w:ilvl w:val="1"/>
          <w:numId w:val="30"/>
        </w:numPr>
        <w:suppressAutoHyphens w:val="0"/>
        <w:spacing w:after="0"/>
        <w:ind w:left="1441" w:hanging="1157"/>
        <w:jc w:val="both"/>
        <w:rPr>
          <w:rFonts w:ascii="Calibri" w:hAnsi="Calibri" w:cs="Calibri"/>
        </w:rPr>
      </w:pPr>
      <w:r>
        <w:rPr>
          <w:rFonts w:ascii="Calibri" w:hAnsi="Calibri" w:cs="Calibri"/>
        </w:rPr>
        <w:t xml:space="preserve">SKLOP 4 </w:t>
      </w:r>
      <w:r w:rsidR="00A91DD6">
        <w:rPr>
          <w:rFonts w:ascii="Calibri" w:hAnsi="Calibri" w:cs="Calibri"/>
        </w:rPr>
        <w:t>–</w:t>
      </w:r>
      <w:r>
        <w:rPr>
          <w:rFonts w:ascii="Calibri" w:hAnsi="Calibri" w:cs="Calibri"/>
        </w:rPr>
        <w:t xml:space="preserve"> </w:t>
      </w:r>
      <w:r w:rsidR="00A91DD6">
        <w:rPr>
          <w:rFonts w:ascii="Calibri" w:hAnsi="Calibri" w:cs="Calibri"/>
        </w:rPr>
        <w:t>VODOVODNI MATERIAL - ocenjena vrednost znaša 305.000,00 EUR brez ddv.</w:t>
      </w:r>
    </w:p>
    <w:p w14:paraId="42E0CF52" w14:textId="206E7FB0" w:rsidR="007854D7" w:rsidRDefault="007854D7" w:rsidP="00882B37">
      <w:pPr>
        <w:pStyle w:val="Telobesedila"/>
        <w:numPr>
          <w:ilvl w:val="1"/>
          <w:numId w:val="30"/>
        </w:numPr>
        <w:suppressAutoHyphens w:val="0"/>
        <w:spacing w:after="0"/>
        <w:ind w:left="1441" w:hanging="1157"/>
        <w:jc w:val="both"/>
        <w:rPr>
          <w:rFonts w:ascii="Calibri" w:hAnsi="Calibri" w:cs="Calibri"/>
        </w:rPr>
      </w:pPr>
      <w:r>
        <w:rPr>
          <w:rFonts w:ascii="Calibri" w:hAnsi="Calibri" w:cs="Calibri"/>
        </w:rPr>
        <w:t xml:space="preserve">SKLOP 5 </w:t>
      </w:r>
      <w:r w:rsidR="00A91DD6">
        <w:rPr>
          <w:rFonts w:ascii="Calibri" w:hAnsi="Calibri" w:cs="Calibri"/>
        </w:rPr>
        <w:t>–</w:t>
      </w:r>
      <w:r w:rsidR="00A91DD6" w:rsidRPr="00A91DD6">
        <w:rPr>
          <w:rFonts w:ascii="Calibri" w:hAnsi="Calibri" w:cs="Calibri"/>
        </w:rPr>
        <w:t xml:space="preserve"> </w:t>
      </w:r>
      <w:r w:rsidR="00A91DD6">
        <w:rPr>
          <w:rFonts w:ascii="Calibri" w:hAnsi="Calibri" w:cs="Calibri"/>
        </w:rPr>
        <w:t>VODOMERNI JAŠKI- ocenjena vrednost znaša 90.000,00 EUR brez ddv.</w:t>
      </w:r>
    </w:p>
    <w:p w14:paraId="457E6038" w14:textId="374712AA" w:rsidR="007854D7" w:rsidRDefault="007854D7" w:rsidP="00882B37">
      <w:pPr>
        <w:pStyle w:val="Telobesedila"/>
        <w:numPr>
          <w:ilvl w:val="1"/>
          <w:numId w:val="30"/>
        </w:numPr>
        <w:suppressAutoHyphens w:val="0"/>
        <w:spacing w:after="0"/>
        <w:ind w:left="1441" w:hanging="1157"/>
        <w:jc w:val="both"/>
        <w:rPr>
          <w:rFonts w:ascii="Calibri" w:hAnsi="Calibri" w:cs="Calibri"/>
        </w:rPr>
      </w:pPr>
      <w:r>
        <w:rPr>
          <w:rFonts w:ascii="Calibri" w:hAnsi="Calibri" w:cs="Calibri"/>
        </w:rPr>
        <w:t xml:space="preserve">SKLOP 6 – </w:t>
      </w:r>
      <w:r w:rsidR="00A91DD6">
        <w:rPr>
          <w:rFonts w:ascii="Calibri" w:hAnsi="Calibri" w:cs="Calibri"/>
        </w:rPr>
        <w:t>KANALIZACIJA- ocenjena vrednost znaša 65.000,00 EUR brez ddv.</w:t>
      </w:r>
    </w:p>
    <w:p w14:paraId="1C3E1F9C" w14:textId="05C01F03" w:rsidR="007854D7" w:rsidRDefault="007854D7" w:rsidP="00882B37">
      <w:pPr>
        <w:pStyle w:val="Telobesedila"/>
        <w:numPr>
          <w:ilvl w:val="1"/>
          <w:numId w:val="30"/>
        </w:numPr>
        <w:suppressAutoHyphens w:val="0"/>
        <w:spacing w:after="0"/>
        <w:ind w:left="1441" w:hanging="1157"/>
        <w:jc w:val="both"/>
        <w:rPr>
          <w:rFonts w:ascii="Calibri" w:hAnsi="Calibri" w:cs="Calibri"/>
        </w:rPr>
      </w:pPr>
      <w:r>
        <w:rPr>
          <w:rFonts w:ascii="Calibri" w:hAnsi="Calibri" w:cs="Calibri"/>
        </w:rPr>
        <w:t xml:space="preserve">SKLOP 7 – </w:t>
      </w:r>
      <w:r w:rsidR="00A91DD6">
        <w:rPr>
          <w:rFonts w:ascii="Calibri" w:hAnsi="Calibri" w:cs="Calibri"/>
        </w:rPr>
        <w:t>DROBNI VODOVODNI IN DRUGI MATERIAL</w:t>
      </w:r>
      <w:r>
        <w:rPr>
          <w:rFonts w:ascii="Calibri" w:hAnsi="Calibri" w:cs="Calibri"/>
        </w:rPr>
        <w:t xml:space="preserve">  – ocenjena vrednost znaša 5</w:t>
      </w:r>
      <w:r w:rsidR="00A91DD6">
        <w:rPr>
          <w:rFonts w:ascii="Calibri" w:hAnsi="Calibri" w:cs="Calibri"/>
        </w:rPr>
        <w:t>0</w:t>
      </w:r>
      <w:r>
        <w:rPr>
          <w:rFonts w:ascii="Calibri" w:hAnsi="Calibri" w:cs="Calibri"/>
        </w:rPr>
        <w:t>.000,00 EUR brez ddv.</w:t>
      </w:r>
    </w:p>
    <w:p w14:paraId="273973DD" w14:textId="77777777" w:rsidR="007854D7" w:rsidRDefault="007854D7" w:rsidP="007854D7">
      <w:pPr>
        <w:widowControl w:val="0"/>
        <w:autoSpaceDE w:val="0"/>
        <w:autoSpaceDN w:val="0"/>
        <w:adjustRightInd w:val="0"/>
        <w:spacing w:line="306" w:lineRule="exact"/>
        <w:ind w:left="284"/>
        <w:jc w:val="both"/>
      </w:pPr>
    </w:p>
    <w:p w14:paraId="6E433CD0" w14:textId="32DD5BBC" w:rsidR="00D402C4" w:rsidRPr="00D402C4" w:rsidRDefault="00D402C4" w:rsidP="00D402C4">
      <w:pPr>
        <w:widowControl w:val="0"/>
        <w:autoSpaceDE w:val="0"/>
        <w:autoSpaceDN w:val="0"/>
        <w:adjustRightInd w:val="0"/>
        <w:spacing w:line="306" w:lineRule="exact"/>
        <w:ind w:left="284"/>
        <w:jc w:val="both"/>
        <w:rPr>
          <w:rFonts w:asciiTheme="minorHAnsi" w:eastAsia="Times New Roman" w:hAnsiTheme="minorHAnsi" w:cstheme="minorHAnsi"/>
          <w:sz w:val="24"/>
          <w:szCs w:val="24"/>
        </w:rPr>
      </w:pPr>
      <w:r w:rsidRPr="00D402C4">
        <w:rPr>
          <w:rFonts w:asciiTheme="minorHAnsi" w:eastAsia="Times New Roman" w:hAnsiTheme="minorHAnsi" w:cstheme="minorHAnsi"/>
          <w:sz w:val="24"/>
          <w:szCs w:val="24"/>
        </w:rPr>
        <w:t xml:space="preserve">Naročnik iz postopka javnega naročanja izloča sklop 7 – DROBNI VODOVODNI IN DRUGI MATERIAL ocenjene vrednosti 50.000,00 EUR brez DDV in ga bo oddal brez uporabe postopkov po ZJN-3, na podlagi petega odstavka 73. člena ZJN-3. Naročnik bo pri tem zagotovil, da skupna vrednost vseh izločenih sklopov ne presega 20% skupne vrednosti vseh sklopov v okviru tega naročila ter da vrednost posameznega izločenega sklopa ne presega 80.000,00 EUR brez DDV. </w:t>
      </w:r>
    </w:p>
    <w:p w14:paraId="2480FCDD" w14:textId="289ECD59" w:rsidR="00D402C4" w:rsidRPr="00D402C4" w:rsidRDefault="00D402C4" w:rsidP="00D402C4">
      <w:pPr>
        <w:widowControl w:val="0"/>
        <w:autoSpaceDE w:val="0"/>
        <w:autoSpaceDN w:val="0"/>
        <w:adjustRightInd w:val="0"/>
        <w:spacing w:line="306" w:lineRule="exact"/>
        <w:ind w:left="284"/>
        <w:jc w:val="both"/>
        <w:rPr>
          <w:rFonts w:asciiTheme="minorHAnsi" w:eastAsia="Times New Roman" w:hAnsiTheme="minorHAnsi" w:cstheme="minorHAnsi"/>
          <w:sz w:val="24"/>
          <w:szCs w:val="24"/>
        </w:rPr>
      </w:pPr>
      <w:r w:rsidRPr="00D402C4">
        <w:rPr>
          <w:rFonts w:asciiTheme="minorHAnsi" w:eastAsia="Times New Roman" w:hAnsiTheme="minorHAnsi" w:cstheme="minorHAnsi"/>
          <w:sz w:val="24"/>
          <w:szCs w:val="24"/>
        </w:rPr>
        <w:t xml:space="preserve">Izločeni sklop se obravnava kot evidenčno naročilo. Naročnik bo pri oddaji izločenega sklopa upošteval </w:t>
      </w:r>
      <w:r w:rsidR="006E3B2B">
        <w:rPr>
          <w:rFonts w:asciiTheme="minorHAnsi" w:eastAsia="Times New Roman" w:hAnsiTheme="minorHAnsi" w:cstheme="minorHAnsi"/>
          <w:sz w:val="24"/>
          <w:szCs w:val="24"/>
        </w:rPr>
        <w:t xml:space="preserve">temeljna </w:t>
      </w:r>
      <w:r w:rsidRPr="00D402C4">
        <w:rPr>
          <w:rFonts w:asciiTheme="minorHAnsi" w:eastAsia="Times New Roman" w:hAnsiTheme="minorHAnsi" w:cstheme="minorHAnsi"/>
          <w:sz w:val="24"/>
          <w:szCs w:val="24"/>
        </w:rPr>
        <w:t xml:space="preserve">načela </w:t>
      </w:r>
      <w:r>
        <w:rPr>
          <w:rFonts w:asciiTheme="minorHAnsi" w:eastAsia="Times New Roman" w:hAnsiTheme="minorHAnsi" w:cstheme="minorHAnsi"/>
          <w:sz w:val="24"/>
          <w:szCs w:val="24"/>
        </w:rPr>
        <w:t>javnega naročanja.</w:t>
      </w:r>
    </w:p>
    <w:p w14:paraId="03716329" w14:textId="77777777" w:rsidR="00D402C4" w:rsidRPr="00D402C4" w:rsidRDefault="00D402C4" w:rsidP="00D402C4">
      <w:pPr>
        <w:widowControl w:val="0"/>
        <w:autoSpaceDE w:val="0"/>
        <w:autoSpaceDN w:val="0"/>
        <w:adjustRightInd w:val="0"/>
        <w:spacing w:line="306" w:lineRule="exact"/>
        <w:ind w:left="284"/>
        <w:jc w:val="both"/>
        <w:rPr>
          <w:rFonts w:asciiTheme="minorHAnsi" w:eastAsia="Times New Roman" w:hAnsiTheme="minorHAnsi" w:cstheme="minorHAnsi"/>
          <w:sz w:val="24"/>
          <w:szCs w:val="24"/>
        </w:rPr>
      </w:pPr>
      <w:r w:rsidRPr="00D402C4">
        <w:rPr>
          <w:rFonts w:asciiTheme="minorHAnsi" w:eastAsia="Times New Roman" w:hAnsiTheme="minorHAnsi" w:cstheme="minorHAnsi"/>
          <w:sz w:val="24"/>
          <w:szCs w:val="24"/>
        </w:rPr>
        <w:t xml:space="preserve">Sklop 7 zato ni predmet tega postopka in ni vključen v predmet, merila, pogoje ali druge določbe, ki veljajo za sklope, oddane po tem postopku javnega naročanja. Vse navedbe o predmetu, </w:t>
      </w:r>
      <w:r w:rsidRPr="00D402C4">
        <w:rPr>
          <w:rFonts w:asciiTheme="minorHAnsi" w:eastAsia="Times New Roman" w:hAnsiTheme="minorHAnsi" w:cstheme="minorHAnsi"/>
          <w:sz w:val="24"/>
          <w:szCs w:val="24"/>
        </w:rPr>
        <w:lastRenderedPageBreak/>
        <w:t>merilih, pogojih in ponudbah v tej razpisni dokumentaciji se uporabljajo izključno za sklope, ki niso izločeni na podlagi petega odstavka 73. člena ZJN-3</w:t>
      </w:r>
    </w:p>
    <w:p w14:paraId="413D900E" w14:textId="77777777" w:rsidR="00D402C4" w:rsidRDefault="00D402C4" w:rsidP="007854D7">
      <w:pPr>
        <w:widowControl w:val="0"/>
        <w:autoSpaceDE w:val="0"/>
        <w:autoSpaceDN w:val="0"/>
        <w:adjustRightInd w:val="0"/>
        <w:spacing w:line="306" w:lineRule="exact"/>
        <w:ind w:left="284"/>
        <w:jc w:val="both"/>
        <w:rPr>
          <w:rFonts w:asciiTheme="minorHAnsi" w:eastAsia="Times New Roman" w:hAnsiTheme="minorHAnsi" w:cstheme="minorHAnsi"/>
          <w:sz w:val="24"/>
          <w:szCs w:val="24"/>
        </w:rPr>
      </w:pPr>
    </w:p>
    <w:p w14:paraId="621EA366" w14:textId="2D200A72" w:rsidR="007854D7" w:rsidRPr="00392CAB" w:rsidRDefault="007854D7" w:rsidP="00D402C4">
      <w:pPr>
        <w:widowControl w:val="0"/>
        <w:autoSpaceDE w:val="0"/>
        <w:autoSpaceDN w:val="0"/>
        <w:adjustRightInd w:val="0"/>
        <w:ind w:left="284"/>
        <w:jc w:val="both"/>
        <w:rPr>
          <w:rFonts w:asciiTheme="minorHAnsi" w:eastAsia="Times New Roman" w:hAnsiTheme="minorHAnsi" w:cstheme="minorHAnsi"/>
          <w:sz w:val="24"/>
          <w:szCs w:val="24"/>
        </w:rPr>
      </w:pPr>
      <w:r w:rsidRPr="00392CAB">
        <w:rPr>
          <w:rFonts w:asciiTheme="minorHAnsi" w:eastAsia="Times New Roman" w:hAnsiTheme="minorHAnsi" w:cstheme="minorHAnsi"/>
          <w:sz w:val="24"/>
          <w:szCs w:val="24"/>
        </w:rPr>
        <w:t xml:space="preserve">Ponujeno blago oz. material mora v celoti ustrezati tehničnim zahtevam, ki so razvidne iz </w:t>
      </w:r>
      <w:r w:rsidR="0077234E">
        <w:rPr>
          <w:rFonts w:asciiTheme="minorHAnsi" w:eastAsia="Times New Roman" w:hAnsiTheme="minorHAnsi" w:cstheme="minorHAnsi"/>
          <w:sz w:val="24"/>
          <w:szCs w:val="24"/>
        </w:rPr>
        <w:t xml:space="preserve">obrazca </w:t>
      </w:r>
      <w:r>
        <w:rPr>
          <w:rFonts w:asciiTheme="minorHAnsi" w:eastAsia="Times New Roman" w:hAnsiTheme="minorHAnsi" w:cstheme="minorHAnsi"/>
          <w:sz w:val="24"/>
          <w:szCs w:val="24"/>
        </w:rPr>
        <w:t>seznama materiala in opreme.</w:t>
      </w:r>
    </w:p>
    <w:p w14:paraId="07F61367" w14:textId="77777777" w:rsidR="00D402C4" w:rsidRDefault="00D402C4" w:rsidP="00D402C4">
      <w:pPr>
        <w:pStyle w:val="Telobesedila"/>
        <w:ind w:left="284"/>
        <w:jc w:val="both"/>
        <w:rPr>
          <w:rFonts w:asciiTheme="minorHAnsi" w:hAnsiTheme="minorHAnsi" w:cstheme="minorHAnsi"/>
        </w:rPr>
      </w:pPr>
    </w:p>
    <w:p w14:paraId="5A3E7BE4" w14:textId="43394AC4" w:rsidR="00894927" w:rsidRDefault="007854D7" w:rsidP="00D402C4">
      <w:pPr>
        <w:pStyle w:val="Telobesedila"/>
        <w:ind w:left="284"/>
        <w:jc w:val="both"/>
        <w:rPr>
          <w:rFonts w:asciiTheme="minorHAnsi" w:hAnsiTheme="minorHAnsi" w:cstheme="minorHAnsi"/>
        </w:rPr>
      </w:pPr>
      <w:r>
        <w:rPr>
          <w:rFonts w:asciiTheme="minorHAnsi" w:hAnsiTheme="minorHAnsi" w:cstheme="minorHAnsi"/>
        </w:rPr>
        <w:t>Prijavo je mogoče oddati za enega ali več sklopov.</w:t>
      </w:r>
      <w:r w:rsidRPr="00387CE6">
        <w:rPr>
          <w:rFonts w:asciiTheme="minorHAnsi" w:hAnsiTheme="minorHAnsi" w:cstheme="minorHAnsi"/>
        </w:rPr>
        <w:t xml:space="preserve"> </w:t>
      </w:r>
    </w:p>
    <w:p w14:paraId="66829A10" w14:textId="47C84C0C" w:rsidR="00C04968" w:rsidRDefault="00C04968" w:rsidP="00D402C4">
      <w:pPr>
        <w:pStyle w:val="Telobesedila"/>
        <w:ind w:left="284"/>
        <w:jc w:val="both"/>
        <w:rPr>
          <w:rFonts w:asciiTheme="minorHAnsi" w:hAnsiTheme="minorHAnsi" w:cstheme="minorHAnsi"/>
        </w:rPr>
      </w:pPr>
      <w:r w:rsidRPr="00AC46FB">
        <w:rPr>
          <w:rFonts w:asciiTheme="minorHAnsi" w:hAnsiTheme="minorHAnsi" w:cstheme="minorHAnsi"/>
        </w:rPr>
        <w:t xml:space="preserve">Naročnik bo v prvi fazi </w:t>
      </w:r>
      <w:r w:rsidR="00876C63">
        <w:rPr>
          <w:rFonts w:asciiTheme="minorHAnsi" w:hAnsiTheme="minorHAnsi" w:cstheme="minorHAnsi"/>
        </w:rPr>
        <w:t xml:space="preserve">za vsak posamezni sklop </w:t>
      </w:r>
      <w:r w:rsidRPr="00AC46FB">
        <w:rPr>
          <w:rFonts w:asciiTheme="minorHAnsi" w:hAnsiTheme="minorHAnsi" w:cstheme="minorHAnsi"/>
        </w:rPr>
        <w:t xml:space="preserve">sklenil okvirni sporazum z vsemi </w:t>
      </w:r>
      <w:r w:rsidR="008D6022">
        <w:rPr>
          <w:rFonts w:asciiTheme="minorHAnsi" w:hAnsiTheme="minorHAnsi" w:cstheme="minorHAnsi"/>
        </w:rPr>
        <w:t>kandidat</w:t>
      </w:r>
      <w:r w:rsidRPr="00AC46FB">
        <w:rPr>
          <w:rFonts w:asciiTheme="minorHAnsi" w:hAnsiTheme="minorHAnsi" w:cstheme="minorHAnsi"/>
        </w:rPr>
        <w:t>i, ki bodo izpolnjevali pogoje iz te razpisne dokumentacije in jim bo priznana usposobljenost</w:t>
      </w:r>
      <w:r w:rsidR="009D200F">
        <w:rPr>
          <w:rFonts w:asciiTheme="minorHAnsi" w:hAnsiTheme="minorHAnsi" w:cstheme="minorHAnsi"/>
        </w:rPr>
        <w:t>, za obdobje 48 mesecev</w:t>
      </w:r>
      <w:r w:rsidR="00407130">
        <w:rPr>
          <w:rFonts w:asciiTheme="minorHAnsi" w:hAnsiTheme="minorHAnsi" w:cstheme="minorHAnsi"/>
        </w:rPr>
        <w:t>, v drugi fazi pa odpiral konkurenco</w:t>
      </w:r>
      <w:r w:rsidR="00C70DB1">
        <w:rPr>
          <w:rFonts w:asciiTheme="minorHAnsi" w:hAnsiTheme="minorHAnsi" w:cstheme="minorHAnsi"/>
        </w:rPr>
        <w:t xml:space="preserve"> na način, kot je </w:t>
      </w:r>
      <w:r w:rsidR="008942F4">
        <w:rPr>
          <w:rFonts w:asciiTheme="minorHAnsi" w:hAnsiTheme="minorHAnsi" w:cstheme="minorHAnsi"/>
        </w:rPr>
        <w:t xml:space="preserve">opredeljen v </w:t>
      </w:r>
      <w:r w:rsidR="000C740F">
        <w:rPr>
          <w:rFonts w:asciiTheme="minorHAnsi" w:hAnsiTheme="minorHAnsi" w:cstheme="minorHAnsi"/>
        </w:rPr>
        <w:t xml:space="preserve">obrazcu </w:t>
      </w:r>
      <w:r w:rsidR="008942F4">
        <w:rPr>
          <w:rFonts w:asciiTheme="minorHAnsi" w:hAnsiTheme="minorHAnsi" w:cstheme="minorHAnsi"/>
        </w:rPr>
        <w:t>okvirne</w:t>
      </w:r>
      <w:r w:rsidR="000C740F">
        <w:rPr>
          <w:rFonts w:asciiTheme="minorHAnsi" w:hAnsiTheme="minorHAnsi" w:cstheme="minorHAnsi"/>
        </w:rPr>
        <w:t xml:space="preserve">ga </w:t>
      </w:r>
      <w:r w:rsidR="008942F4">
        <w:rPr>
          <w:rFonts w:asciiTheme="minorHAnsi" w:hAnsiTheme="minorHAnsi" w:cstheme="minorHAnsi"/>
        </w:rPr>
        <w:t>sporazum</w:t>
      </w:r>
      <w:r w:rsidR="000C740F">
        <w:rPr>
          <w:rFonts w:asciiTheme="minorHAnsi" w:hAnsiTheme="minorHAnsi" w:cstheme="minorHAnsi"/>
        </w:rPr>
        <w:t>a</w:t>
      </w:r>
      <w:r w:rsidR="008942F4">
        <w:rPr>
          <w:rFonts w:asciiTheme="minorHAnsi" w:hAnsiTheme="minorHAnsi" w:cstheme="minorHAnsi"/>
        </w:rPr>
        <w:t>.</w:t>
      </w:r>
    </w:p>
    <w:p w14:paraId="275D27F7" w14:textId="77777777" w:rsidR="006E71F7" w:rsidRPr="00E1206E" w:rsidRDefault="006E71F7" w:rsidP="005B1C0A">
      <w:pPr>
        <w:pStyle w:val="Telobesedila"/>
        <w:jc w:val="both"/>
        <w:rPr>
          <w:rFonts w:asciiTheme="minorHAnsi" w:hAnsiTheme="minorHAnsi" w:cstheme="minorHAnsi"/>
        </w:rPr>
      </w:pPr>
    </w:p>
    <w:p w14:paraId="6A4F6447"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02C6F7A0" w14:textId="41EA5581" w:rsidR="001405AE" w:rsidRPr="00E1206E" w:rsidRDefault="001405AE">
      <w:pPr>
        <w:pStyle w:val="Naslov3"/>
        <w:ind w:firstLine="284"/>
        <w:rPr>
          <w:rFonts w:asciiTheme="minorHAnsi" w:hAnsiTheme="minorHAnsi" w:cstheme="minorHAnsi"/>
          <w:sz w:val="24"/>
          <w:szCs w:val="24"/>
        </w:rPr>
      </w:pPr>
      <w:bookmarkStart w:id="6" w:name="_Toc208302084"/>
      <w:r w:rsidRPr="00E1206E">
        <w:rPr>
          <w:rFonts w:asciiTheme="minorHAnsi" w:hAnsiTheme="minorHAnsi" w:cstheme="minorHAnsi"/>
          <w:sz w:val="24"/>
          <w:szCs w:val="24"/>
        </w:rPr>
        <w:t xml:space="preserve">1.3 Veljavnost </w:t>
      </w:r>
      <w:r w:rsidR="00622396">
        <w:rPr>
          <w:rFonts w:asciiTheme="minorHAnsi" w:hAnsiTheme="minorHAnsi" w:cstheme="minorHAnsi"/>
          <w:sz w:val="24"/>
          <w:szCs w:val="24"/>
        </w:rPr>
        <w:t>prijave</w:t>
      </w:r>
      <w:bookmarkEnd w:id="6"/>
    </w:p>
    <w:p w14:paraId="261663F5" w14:textId="77777777" w:rsidR="001405AE" w:rsidRPr="00E1206E" w:rsidRDefault="001405AE">
      <w:pPr>
        <w:rPr>
          <w:rFonts w:asciiTheme="minorHAnsi" w:hAnsiTheme="minorHAnsi" w:cstheme="minorHAnsi"/>
          <w:sz w:val="24"/>
          <w:szCs w:val="24"/>
        </w:rPr>
      </w:pPr>
    </w:p>
    <w:p w14:paraId="440575A3" w14:textId="2183110D" w:rsidR="001405AE" w:rsidRPr="00E1206E" w:rsidRDefault="00622396">
      <w:pPr>
        <w:widowControl w:val="0"/>
        <w:autoSpaceDE w:val="0"/>
        <w:spacing w:line="306" w:lineRule="exact"/>
        <w:ind w:left="284"/>
        <w:jc w:val="both"/>
        <w:rPr>
          <w:rFonts w:asciiTheme="minorHAnsi" w:hAnsiTheme="minorHAnsi" w:cstheme="minorHAnsi"/>
          <w:sz w:val="24"/>
          <w:szCs w:val="24"/>
        </w:rPr>
      </w:pPr>
      <w:r>
        <w:rPr>
          <w:rFonts w:asciiTheme="minorHAnsi" w:hAnsiTheme="minorHAnsi" w:cstheme="minorHAnsi"/>
          <w:sz w:val="24"/>
          <w:szCs w:val="24"/>
        </w:rPr>
        <w:t>Prijava</w:t>
      </w:r>
      <w:r w:rsidR="001405AE" w:rsidRPr="00E1206E">
        <w:rPr>
          <w:rFonts w:asciiTheme="minorHAnsi" w:hAnsiTheme="minorHAnsi" w:cstheme="minorHAnsi"/>
          <w:sz w:val="24"/>
          <w:szCs w:val="24"/>
        </w:rPr>
        <w:t xml:space="preserve"> mora veljati najmanj </w:t>
      </w:r>
      <w:r w:rsidR="00835E54" w:rsidRPr="00E1206E">
        <w:rPr>
          <w:rFonts w:asciiTheme="minorHAnsi" w:hAnsiTheme="minorHAnsi" w:cstheme="minorHAnsi"/>
          <w:sz w:val="24"/>
          <w:szCs w:val="24"/>
        </w:rPr>
        <w:t>4 mesece</w:t>
      </w:r>
      <w:r w:rsidR="001405AE" w:rsidRPr="00E1206E">
        <w:rPr>
          <w:rFonts w:asciiTheme="minorHAnsi" w:hAnsiTheme="minorHAnsi" w:cstheme="minorHAnsi"/>
          <w:sz w:val="24"/>
          <w:szCs w:val="24"/>
        </w:rPr>
        <w:t xml:space="preserve"> od dneva poteka roka za oddajo </w:t>
      </w:r>
      <w:r>
        <w:rPr>
          <w:rFonts w:asciiTheme="minorHAnsi" w:hAnsiTheme="minorHAnsi" w:cstheme="minorHAnsi"/>
          <w:sz w:val="24"/>
          <w:szCs w:val="24"/>
        </w:rPr>
        <w:t>prijave.</w:t>
      </w:r>
    </w:p>
    <w:p w14:paraId="207ED192" w14:textId="77777777" w:rsidR="001405AE" w:rsidRPr="00E1206E" w:rsidRDefault="001405AE">
      <w:pPr>
        <w:widowControl w:val="0"/>
        <w:autoSpaceDE w:val="0"/>
        <w:spacing w:line="306" w:lineRule="exact"/>
        <w:ind w:left="284"/>
        <w:jc w:val="both"/>
        <w:rPr>
          <w:rFonts w:asciiTheme="minorHAnsi" w:hAnsiTheme="minorHAnsi" w:cstheme="minorHAnsi"/>
          <w:sz w:val="24"/>
          <w:szCs w:val="24"/>
        </w:rPr>
      </w:pPr>
    </w:p>
    <w:p w14:paraId="3C3AA255" w14:textId="77777777" w:rsidR="001405AE" w:rsidRPr="00E1206E" w:rsidRDefault="001405AE">
      <w:pPr>
        <w:pStyle w:val="Naslov3"/>
        <w:ind w:firstLine="284"/>
        <w:rPr>
          <w:rFonts w:asciiTheme="minorHAnsi" w:hAnsiTheme="minorHAnsi" w:cstheme="minorHAnsi"/>
          <w:sz w:val="24"/>
          <w:szCs w:val="24"/>
        </w:rPr>
      </w:pPr>
      <w:bookmarkStart w:id="7" w:name="_Toc208302085"/>
      <w:r w:rsidRPr="00E1206E">
        <w:rPr>
          <w:rFonts w:asciiTheme="minorHAnsi" w:hAnsiTheme="minorHAnsi" w:cstheme="minorHAnsi"/>
          <w:sz w:val="24"/>
          <w:szCs w:val="24"/>
        </w:rPr>
        <w:t>1.4 Pojasnila in dopolnitev razpisne dokumentacije</w:t>
      </w:r>
      <w:bookmarkEnd w:id="7"/>
    </w:p>
    <w:p w14:paraId="30727DF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357DDA0" w14:textId="77777777" w:rsidR="001405AE" w:rsidRPr="00E1206E" w:rsidRDefault="001405AE" w:rsidP="00DC5B4F">
      <w:pPr>
        <w:widowControl w:val="0"/>
        <w:numPr>
          <w:ilvl w:val="0"/>
          <w:numId w:val="2"/>
        </w:numPr>
        <w:autoSpaceDE w:val="0"/>
        <w:spacing w:line="306" w:lineRule="exact"/>
        <w:rPr>
          <w:rFonts w:asciiTheme="minorHAnsi" w:hAnsiTheme="minorHAnsi" w:cstheme="minorHAnsi"/>
          <w:sz w:val="24"/>
          <w:szCs w:val="24"/>
        </w:rPr>
      </w:pPr>
      <w:r w:rsidRPr="00E1206E">
        <w:rPr>
          <w:rStyle w:val="Slog1"/>
          <w:rFonts w:asciiTheme="minorHAnsi" w:hAnsiTheme="minorHAnsi" w:cstheme="minorHAnsi"/>
          <w:sz w:val="24"/>
          <w:szCs w:val="24"/>
        </w:rPr>
        <w:t>člen</w:t>
      </w:r>
    </w:p>
    <w:p w14:paraId="4CDE1BFD"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FE4A314" w14:textId="54BC8FA7" w:rsidR="001405AE" w:rsidRPr="00E1206E" w:rsidRDefault="00D2722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Kandidati</w:t>
      </w:r>
      <w:r w:rsidR="001405AE" w:rsidRPr="00E1206E">
        <w:rPr>
          <w:rFonts w:asciiTheme="minorHAnsi" w:hAnsiTheme="minorHAnsi" w:cstheme="minorHAnsi"/>
          <w:sz w:val="24"/>
          <w:szCs w:val="24"/>
        </w:rPr>
        <w:t xml:space="preserve"> lahko preko portala javnih naročil zahtevajo dodatna pojasnila v zvezi s pripravo prijave. Naročnik bo najkasneje šest dni pred iztekom roka za oddajo </w:t>
      </w:r>
      <w:r>
        <w:rPr>
          <w:rFonts w:asciiTheme="minorHAnsi" w:hAnsiTheme="minorHAnsi" w:cstheme="minorHAnsi"/>
          <w:sz w:val="24"/>
          <w:szCs w:val="24"/>
        </w:rPr>
        <w:t>prijav</w:t>
      </w:r>
      <w:r w:rsidR="001405AE" w:rsidRPr="00E1206E">
        <w:rPr>
          <w:rFonts w:asciiTheme="minorHAnsi" w:hAnsiTheme="minorHAnsi" w:cstheme="minorHAnsi"/>
          <w:sz w:val="24"/>
          <w:szCs w:val="24"/>
        </w:rPr>
        <w:t xml:space="preserve"> posredoval pisni odgovor preko spletnega portala javnih naročil in zagotovil dodatne informacije v zvezi s specifikacijami in vse dodatne dokumente.</w:t>
      </w:r>
    </w:p>
    <w:p w14:paraId="0151453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25D9B1C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Informacije, ki jih posreduje naročnik gospodarskim subjektom na portalu javnih naročil ali prek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2B86658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DF2CF64" w14:textId="6B95B0E0"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si pridržuje pravico ob vsakem času pred skrajnim datumom za oddajo </w:t>
      </w:r>
      <w:r w:rsidR="00D2722E">
        <w:rPr>
          <w:rFonts w:asciiTheme="minorHAnsi" w:hAnsiTheme="minorHAnsi" w:cstheme="minorHAnsi"/>
          <w:sz w:val="24"/>
          <w:szCs w:val="24"/>
        </w:rPr>
        <w:t>prijave</w:t>
      </w:r>
      <w:r w:rsidRPr="00E1206E">
        <w:rPr>
          <w:rFonts w:asciiTheme="minorHAnsi" w:hAnsiTheme="minorHAnsi" w:cstheme="minorHAnsi"/>
          <w:sz w:val="24"/>
          <w:szCs w:val="24"/>
        </w:rPr>
        <w:t xml:space="preserve">, spremeniti ali dopolniti dokumentacijo v zvezi z oddajo javnega naročila. Tovrstne spremembe in dopolnitve se objavijo na ali preko portalu javnih naročil. V kolikor bodo spremembe vezane na dokumentacijo, ki ni dostopna preko portala javnih naročil, bo v objavi pojasnjen način, kako potencialni </w:t>
      </w:r>
      <w:r w:rsidR="00D81798">
        <w:rPr>
          <w:rFonts w:asciiTheme="minorHAnsi" w:hAnsiTheme="minorHAnsi" w:cstheme="minorHAnsi"/>
          <w:sz w:val="24"/>
          <w:szCs w:val="24"/>
        </w:rPr>
        <w:t>prijavitelji</w:t>
      </w:r>
      <w:r w:rsidRPr="00E1206E">
        <w:rPr>
          <w:rFonts w:asciiTheme="minorHAnsi" w:hAnsiTheme="minorHAnsi" w:cstheme="minorHAnsi"/>
          <w:sz w:val="24"/>
          <w:szCs w:val="24"/>
        </w:rPr>
        <w:t xml:space="preserve"> lahko pridobijo takšno dokumentacijo.</w:t>
      </w:r>
    </w:p>
    <w:p w14:paraId="470B068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D057CDA"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Spremembe in dopolnitve se lahko podajo tudi v obliki odgovorov na vprašanja, posredovanih na portal javnih naročil. </w:t>
      </w:r>
    </w:p>
    <w:p w14:paraId="26935F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EC6AD4B" w14:textId="4FA5CE71"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Če bo naročnik spremenil ali dopolnil dokumentacijo v zvezi z oddajo javnega naročila </w:t>
      </w:r>
      <w:r w:rsidR="008907D7" w:rsidRPr="00E1206E">
        <w:rPr>
          <w:rFonts w:asciiTheme="minorHAnsi" w:hAnsiTheme="minorHAnsi" w:cstheme="minorHAnsi"/>
          <w:sz w:val="24"/>
          <w:szCs w:val="24"/>
        </w:rPr>
        <w:t>štiri</w:t>
      </w:r>
      <w:r w:rsidRPr="00E1206E">
        <w:rPr>
          <w:rFonts w:asciiTheme="minorHAnsi" w:hAnsiTheme="minorHAnsi" w:cstheme="minorHAnsi"/>
          <w:sz w:val="24"/>
          <w:szCs w:val="24"/>
        </w:rPr>
        <w:t xml:space="preserve"> dni ali manj pred rokom, določenim za predložitev </w:t>
      </w:r>
      <w:r w:rsidR="00D81798">
        <w:rPr>
          <w:rFonts w:asciiTheme="minorHAnsi" w:hAnsiTheme="minorHAnsi" w:cstheme="minorHAnsi"/>
          <w:sz w:val="24"/>
          <w:szCs w:val="24"/>
        </w:rPr>
        <w:t>prijav</w:t>
      </w:r>
      <w:r w:rsidRPr="00E1206E">
        <w:rPr>
          <w:rFonts w:asciiTheme="minorHAnsi" w:hAnsiTheme="minorHAnsi" w:cstheme="minorHAnsi"/>
          <w:sz w:val="24"/>
          <w:szCs w:val="24"/>
        </w:rPr>
        <w:t xml:space="preserve">, bo glede na obseg in vsebino sprememb, ustrezno podaljšal rok za predložitev </w:t>
      </w:r>
      <w:r w:rsidR="00D81798">
        <w:rPr>
          <w:rFonts w:asciiTheme="minorHAnsi" w:hAnsiTheme="minorHAnsi" w:cstheme="minorHAnsi"/>
          <w:sz w:val="24"/>
          <w:szCs w:val="24"/>
        </w:rPr>
        <w:t>prijav</w:t>
      </w:r>
      <w:r w:rsidRPr="00E1206E">
        <w:rPr>
          <w:rFonts w:asciiTheme="minorHAnsi" w:hAnsiTheme="minorHAnsi" w:cstheme="minorHAnsi"/>
          <w:sz w:val="24"/>
          <w:szCs w:val="24"/>
        </w:rPr>
        <w:t xml:space="preserve">, o podaljšanju roka bo obvestil </w:t>
      </w:r>
      <w:r w:rsidR="00741494">
        <w:rPr>
          <w:rFonts w:asciiTheme="minorHAnsi" w:hAnsiTheme="minorHAnsi" w:cstheme="minorHAnsi"/>
          <w:sz w:val="24"/>
          <w:szCs w:val="24"/>
        </w:rPr>
        <w:t>kanditate</w:t>
      </w:r>
      <w:r w:rsidRPr="00E1206E">
        <w:rPr>
          <w:rFonts w:asciiTheme="minorHAnsi" w:hAnsiTheme="minorHAnsi" w:cstheme="minorHAnsi"/>
          <w:sz w:val="24"/>
          <w:szCs w:val="24"/>
        </w:rPr>
        <w:t xml:space="preserve"> preko portala javnih naročil. </w:t>
      </w:r>
    </w:p>
    <w:p w14:paraId="26F3121B"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A5306" w14:textId="2145724F"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Vsak izdan dodatek postane del dokumentacije v zvezi z oddajo javnega naročila, prav tako </w:t>
      </w:r>
      <w:r w:rsidRPr="00E1206E">
        <w:rPr>
          <w:rFonts w:asciiTheme="minorHAnsi" w:hAnsiTheme="minorHAnsi" w:cstheme="minorHAnsi"/>
          <w:sz w:val="24"/>
          <w:szCs w:val="24"/>
        </w:rPr>
        <w:lastRenderedPageBreak/>
        <w:t xml:space="preserve">pojasnila, ki jih poda naročnik </w:t>
      </w:r>
      <w:r w:rsidR="00741494">
        <w:rPr>
          <w:rFonts w:asciiTheme="minorHAnsi" w:hAnsiTheme="minorHAnsi" w:cstheme="minorHAnsi"/>
          <w:sz w:val="24"/>
          <w:szCs w:val="24"/>
        </w:rPr>
        <w:t>kandidatom</w:t>
      </w:r>
      <w:r w:rsidRPr="00E1206E">
        <w:rPr>
          <w:rFonts w:asciiTheme="minorHAnsi" w:hAnsiTheme="minorHAnsi" w:cstheme="minorHAnsi"/>
          <w:sz w:val="24"/>
          <w:szCs w:val="24"/>
        </w:rPr>
        <w:t xml:space="preserve"> v obliki odgovorov na vprašanja na portalu javnih naročil.</w:t>
      </w:r>
    </w:p>
    <w:p w14:paraId="651FF66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63BC1FB" w14:textId="37F2CF7F"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Sestanka s </w:t>
      </w:r>
      <w:r w:rsidR="00741494">
        <w:rPr>
          <w:rFonts w:asciiTheme="minorHAnsi" w:hAnsiTheme="minorHAnsi" w:cstheme="minorHAnsi"/>
          <w:sz w:val="24"/>
          <w:szCs w:val="24"/>
        </w:rPr>
        <w:t>prijavitelji</w:t>
      </w:r>
      <w:r w:rsidRPr="00E1206E">
        <w:rPr>
          <w:rFonts w:asciiTheme="minorHAnsi" w:hAnsiTheme="minorHAnsi" w:cstheme="minorHAnsi"/>
          <w:sz w:val="24"/>
          <w:szCs w:val="24"/>
        </w:rPr>
        <w:t xml:space="preserve"> ne bo.</w:t>
      </w:r>
    </w:p>
    <w:p w14:paraId="0D8D6C6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83E045" w14:textId="77777777" w:rsidR="001405AE" w:rsidRPr="00E1206E" w:rsidRDefault="001405AE">
      <w:pPr>
        <w:pStyle w:val="Naslov3"/>
        <w:ind w:firstLine="284"/>
        <w:rPr>
          <w:rFonts w:asciiTheme="minorHAnsi" w:hAnsiTheme="minorHAnsi" w:cstheme="minorHAnsi"/>
          <w:sz w:val="24"/>
          <w:szCs w:val="24"/>
        </w:rPr>
      </w:pPr>
      <w:bookmarkStart w:id="8" w:name="_Toc208302086"/>
      <w:r w:rsidRPr="00E1206E">
        <w:rPr>
          <w:rFonts w:asciiTheme="minorHAnsi" w:hAnsiTheme="minorHAnsi" w:cstheme="minorHAnsi"/>
          <w:sz w:val="24"/>
          <w:szCs w:val="24"/>
        </w:rPr>
        <w:t>1.5 Sodelovanje na razpisu</w:t>
      </w:r>
      <w:bookmarkEnd w:id="8"/>
    </w:p>
    <w:p w14:paraId="2F3F636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5. člen</w:t>
      </w:r>
    </w:p>
    <w:p w14:paraId="2DD61475"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19BB9C9"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Na razpis se lahko prijavi vsak gospodarski subjekt, ki izpolnjuje pogoje iz te razpisne dokumentacije. </w:t>
      </w:r>
    </w:p>
    <w:p w14:paraId="5E3325B1" w14:textId="099F8335"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Kot </w:t>
      </w:r>
      <w:r w:rsidR="00741494">
        <w:rPr>
          <w:rFonts w:asciiTheme="minorHAnsi" w:hAnsiTheme="minorHAnsi" w:cstheme="minorHAnsi"/>
          <w:sz w:val="24"/>
          <w:szCs w:val="24"/>
        </w:rPr>
        <w:t>kandidat</w:t>
      </w:r>
      <w:r w:rsidRPr="00E646FE">
        <w:rPr>
          <w:rFonts w:asciiTheme="minorHAnsi" w:hAnsiTheme="minorHAnsi" w:cstheme="minorHAnsi"/>
          <w:sz w:val="24"/>
          <w:szCs w:val="24"/>
        </w:rPr>
        <w:t xml:space="preserve"> lahko na razpisu kandidira vsaka pravna ali fizična oseba (gospodarski subjekt), ki ima registrirano dejavnost, ki je predmet razpisa, jo prevzema v </w:t>
      </w:r>
      <w:r w:rsidR="00741494">
        <w:rPr>
          <w:rFonts w:asciiTheme="minorHAnsi" w:hAnsiTheme="minorHAnsi" w:cstheme="minorHAnsi"/>
          <w:sz w:val="24"/>
          <w:szCs w:val="24"/>
        </w:rPr>
        <w:t>prijavi</w:t>
      </w:r>
      <w:r w:rsidRPr="00E646FE">
        <w:rPr>
          <w:rFonts w:asciiTheme="minorHAnsi" w:hAnsiTheme="minorHAnsi" w:cstheme="minorHAnsi"/>
          <w:sz w:val="24"/>
          <w:szCs w:val="24"/>
        </w:rPr>
        <w:t xml:space="preserve"> in ima za opravljanje te dejavnosti vsa predpisana dovoljenja.</w:t>
      </w:r>
    </w:p>
    <w:p w14:paraId="6B39D0B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407E487" w14:textId="3B0F398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 xml:space="preserve">A) Samostojna </w:t>
      </w:r>
      <w:r w:rsidR="00741494">
        <w:rPr>
          <w:rFonts w:asciiTheme="minorHAnsi" w:hAnsiTheme="minorHAnsi" w:cstheme="minorHAnsi"/>
          <w:b/>
          <w:sz w:val="24"/>
          <w:szCs w:val="24"/>
        </w:rPr>
        <w:t>prijava</w:t>
      </w:r>
      <w:r w:rsidRPr="00E646FE">
        <w:rPr>
          <w:rFonts w:asciiTheme="minorHAnsi" w:hAnsiTheme="minorHAnsi" w:cstheme="minorHAnsi"/>
          <w:sz w:val="24"/>
          <w:szCs w:val="24"/>
        </w:rPr>
        <w:t xml:space="preserve"> je tista </w:t>
      </w:r>
      <w:r w:rsidR="00741494">
        <w:rPr>
          <w:rFonts w:asciiTheme="minorHAnsi" w:hAnsiTheme="minorHAnsi" w:cstheme="minorHAnsi"/>
          <w:sz w:val="24"/>
          <w:szCs w:val="24"/>
        </w:rPr>
        <w:t>prijava</w:t>
      </w:r>
      <w:r w:rsidRPr="00E646FE">
        <w:rPr>
          <w:rFonts w:asciiTheme="minorHAnsi" w:hAnsiTheme="minorHAnsi" w:cstheme="minorHAnsi"/>
          <w:sz w:val="24"/>
          <w:szCs w:val="24"/>
        </w:rPr>
        <w:t xml:space="preserve">, v kateri nastopa samo en gospodarski subjekt, ki sam izpolnjuje vse razpisane pogoje in zahteve iz te razpisne dokumentacije ter sam z zmogljivostmi in znanji, ki jih ima, v celoti prevzema izvedbo naročila. </w:t>
      </w:r>
    </w:p>
    <w:p w14:paraId="5DD6DACB"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6949017" w14:textId="420F819A"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 xml:space="preserve">B) Skupna </w:t>
      </w:r>
      <w:r w:rsidR="00741494">
        <w:rPr>
          <w:rFonts w:asciiTheme="minorHAnsi" w:hAnsiTheme="minorHAnsi" w:cstheme="minorHAnsi"/>
          <w:b/>
          <w:sz w:val="24"/>
          <w:szCs w:val="24"/>
        </w:rPr>
        <w:t>prijava</w:t>
      </w:r>
      <w:r w:rsidRPr="00E646FE">
        <w:rPr>
          <w:rFonts w:asciiTheme="minorHAnsi" w:hAnsiTheme="minorHAnsi" w:cstheme="minorHAnsi"/>
          <w:sz w:val="24"/>
          <w:szCs w:val="24"/>
        </w:rPr>
        <w:t xml:space="preserve"> je </w:t>
      </w:r>
      <w:r w:rsidR="00741494">
        <w:rPr>
          <w:rFonts w:asciiTheme="minorHAnsi" w:hAnsiTheme="minorHAnsi" w:cstheme="minorHAnsi"/>
          <w:sz w:val="24"/>
          <w:szCs w:val="24"/>
        </w:rPr>
        <w:t>prijava</w:t>
      </w:r>
      <w:r w:rsidRPr="00E646FE">
        <w:rPr>
          <w:rFonts w:asciiTheme="minorHAnsi" w:hAnsiTheme="minorHAnsi" w:cstheme="minorHAnsi"/>
          <w:sz w:val="24"/>
          <w:szCs w:val="24"/>
        </w:rPr>
        <w:t xml:space="preserve">,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5C687CE0"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Pravni akt o skupni izvedbi naročila mora vsebovati:</w:t>
      </w:r>
    </w:p>
    <w:p w14:paraId="2F8B71E5"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navedbo vseh partnerjev v skupini (naziv in naslov partnerja, zakonitega zastopnika, matična številka, davčna številka, številka transakcijskega računa), </w:t>
      </w:r>
    </w:p>
    <w:p w14:paraId="139D33D6"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pooblastilo vodilnemu partnerju (nosilcu) v skupini, </w:t>
      </w:r>
    </w:p>
    <w:p w14:paraId="10DA63D3"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neomejeno solidarno odgovornost vseh partnerjev v skupini do naročnika, </w:t>
      </w:r>
    </w:p>
    <w:p w14:paraId="25344948" w14:textId="42F8787B" w:rsidR="00E646FE" w:rsidRPr="00E646FE" w:rsidRDefault="00E646FE" w:rsidP="00741494">
      <w:pPr>
        <w:numPr>
          <w:ilvl w:val="0"/>
          <w:numId w:val="23"/>
        </w:numPr>
        <w:autoSpaceDE w:val="0"/>
        <w:spacing w:after="63"/>
        <w:jc w:val="both"/>
        <w:rPr>
          <w:rFonts w:asciiTheme="minorHAnsi" w:hAnsiTheme="minorHAnsi" w:cstheme="minorHAnsi"/>
          <w:sz w:val="24"/>
          <w:szCs w:val="24"/>
        </w:rPr>
      </w:pPr>
      <w:r w:rsidRPr="00E646FE">
        <w:rPr>
          <w:rFonts w:asciiTheme="minorHAnsi" w:hAnsiTheme="minorHAnsi" w:cstheme="minorHAnsi"/>
          <w:color w:val="000000"/>
          <w:sz w:val="24"/>
          <w:szCs w:val="24"/>
        </w:rPr>
        <w:t xml:space="preserve">področje dela, ki ga bo prevzel in izvedel vsak partner v skupni </w:t>
      </w:r>
      <w:r w:rsidR="00741494">
        <w:rPr>
          <w:rFonts w:asciiTheme="minorHAnsi" w:hAnsiTheme="minorHAnsi" w:cstheme="minorHAnsi"/>
          <w:color w:val="000000"/>
          <w:sz w:val="24"/>
          <w:szCs w:val="24"/>
        </w:rPr>
        <w:t>prijav</w:t>
      </w:r>
      <w:r w:rsidRPr="00E646FE">
        <w:rPr>
          <w:rFonts w:asciiTheme="minorHAnsi" w:hAnsiTheme="minorHAnsi" w:cstheme="minorHAnsi"/>
          <w:color w:val="000000"/>
          <w:sz w:val="24"/>
          <w:szCs w:val="24"/>
        </w:rPr>
        <w:t xml:space="preserve">i in delež vsakega partnerja v skupni </w:t>
      </w:r>
      <w:r w:rsidR="00741494">
        <w:rPr>
          <w:rFonts w:asciiTheme="minorHAnsi" w:hAnsiTheme="minorHAnsi" w:cstheme="minorHAnsi"/>
          <w:color w:val="000000"/>
          <w:sz w:val="24"/>
          <w:szCs w:val="24"/>
        </w:rPr>
        <w:t>prijav</w:t>
      </w:r>
      <w:r w:rsidRPr="00E646FE">
        <w:rPr>
          <w:rFonts w:asciiTheme="minorHAnsi" w:hAnsiTheme="minorHAnsi" w:cstheme="minorHAnsi"/>
          <w:color w:val="000000"/>
          <w:sz w:val="24"/>
          <w:szCs w:val="24"/>
        </w:rPr>
        <w:t xml:space="preserve">i v % in vrednost del, ki jih prevzema vsak partner v skupni </w:t>
      </w:r>
      <w:r w:rsidR="00741494">
        <w:rPr>
          <w:rFonts w:asciiTheme="minorHAnsi" w:hAnsiTheme="minorHAnsi" w:cstheme="minorHAnsi"/>
          <w:color w:val="000000"/>
          <w:sz w:val="24"/>
          <w:szCs w:val="24"/>
        </w:rPr>
        <w:t>prijavi</w:t>
      </w:r>
      <w:r w:rsidRPr="00E646FE">
        <w:rPr>
          <w:rFonts w:asciiTheme="minorHAnsi" w:hAnsiTheme="minorHAnsi" w:cstheme="minorHAnsi"/>
          <w:color w:val="000000"/>
          <w:sz w:val="24"/>
          <w:szCs w:val="24"/>
        </w:rPr>
        <w:t xml:space="preserve">, </w:t>
      </w:r>
    </w:p>
    <w:p w14:paraId="61EC0866"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način plačila preko vodilnega partnerja ali vsakemu partnerju posebej, </w:t>
      </w:r>
    </w:p>
    <w:p w14:paraId="370B2891" w14:textId="77777777" w:rsidR="00E646FE" w:rsidRPr="00E646FE" w:rsidRDefault="00E646FE">
      <w:pPr>
        <w:numPr>
          <w:ilvl w:val="0"/>
          <w:numId w:val="23"/>
        </w:numPr>
        <w:autoSpaceDE w:val="0"/>
        <w:rPr>
          <w:rFonts w:asciiTheme="minorHAnsi" w:hAnsiTheme="minorHAnsi" w:cstheme="minorHAnsi"/>
          <w:sz w:val="24"/>
          <w:szCs w:val="24"/>
        </w:rPr>
      </w:pPr>
      <w:r w:rsidRPr="00E646FE">
        <w:rPr>
          <w:rFonts w:asciiTheme="minorHAnsi" w:hAnsiTheme="minorHAnsi" w:cstheme="minorHAnsi"/>
          <w:color w:val="000000"/>
          <w:sz w:val="24"/>
          <w:szCs w:val="24"/>
        </w:rPr>
        <w:t xml:space="preserve">izjava, da so vsi partnerji seznanjeni s plačilnimi pogoji iz te dokumentacije </w:t>
      </w:r>
    </w:p>
    <w:p w14:paraId="422011A7"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določbe v primeru izstopa kateregakoli od partnerjev v skupni, </w:t>
      </w:r>
    </w:p>
    <w:p w14:paraId="6351F860"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reševanje sporov med partnerji v skupini, </w:t>
      </w:r>
    </w:p>
    <w:p w14:paraId="5AB26A5E"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druge morebitne pravice in obveznosti med partnerji v skupini, </w:t>
      </w:r>
    </w:p>
    <w:p w14:paraId="09A77CC8"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rok veljavnosti pravnega akta, </w:t>
      </w:r>
    </w:p>
    <w:p w14:paraId="796AB5F5" w14:textId="77777777" w:rsidR="00E646FE" w:rsidRPr="00E646FE" w:rsidRDefault="00E646FE">
      <w:pPr>
        <w:numPr>
          <w:ilvl w:val="0"/>
          <w:numId w:val="23"/>
        </w:numPr>
        <w:autoSpaceDE w:val="0"/>
        <w:spacing w:after="63"/>
        <w:rPr>
          <w:rFonts w:asciiTheme="minorHAnsi" w:hAnsiTheme="minorHAnsi" w:cstheme="minorHAnsi"/>
          <w:sz w:val="24"/>
          <w:szCs w:val="24"/>
        </w:rPr>
      </w:pPr>
      <w:r w:rsidRPr="00E646FE">
        <w:rPr>
          <w:rFonts w:asciiTheme="minorHAnsi" w:hAnsiTheme="minorHAnsi" w:cstheme="minorHAnsi"/>
          <w:color w:val="000000"/>
          <w:sz w:val="24"/>
          <w:szCs w:val="24"/>
        </w:rPr>
        <w:t xml:space="preserve">pravni akt o skupni izvedbi naročila mora biti datiran, žigosan in podpisan s strani vseh partnerjev v skupini. </w:t>
      </w:r>
    </w:p>
    <w:p w14:paraId="0DD365C7" w14:textId="4EFFE440"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Če skupina gospodarskih subjektov predloži skupno </w:t>
      </w:r>
      <w:r w:rsidR="00741494">
        <w:rPr>
          <w:rFonts w:asciiTheme="minorHAnsi" w:hAnsiTheme="minorHAnsi" w:cstheme="minorHAnsi"/>
          <w:sz w:val="24"/>
          <w:szCs w:val="24"/>
        </w:rPr>
        <w:t>prijavo</w:t>
      </w:r>
      <w:r w:rsidRPr="00E646FE">
        <w:rPr>
          <w:rFonts w:asciiTheme="minorHAnsi" w:hAnsiTheme="minorHAnsi" w:cstheme="minorHAnsi"/>
          <w:sz w:val="24"/>
          <w:szCs w:val="24"/>
        </w:rPr>
        <w:t xml:space="preserve">, bo naročnik obstoj izključitvenih pogojev iz 75. člena ZJN-3 ugotavljal za vsakega </w:t>
      </w:r>
      <w:r w:rsidR="00741494">
        <w:rPr>
          <w:rFonts w:asciiTheme="minorHAnsi" w:hAnsiTheme="minorHAnsi" w:cstheme="minorHAnsi"/>
          <w:sz w:val="24"/>
          <w:szCs w:val="24"/>
        </w:rPr>
        <w:t>kandidata</w:t>
      </w:r>
      <w:r w:rsidRPr="00E646FE">
        <w:rPr>
          <w:rFonts w:asciiTheme="minorHAnsi" w:hAnsiTheme="minorHAnsi" w:cstheme="minorHAnsi"/>
          <w:sz w:val="24"/>
          <w:szCs w:val="24"/>
        </w:rPr>
        <w:t xml:space="preserve"> posebej, izpolnjevanje ostalih pogojev pa za vse gospodarske subjekte skupaj.</w:t>
      </w:r>
    </w:p>
    <w:p w14:paraId="01F43AD2" w14:textId="63FF2CC0"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Pogoje v zvezi z izpolnjevanjem tehničnih in strokovnih zahtev lahko </w:t>
      </w:r>
      <w:r w:rsidR="00741494">
        <w:rPr>
          <w:rFonts w:asciiTheme="minorHAnsi" w:hAnsiTheme="minorHAnsi" w:cstheme="minorHAnsi"/>
          <w:sz w:val="24"/>
          <w:szCs w:val="24"/>
        </w:rPr>
        <w:t>kandidati</w:t>
      </w:r>
      <w:r w:rsidRPr="00E646FE">
        <w:rPr>
          <w:rFonts w:asciiTheme="minorHAnsi" w:hAnsiTheme="minorHAnsi" w:cstheme="minorHAnsi"/>
          <w:sz w:val="24"/>
          <w:szCs w:val="24"/>
        </w:rPr>
        <w:t xml:space="preserve"> v skupni </w:t>
      </w:r>
      <w:r w:rsidR="00741494">
        <w:rPr>
          <w:rFonts w:asciiTheme="minorHAnsi" w:hAnsiTheme="minorHAnsi" w:cstheme="minorHAnsi"/>
          <w:sz w:val="24"/>
          <w:szCs w:val="24"/>
        </w:rPr>
        <w:t xml:space="preserve">prijavi </w:t>
      </w:r>
      <w:r w:rsidRPr="00E646FE">
        <w:rPr>
          <w:rFonts w:asciiTheme="minorHAnsi" w:hAnsiTheme="minorHAnsi" w:cstheme="minorHAnsi"/>
          <w:sz w:val="24"/>
          <w:szCs w:val="24"/>
        </w:rPr>
        <w:t xml:space="preserve">izpolnjujejo kumulativno. </w:t>
      </w:r>
    </w:p>
    <w:p w14:paraId="11812E42"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23D854A6" w14:textId="15D44891"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b/>
          <w:sz w:val="24"/>
          <w:szCs w:val="24"/>
        </w:rPr>
        <w:t xml:space="preserve">C) </w:t>
      </w:r>
      <w:r w:rsidR="00741494">
        <w:rPr>
          <w:rFonts w:asciiTheme="minorHAnsi" w:hAnsiTheme="minorHAnsi" w:cstheme="minorHAnsi"/>
          <w:b/>
          <w:sz w:val="24"/>
          <w:szCs w:val="24"/>
        </w:rPr>
        <w:t>Prijava</w:t>
      </w:r>
      <w:r w:rsidRPr="00E646FE">
        <w:rPr>
          <w:rFonts w:asciiTheme="minorHAnsi" w:hAnsiTheme="minorHAnsi" w:cstheme="minorHAnsi"/>
          <w:b/>
          <w:sz w:val="24"/>
          <w:szCs w:val="24"/>
        </w:rPr>
        <w:t xml:space="preserve"> s podizvajalci</w:t>
      </w:r>
      <w:r w:rsidRPr="00E646FE">
        <w:rPr>
          <w:rFonts w:asciiTheme="minorHAnsi" w:hAnsiTheme="minorHAnsi" w:cstheme="minorHAnsi"/>
          <w:sz w:val="24"/>
          <w:szCs w:val="24"/>
        </w:rPr>
        <w:t xml:space="preserve"> je </w:t>
      </w:r>
      <w:r w:rsidR="00741494">
        <w:rPr>
          <w:rFonts w:asciiTheme="minorHAnsi" w:hAnsiTheme="minorHAnsi" w:cstheme="minorHAnsi"/>
          <w:sz w:val="24"/>
          <w:szCs w:val="24"/>
        </w:rPr>
        <w:t>prijava</w:t>
      </w:r>
      <w:r w:rsidRPr="00E646FE">
        <w:rPr>
          <w:rFonts w:asciiTheme="minorHAnsi" w:hAnsiTheme="minorHAnsi" w:cstheme="minorHAnsi"/>
          <w:sz w:val="24"/>
          <w:szCs w:val="24"/>
        </w:rPr>
        <w:t xml:space="preserve">, v kateri skupaj s </w:t>
      </w:r>
      <w:r w:rsidR="00741494">
        <w:rPr>
          <w:rFonts w:asciiTheme="minorHAnsi" w:hAnsiTheme="minorHAnsi" w:cstheme="minorHAnsi"/>
          <w:sz w:val="24"/>
          <w:szCs w:val="24"/>
        </w:rPr>
        <w:t>kandidatom</w:t>
      </w:r>
      <w:r w:rsidRPr="00E646FE">
        <w:rPr>
          <w:rFonts w:asciiTheme="minorHAnsi" w:hAnsiTheme="minorHAnsi" w:cstheme="minorHAnsi"/>
          <w:sz w:val="24"/>
          <w:szCs w:val="24"/>
        </w:rPr>
        <w:t xml:space="preserve"> nastopajo tudi drugi </w:t>
      </w:r>
      <w:r w:rsidR="00741494">
        <w:rPr>
          <w:rFonts w:asciiTheme="minorHAnsi" w:hAnsiTheme="minorHAnsi" w:cstheme="minorHAnsi"/>
          <w:sz w:val="24"/>
          <w:szCs w:val="24"/>
        </w:rPr>
        <w:t>kandidati</w:t>
      </w:r>
      <w:r w:rsidRPr="00E646FE">
        <w:rPr>
          <w:rFonts w:asciiTheme="minorHAnsi" w:hAnsiTheme="minorHAnsi" w:cstheme="minorHAnsi"/>
          <w:sz w:val="24"/>
          <w:szCs w:val="24"/>
        </w:rPr>
        <w:t xml:space="preserve">, kot podizvajalci. V razmerju do naročnika </w:t>
      </w:r>
      <w:r w:rsidR="00741494">
        <w:rPr>
          <w:rFonts w:asciiTheme="minorHAnsi" w:hAnsiTheme="minorHAnsi" w:cstheme="minorHAnsi"/>
          <w:sz w:val="24"/>
          <w:szCs w:val="24"/>
        </w:rPr>
        <w:t>kandidat</w:t>
      </w:r>
      <w:r w:rsidRPr="00E646FE">
        <w:rPr>
          <w:rFonts w:asciiTheme="minorHAnsi" w:hAnsiTheme="minorHAnsi" w:cstheme="minorHAnsi"/>
          <w:sz w:val="24"/>
          <w:szCs w:val="24"/>
        </w:rPr>
        <w:t xml:space="preserve"> v celoti odgovarja za izvedbo javnega naročila. </w:t>
      </w:r>
    </w:p>
    <w:p w14:paraId="3D343767" w14:textId="474F991B"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Če bo </w:t>
      </w:r>
      <w:r w:rsidR="00741494">
        <w:rPr>
          <w:rFonts w:asciiTheme="minorHAnsi" w:hAnsiTheme="minorHAnsi" w:cstheme="minorHAnsi"/>
          <w:sz w:val="24"/>
          <w:szCs w:val="24"/>
        </w:rPr>
        <w:t>kanodat</w:t>
      </w:r>
      <w:r w:rsidRPr="00E646FE">
        <w:rPr>
          <w:rFonts w:asciiTheme="minorHAnsi" w:hAnsiTheme="minorHAnsi" w:cstheme="minorHAnsi"/>
          <w:sz w:val="24"/>
          <w:szCs w:val="24"/>
        </w:rPr>
        <w:t xml:space="preserve"> izvajal javno naročilo s podizvajalci, mora v </w:t>
      </w:r>
      <w:r w:rsidR="00741494">
        <w:rPr>
          <w:rFonts w:asciiTheme="minorHAnsi" w:hAnsiTheme="minorHAnsi" w:cstheme="minorHAnsi"/>
          <w:sz w:val="24"/>
          <w:szCs w:val="24"/>
        </w:rPr>
        <w:t>prijavi</w:t>
      </w:r>
      <w:r w:rsidRPr="00E646FE">
        <w:rPr>
          <w:rFonts w:asciiTheme="minorHAnsi" w:hAnsiTheme="minorHAnsi" w:cstheme="minorHAnsi"/>
          <w:sz w:val="24"/>
          <w:szCs w:val="24"/>
        </w:rPr>
        <w:t>:</w:t>
      </w:r>
    </w:p>
    <w:p w14:paraId="173E2EC1" w14:textId="77777777" w:rsidR="00E646FE" w:rsidRPr="00E646FE" w:rsidRDefault="00E646F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 xml:space="preserve">navesti vse podizvajalce ter vsak del javnega naročila, ki ga namerava oddati v </w:t>
      </w:r>
      <w:r w:rsidRPr="00E646FE">
        <w:rPr>
          <w:rFonts w:asciiTheme="minorHAnsi" w:hAnsiTheme="minorHAnsi" w:cstheme="minorHAnsi"/>
          <w:sz w:val="24"/>
          <w:szCs w:val="24"/>
        </w:rPr>
        <w:lastRenderedPageBreak/>
        <w:t>podizvajanje (OBR-3),</w:t>
      </w:r>
    </w:p>
    <w:p w14:paraId="47946EC4" w14:textId="77777777" w:rsidR="00E646FE" w:rsidRPr="00E646FE" w:rsidRDefault="00E646F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podizvajalcev (OBR-3),</w:t>
      </w:r>
    </w:p>
    <w:p w14:paraId="246A2813" w14:textId="77777777" w:rsidR="00E646FE" w:rsidRPr="00E646FE" w:rsidRDefault="00E646F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izpolnjene ESPD teh podizvajalcev v skladu z 79. členom ZJN-3,</w:t>
      </w:r>
    </w:p>
    <w:p w14:paraId="179036B3" w14:textId="77777777" w:rsidR="00E646FE" w:rsidRPr="00E646FE" w:rsidRDefault="00E646FE">
      <w:pPr>
        <w:widowControl w:val="0"/>
        <w:numPr>
          <w:ilvl w:val="0"/>
          <w:numId w:val="22"/>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priložiti zahtevo podizvajalca za neposredno plačilo, če podizvajalec to zahteva (OBR-3).</w:t>
      </w:r>
    </w:p>
    <w:p w14:paraId="128F23AF"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p>
    <w:p w14:paraId="18589BF6" w14:textId="05B396D1" w:rsidR="00E646FE" w:rsidRPr="00E646FE" w:rsidRDefault="00741494" w:rsidP="00E646FE">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Kandidat</w:t>
      </w:r>
      <w:r w:rsidR="00E646FE" w:rsidRPr="00E646FE">
        <w:rPr>
          <w:rFonts w:asciiTheme="minorHAnsi" w:hAnsiTheme="minorHAnsi" w:cstheme="minorHAnsi"/>
          <w:sz w:val="24"/>
          <w:szCs w:val="24"/>
        </w:rPr>
        <w:t xml:space="preserve">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w:t>
      </w:r>
      <w:r w:rsidR="001716C3">
        <w:rPr>
          <w:rFonts w:asciiTheme="minorHAnsi" w:hAnsiTheme="minorHAnsi" w:cstheme="minorHAnsi"/>
          <w:sz w:val="24"/>
          <w:szCs w:val="24"/>
        </w:rPr>
        <w:t>/dobavitelj</w:t>
      </w:r>
      <w:r w:rsidR="00E646FE" w:rsidRPr="00E646FE">
        <w:rPr>
          <w:rFonts w:asciiTheme="minorHAnsi" w:hAnsiTheme="minorHAnsi" w:cstheme="minorHAnsi"/>
          <w:sz w:val="24"/>
          <w:szCs w:val="24"/>
        </w:rPr>
        <w:t xml:space="preserve"> skupaj z obvestilom posredovati naslednje podatke in dokumente:</w:t>
      </w:r>
    </w:p>
    <w:p w14:paraId="1A63E65D" w14:textId="77777777" w:rsidR="00E646FE" w:rsidRPr="00E646FE" w:rsidRDefault="00E646FE" w:rsidP="00E646FE">
      <w:pPr>
        <w:autoSpaceDE w:val="0"/>
        <w:rPr>
          <w:rFonts w:asciiTheme="minorHAnsi" w:hAnsiTheme="minorHAnsi" w:cstheme="minorHAnsi"/>
          <w:color w:val="000000"/>
          <w:sz w:val="24"/>
          <w:szCs w:val="24"/>
        </w:rPr>
      </w:pPr>
    </w:p>
    <w:p w14:paraId="058947E5" w14:textId="77777777" w:rsidR="00E646FE" w:rsidRPr="00E646FE" w:rsidRDefault="00E646F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navesti firmo/ime in sedež/naslov novega podizvajalca ter del javnega naročila, ki ga namerava oddati v podizvajanje temu subjektu; </w:t>
      </w:r>
    </w:p>
    <w:p w14:paraId="7E97C1F4" w14:textId="77777777" w:rsidR="00E646FE" w:rsidRPr="00E646FE" w:rsidRDefault="00E646F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kontaktne podatke in zakonite zastopnike predlaganih novo predlaganih podizvajalcev;</w:t>
      </w:r>
    </w:p>
    <w:p w14:paraId="1EF89C76" w14:textId="77777777" w:rsidR="00E646FE" w:rsidRPr="00E646FE" w:rsidRDefault="00E646F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izpolnjene ESPD teh podizvajalcev v skladu z 79. členom ZJN-3 ali dokazila o neobstoju razlogov za izključitev ter izpolnjevanju pogojev ter </w:t>
      </w:r>
    </w:p>
    <w:p w14:paraId="42972738" w14:textId="77777777" w:rsidR="00E646FE" w:rsidRPr="00E646FE" w:rsidRDefault="00E646FE">
      <w:pPr>
        <w:numPr>
          <w:ilvl w:val="0"/>
          <w:numId w:val="21"/>
        </w:numPr>
        <w:autoSpaceDE w:val="0"/>
        <w:spacing w:after="56"/>
        <w:jc w:val="both"/>
        <w:rPr>
          <w:rFonts w:asciiTheme="minorHAnsi" w:hAnsiTheme="minorHAnsi" w:cstheme="minorHAnsi"/>
          <w:sz w:val="24"/>
          <w:szCs w:val="24"/>
        </w:rPr>
      </w:pPr>
      <w:r w:rsidRPr="00E646FE">
        <w:rPr>
          <w:rFonts w:asciiTheme="minorHAnsi" w:hAnsiTheme="minorHAnsi" w:cstheme="minorHAnsi"/>
          <w:sz w:val="24"/>
          <w:szCs w:val="24"/>
        </w:rPr>
        <w:t xml:space="preserve">priložiti zahtevo podizvajalca za neposredno plačilo, če podizvajalec to zahteva. </w:t>
      </w:r>
    </w:p>
    <w:p w14:paraId="3BC86CB4" w14:textId="77777777" w:rsidR="00E646FE" w:rsidRPr="00E646FE" w:rsidRDefault="00E646FE" w:rsidP="00E646FE">
      <w:pPr>
        <w:autoSpaceDE w:val="0"/>
        <w:spacing w:after="56"/>
        <w:ind w:left="720"/>
        <w:jc w:val="both"/>
        <w:rPr>
          <w:rFonts w:asciiTheme="minorHAnsi" w:hAnsiTheme="minorHAnsi" w:cstheme="minorHAnsi"/>
          <w:sz w:val="24"/>
          <w:szCs w:val="24"/>
        </w:rPr>
      </w:pPr>
    </w:p>
    <w:p w14:paraId="12FF1BAC" w14:textId="77777777"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FD546A3" w14:textId="09C2BE91"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 xml:space="preserve">Le če bo podizvajalec zahteval neposredno plačilo, bo naročnik izvajal neposredna plačila. Če bo torej </w:t>
      </w:r>
      <w:r w:rsidR="00741494">
        <w:rPr>
          <w:rFonts w:asciiTheme="minorHAnsi" w:hAnsiTheme="minorHAnsi" w:cstheme="minorHAnsi"/>
          <w:sz w:val="24"/>
          <w:szCs w:val="24"/>
        </w:rPr>
        <w:t>kandidat</w:t>
      </w:r>
      <w:r w:rsidRPr="00E646FE">
        <w:rPr>
          <w:rFonts w:asciiTheme="minorHAnsi" w:hAnsiTheme="minorHAnsi" w:cstheme="minorHAnsi"/>
          <w:sz w:val="24"/>
          <w:szCs w:val="24"/>
        </w:rPr>
        <w:t xml:space="preserve"> izvajal predmetno javno naročilo s podizvajalcem, in bo ta zahteval neposredno plačilo mora:</w:t>
      </w:r>
    </w:p>
    <w:p w14:paraId="1403BB0D" w14:textId="1E5FD31B" w:rsidR="00E646FE" w:rsidRPr="00E646FE" w:rsidRDefault="00E646FE">
      <w:pPr>
        <w:widowControl w:val="0"/>
        <w:numPr>
          <w:ilvl w:val="0"/>
          <w:numId w:val="20"/>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v pogodbi pooblastiti naročnika, da na podlagi potrjenega računa oziroma situacije s strani glavnega izvajalca neposredno plačuje podizvajalcu,</w:t>
      </w:r>
    </w:p>
    <w:p w14:paraId="6E2BA169" w14:textId="04AFA5E2" w:rsidR="00E646FE" w:rsidRPr="00E646FE" w:rsidRDefault="00E646FE">
      <w:pPr>
        <w:widowControl w:val="0"/>
        <w:numPr>
          <w:ilvl w:val="0"/>
          <w:numId w:val="20"/>
        </w:numPr>
        <w:autoSpaceDE w:val="0"/>
        <w:spacing w:line="266" w:lineRule="exact"/>
        <w:jc w:val="both"/>
        <w:rPr>
          <w:rFonts w:asciiTheme="minorHAnsi" w:hAnsiTheme="minorHAnsi" w:cstheme="minorHAnsi"/>
          <w:sz w:val="24"/>
          <w:szCs w:val="24"/>
        </w:rPr>
      </w:pPr>
      <w:r w:rsidRPr="00E646FE">
        <w:rPr>
          <w:rFonts w:asciiTheme="minorHAnsi" w:hAnsiTheme="minorHAnsi" w:cstheme="minorHAnsi"/>
          <w:sz w:val="24"/>
          <w:szCs w:val="24"/>
        </w:rPr>
        <w:t xml:space="preserve">podizvajalec predložiti soglasje, na podlagi katerega naročnik namesto </w:t>
      </w:r>
      <w:r w:rsidR="00741494">
        <w:rPr>
          <w:rFonts w:asciiTheme="minorHAnsi" w:hAnsiTheme="minorHAnsi" w:cstheme="minorHAnsi"/>
          <w:sz w:val="24"/>
          <w:szCs w:val="24"/>
        </w:rPr>
        <w:t xml:space="preserve">kanodata </w:t>
      </w:r>
      <w:r w:rsidRPr="00E646FE">
        <w:rPr>
          <w:rFonts w:asciiTheme="minorHAnsi" w:hAnsiTheme="minorHAnsi" w:cstheme="minorHAnsi"/>
          <w:sz w:val="24"/>
          <w:szCs w:val="24"/>
        </w:rPr>
        <w:t xml:space="preserve">poravna podizvajalčevo terjatev do </w:t>
      </w:r>
      <w:r w:rsidR="00741494">
        <w:rPr>
          <w:rFonts w:asciiTheme="minorHAnsi" w:hAnsiTheme="minorHAnsi" w:cstheme="minorHAnsi"/>
          <w:sz w:val="24"/>
          <w:szCs w:val="24"/>
        </w:rPr>
        <w:t>kandidata</w:t>
      </w:r>
      <w:r w:rsidRPr="00E646FE">
        <w:rPr>
          <w:rFonts w:asciiTheme="minorHAnsi" w:hAnsiTheme="minorHAnsi" w:cstheme="minorHAnsi"/>
          <w:sz w:val="24"/>
          <w:szCs w:val="24"/>
        </w:rPr>
        <w:t>,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pa svojemu računu ali situaciji priložiti račun ali situacijo podizvajalca, ki ga je predhodno potrdil.</w:t>
      </w:r>
    </w:p>
    <w:p w14:paraId="1ADC221F" w14:textId="77777777" w:rsidR="00E646FE" w:rsidRPr="0025779E" w:rsidRDefault="00E646FE" w:rsidP="00E646FE">
      <w:pPr>
        <w:widowControl w:val="0"/>
        <w:autoSpaceDE w:val="0"/>
        <w:spacing w:line="266" w:lineRule="exact"/>
        <w:jc w:val="both"/>
        <w:rPr>
          <w:rFonts w:asciiTheme="minorHAnsi" w:hAnsiTheme="minorHAnsi" w:cstheme="minorHAnsi"/>
        </w:rPr>
      </w:pPr>
    </w:p>
    <w:p w14:paraId="0A15C52C" w14:textId="13F37C03" w:rsidR="00E646FE" w:rsidRP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w:t>
      </w:r>
      <w:r w:rsidR="00DE6D11">
        <w:rPr>
          <w:rFonts w:asciiTheme="minorHAnsi" w:hAnsiTheme="minorHAnsi" w:cstheme="minorHAnsi"/>
          <w:sz w:val="24"/>
          <w:szCs w:val="24"/>
        </w:rPr>
        <w:t>/dobavitelj</w:t>
      </w:r>
      <w:r w:rsidRPr="00E646FE">
        <w:rPr>
          <w:rFonts w:asciiTheme="minorHAnsi" w:hAnsiTheme="minorHAnsi" w:cstheme="minorHAnsi"/>
          <w:sz w:val="24"/>
          <w:szCs w:val="24"/>
        </w:rPr>
        <w:t xml:space="preserve"> ne ravna v skladu z navedeno zahtevo, je naročnik na podlagi sedmega odstavka 94. člena ZJN-3, Državni revizijski komisiji dolžan podati predlog za uvedbo postopka o prekršku iz 2. točke prvega odstavka 112. člena ZJN-3. </w:t>
      </w:r>
    </w:p>
    <w:p w14:paraId="0039EE86" w14:textId="77777777" w:rsidR="00E646FE" w:rsidRDefault="00E646FE" w:rsidP="00E646FE">
      <w:pPr>
        <w:widowControl w:val="0"/>
        <w:autoSpaceDE w:val="0"/>
        <w:spacing w:line="266" w:lineRule="exact"/>
        <w:ind w:left="284"/>
        <w:jc w:val="both"/>
        <w:rPr>
          <w:rFonts w:asciiTheme="minorHAnsi" w:hAnsiTheme="minorHAnsi" w:cstheme="minorHAnsi"/>
          <w:sz w:val="24"/>
          <w:szCs w:val="24"/>
        </w:rPr>
      </w:pPr>
      <w:r w:rsidRPr="00E646FE">
        <w:rPr>
          <w:rFonts w:asciiTheme="minorHAnsi" w:hAnsiTheme="minorHAnsi" w:cstheme="minorHAnsi"/>
          <w:sz w:val="24"/>
          <w:szCs w:val="24"/>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3F8DC91" w14:textId="77777777" w:rsidR="00DE4BD2" w:rsidRDefault="00DE4BD2" w:rsidP="00E646FE">
      <w:pPr>
        <w:widowControl w:val="0"/>
        <w:autoSpaceDE w:val="0"/>
        <w:spacing w:line="266" w:lineRule="exact"/>
        <w:ind w:left="284"/>
        <w:jc w:val="both"/>
        <w:rPr>
          <w:rFonts w:asciiTheme="minorHAnsi" w:hAnsiTheme="minorHAnsi" w:cstheme="minorHAnsi"/>
          <w:sz w:val="24"/>
          <w:szCs w:val="24"/>
        </w:rPr>
      </w:pPr>
    </w:p>
    <w:p w14:paraId="5F3F880B" w14:textId="77777777" w:rsidR="00DE4BD2" w:rsidRPr="00F26596" w:rsidRDefault="00DE4BD2" w:rsidP="00DE4BD2">
      <w:pPr>
        <w:widowControl w:val="0"/>
        <w:autoSpaceDE w:val="0"/>
        <w:spacing w:line="266" w:lineRule="exact"/>
        <w:ind w:left="284"/>
        <w:jc w:val="both"/>
        <w:rPr>
          <w:rFonts w:asciiTheme="minorHAnsi" w:hAnsiTheme="minorHAnsi" w:cstheme="minorHAnsi"/>
          <w:b/>
          <w:sz w:val="24"/>
          <w:szCs w:val="24"/>
        </w:rPr>
      </w:pPr>
      <w:r w:rsidRPr="00F26596">
        <w:rPr>
          <w:rFonts w:asciiTheme="minorHAnsi" w:hAnsiTheme="minorHAnsi" w:cstheme="minorHAnsi"/>
          <w:b/>
          <w:sz w:val="24"/>
          <w:szCs w:val="24"/>
        </w:rPr>
        <w:t>D) Sklicevanje na zmogljivosti drugih</w:t>
      </w:r>
    </w:p>
    <w:p w14:paraId="2352F254" w14:textId="77777777" w:rsidR="00DE4BD2" w:rsidRDefault="00DE4BD2" w:rsidP="00DE4BD2">
      <w:pPr>
        <w:widowControl w:val="0"/>
        <w:autoSpaceDE w:val="0"/>
        <w:spacing w:line="266" w:lineRule="exact"/>
        <w:ind w:left="284"/>
        <w:jc w:val="both"/>
        <w:rPr>
          <w:rFonts w:asciiTheme="minorHAnsi" w:hAnsiTheme="minorHAnsi" w:cstheme="minorHAnsi"/>
          <w:b/>
        </w:rPr>
      </w:pPr>
    </w:p>
    <w:p w14:paraId="40273C4F" w14:textId="77777777"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t xml:space="preserve">Gospodarski subjekt lahko glede pogojev v zvezi s tehnično in strokovno sposobnostjo po potrebi uporabi zmogljivosti drugih subjektov, če ni pri posameznem pogoju te razpisne dokumentacije </w:t>
      </w:r>
      <w:r w:rsidRPr="00DE4BD2">
        <w:rPr>
          <w:rFonts w:asciiTheme="minorHAnsi" w:hAnsiTheme="minorHAnsi" w:cstheme="minorHAnsi"/>
          <w:sz w:val="24"/>
          <w:szCs w:val="24"/>
        </w:rPr>
        <w:lastRenderedPageBreak/>
        <w:t xml:space="preserve">določeno drugače. </w:t>
      </w:r>
    </w:p>
    <w:p w14:paraId="3C417A97" w14:textId="09615092" w:rsidR="00DE4BD2" w:rsidRPr="00DE4BD2" w:rsidRDefault="00DE4BD2" w:rsidP="00DE4BD2">
      <w:pPr>
        <w:widowControl w:val="0"/>
        <w:autoSpaceDE w:val="0"/>
        <w:spacing w:line="266" w:lineRule="exact"/>
        <w:ind w:left="284"/>
        <w:jc w:val="both"/>
        <w:rPr>
          <w:rFonts w:asciiTheme="minorHAnsi" w:hAnsiTheme="minorHAnsi" w:cstheme="minorHAnsi"/>
          <w:sz w:val="24"/>
          <w:szCs w:val="24"/>
        </w:rPr>
      </w:pPr>
      <w:r w:rsidRPr="00DE4BD2">
        <w:rPr>
          <w:rFonts w:asciiTheme="minorHAnsi" w:hAnsiTheme="minorHAnsi" w:cstheme="minorHAnsi"/>
          <w:sz w:val="24"/>
          <w:szCs w:val="24"/>
        </w:rPr>
        <w:t xml:space="preserve">Glede pogojev v zvezi z izobrazbo in strokovno usposobljenostjo izvajalca gradenj ter pogojev v zvezi z ustreznimi poklicnimi izkušnjami pa lahko gospodarski subjekt uporabi zmogljivosti drugih subjektov le, če bodo slednji izvajali gradnje ali storitve, za katere se zahtevajo te zmogljivosti (v vlogi partnerja ali podizvajalca). Subjekt, katerega zmogljivost se uporablja glede izobrazbe, strokovne usposobljenosti nominiranih kadrov ali poklicnih izkušenj, mora v </w:t>
      </w:r>
      <w:r w:rsidR="00741494">
        <w:rPr>
          <w:rFonts w:asciiTheme="minorHAnsi" w:hAnsiTheme="minorHAnsi" w:cstheme="minorHAnsi"/>
          <w:sz w:val="24"/>
          <w:szCs w:val="24"/>
        </w:rPr>
        <w:t>prijavi</w:t>
      </w:r>
      <w:r w:rsidRPr="00DE4BD2">
        <w:rPr>
          <w:rFonts w:asciiTheme="minorHAnsi" w:hAnsiTheme="minorHAnsi" w:cstheme="minorHAnsi"/>
          <w:sz w:val="24"/>
          <w:szCs w:val="24"/>
        </w:rPr>
        <w:t xml:space="preserve"> nastopati kot skupni partner ali kot podizvajalec, saj je naročnik za njega dolžan preveriti, ali izpolnjuje ustrezne pogoje za sodelovanje in ali zanj obstajajo razlogi za izključitev.</w:t>
      </w:r>
    </w:p>
    <w:p w14:paraId="3062F436" w14:textId="77777777" w:rsidR="00DE4BD2" w:rsidRPr="00E646FE" w:rsidRDefault="00DE4BD2" w:rsidP="00E646FE">
      <w:pPr>
        <w:widowControl w:val="0"/>
        <w:autoSpaceDE w:val="0"/>
        <w:spacing w:line="266" w:lineRule="exact"/>
        <w:ind w:left="284"/>
        <w:jc w:val="both"/>
        <w:rPr>
          <w:rFonts w:asciiTheme="minorHAnsi" w:hAnsiTheme="minorHAnsi" w:cstheme="minorHAnsi"/>
          <w:sz w:val="24"/>
          <w:szCs w:val="24"/>
        </w:rPr>
      </w:pPr>
    </w:p>
    <w:p w14:paraId="04D6D79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5CA28F2" w14:textId="77777777" w:rsidR="001405AE" w:rsidRPr="00E1206E" w:rsidRDefault="001405AE">
      <w:pPr>
        <w:pStyle w:val="Naslov3"/>
        <w:ind w:firstLine="284"/>
        <w:rPr>
          <w:rFonts w:asciiTheme="minorHAnsi" w:hAnsiTheme="minorHAnsi" w:cstheme="minorHAnsi"/>
          <w:sz w:val="24"/>
          <w:szCs w:val="24"/>
        </w:rPr>
      </w:pPr>
      <w:bookmarkStart w:id="9" w:name="_Toc208302087"/>
      <w:r w:rsidRPr="00E1206E">
        <w:rPr>
          <w:rFonts w:asciiTheme="minorHAnsi" w:hAnsiTheme="minorHAnsi" w:cstheme="minorHAnsi"/>
          <w:sz w:val="24"/>
          <w:szCs w:val="24"/>
        </w:rPr>
        <w:t>1.6 Pravilna prijava</w:t>
      </w:r>
      <w:bookmarkEnd w:id="9"/>
    </w:p>
    <w:p w14:paraId="37917CB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6. člen</w:t>
      </w:r>
    </w:p>
    <w:p w14:paraId="636975A7" w14:textId="77777777" w:rsidR="001405AE" w:rsidRPr="00E1206E" w:rsidRDefault="001405AE">
      <w:pPr>
        <w:jc w:val="center"/>
        <w:rPr>
          <w:rFonts w:asciiTheme="minorHAnsi" w:hAnsiTheme="minorHAnsi" w:cstheme="minorHAnsi"/>
          <w:sz w:val="24"/>
          <w:szCs w:val="24"/>
        </w:rPr>
      </w:pPr>
    </w:p>
    <w:p w14:paraId="5FD38253" w14:textId="2FCFFC88"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Prijava mora biti v celoti izpolnjena v skladu z zahtevami iz razpisne dokumentacije. Pogoje za sodelovanje </w:t>
      </w:r>
      <w:r w:rsidR="00936C3C">
        <w:rPr>
          <w:rFonts w:asciiTheme="minorHAnsi" w:hAnsiTheme="minorHAnsi" w:cstheme="minorHAnsi"/>
          <w:sz w:val="24"/>
          <w:szCs w:val="24"/>
        </w:rPr>
        <w:t>kandidata</w:t>
      </w:r>
      <w:r w:rsidRPr="00E1206E">
        <w:rPr>
          <w:rFonts w:asciiTheme="minorHAnsi" w:hAnsiTheme="minorHAnsi" w:cstheme="minorHAnsi"/>
          <w:sz w:val="24"/>
          <w:szCs w:val="24"/>
        </w:rPr>
        <w:t xml:space="preserve"> bo naročnik presojal na podlagi dokumentov, dokazil in podatkov iz prijave, katero bo udeleženec posredoval naročniku v skladu in na način določen s temi navodili.</w:t>
      </w:r>
    </w:p>
    <w:p w14:paraId="54C97273" w14:textId="77777777" w:rsidR="00936C3C" w:rsidRDefault="00936C3C">
      <w:pPr>
        <w:widowControl w:val="0"/>
        <w:autoSpaceDE w:val="0"/>
        <w:spacing w:line="266" w:lineRule="exact"/>
        <w:ind w:left="284"/>
        <w:jc w:val="both"/>
        <w:rPr>
          <w:rFonts w:asciiTheme="minorHAnsi" w:hAnsiTheme="minorHAnsi" w:cstheme="minorHAnsi"/>
          <w:sz w:val="24"/>
          <w:szCs w:val="24"/>
        </w:rPr>
      </w:pPr>
    </w:p>
    <w:p w14:paraId="1840420F" w14:textId="58E33920" w:rsidR="001405AE" w:rsidRPr="00E1206E" w:rsidRDefault="00936C3C">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Kandidati </w:t>
      </w:r>
      <w:r w:rsidR="001405AE" w:rsidRPr="00E1206E">
        <w:rPr>
          <w:rFonts w:asciiTheme="minorHAnsi" w:hAnsiTheme="minorHAnsi" w:cstheme="minorHAnsi"/>
          <w:sz w:val="24"/>
          <w:szCs w:val="24"/>
        </w:rPr>
        <w:t xml:space="preserve">morajo </w:t>
      </w:r>
      <w:r>
        <w:rPr>
          <w:rFonts w:asciiTheme="minorHAnsi" w:hAnsiTheme="minorHAnsi" w:cstheme="minorHAnsi"/>
          <w:sz w:val="24"/>
          <w:szCs w:val="24"/>
        </w:rPr>
        <w:t>prijave</w:t>
      </w:r>
      <w:r w:rsidR="001405AE" w:rsidRPr="00E1206E">
        <w:rPr>
          <w:rFonts w:asciiTheme="minorHAnsi" w:hAnsiTheme="minorHAnsi" w:cstheme="minorHAnsi"/>
          <w:sz w:val="24"/>
          <w:szCs w:val="24"/>
        </w:rPr>
        <w:t xml:space="preserve"> predložiti v informacijski sistem e-JN na spletnem naslovu </w:t>
      </w:r>
      <w:hyperlink r:id="rId20" w:history="1">
        <w:r w:rsidR="001405AE" w:rsidRPr="00E1206E">
          <w:rPr>
            <w:rStyle w:val="Hiperpovezava"/>
            <w:rFonts w:asciiTheme="minorHAnsi" w:hAnsiTheme="minorHAnsi" w:cstheme="minorHAnsi"/>
            <w:sz w:val="24"/>
            <w:szCs w:val="24"/>
          </w:rPr>
          <w:t>https://ejn.gov.si/eJN2</w:t>
        </w:r>
      </w:hyperlink>
    </w:p>
    <w:p w14:paraId="7432EBF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092B373" w14:textId="145610D2" w:rsidR="001405AE" w:rsidRPr="00E1206E" w:rsidRDefault="00936C3C">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Kandidat</w:t>
      </w:r>
      <w:r w:rsidR="001405AE" w:rsidRPr="00E1206E">
        <w:rPr>
          <w:rFonts w:asciiTheme="minorHAnsi" w:hAnsiTheme="minorHAnsi" w:cstheme="minorHAnsi"/>
          <w:sz w:val="24"/>
          <w:szCs w:val="24"/>
        </w:rPr>
        <w:t xml:space="preserve"> se mora pred oddajo </w:t>
      </w:r>
      <w:r>
        <w:rPr>
          <w:rFonts w:asciiTheme="minorHAnsi" w:hAnsiTheme="minorHAnsi" w:cstheme="minorHAnsi"/>
          <w:sz w:val="24"/>
          <w:szCs w:val="24"/>
        </w:rPr>
        <w:t>prijave</w:t>
      </w:r>
      <w:r w:rsidR="001405AE" w:rsidRPr="00E1206E">
        <w:rPr>
          <w:rFonts w:asciiTheme="minorHAnsi" w:hAnsiTheme="minorHAnsi" w:cstheme="minorHAnsi"/>
          <w:sz w:val="24"/>
          <w:szCs w:val="24"/>
        </w:rPr>
        <w:t xml:space="preserve"> registrirati na spletnem naslovu </w:t>
      </w:r>
      <w:hyperlink r:id="rId21" w:history="1">
        <w:r w:rsidR="001405AE" w:rsidRPr="00E1206E">
          <w:rPr>
            <w:rStyle w:val="Hiperpovezava"/>
            <w:rFonts w:asciiTheme="minorHAnsi" w:hAnsiTheme="minorHAnsi" w:cstheme="minorHAnsi"/>
            <w:sz w:val="24"/>
            <w:szCs w:val="24"/>
          </w:rPr>
          <w:t>https://ejn.gov.si/eJN2</w:t>
        </w:r>
      </w:hyperlink>
      <w:r w:rsidR="0062089C" w:rsidRPr="00E1206E">
        <w:rPr>
          <w:rStyle w:val="Hiperpovezava"/>
          <w:rFonts w:asciiTheme="minorHAnsi" w:hAnsiTheme="minorHAnsi" w:cstheme="minorHAnsi"/>
          <w:sz w:val="24"/>
          <w:szCs w:val="24"/>
        </w:rPr>
        <w:t xml:space="preserve"> .</w:t>
      </w:r>
      <w:r w:rsidR="001405AE" w:rsidRPr="00E1206E">
        <w:rPr>
          <w:rFonts w:asciiTheme="minorHAnsi" w:hAnsiTheme="minorHAnsi" w:cstheme="minorHAnsi"/>
          <w:sz w:val="24"/>
          <w:szCs w:val="24"/>
        </w:rPr>
        <w:t xml:space="preserve"> Če je </w:t>
      </w:r>
      <w:r>
        <w:rPr>
          <w:rFonts w:asciiTheme="minorHAnsi" w:hAnsiTheme="minorHAnsi" w:cstheme="minorHAnsi"/>
          <w:sz w:val="24"/>
          <w:szCs w:val="24"/>
        </w:rPr>
        <w:t>kandidat</w:t>
      </w:r>
      <w:r w:rsidR="001405AE" w:rsidRPr="00E1206E">
        <w:rPr>
          <w:rFonts w:asciiTheme="minorHAnsi" w:hAnsiTheme="minorHAnsi" w:cstheme="minorHAnsi"/>
          <w:sz w:val="24"/>
          <w:szCs w:val="24"/>
        </w:rPr>
        <w:t xml:space="preserve"> že registriran v informacijski sistem e-JN, se v aplikacijo prijavi na istem naslovu. </w:t>
      </w:r>
    </w:p>
    <w:p w14:paraId="76FB2B7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CBED177" w14:textId="1E9F0883" w:rsidR="001405AE" w:rsidRPr="00E1206E" w:rsidRDefault="001405AE" w:rsidP="00821B72">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Uporabnik </w:t>
      </w:r>
      <w:r w:rsidR="00936C3C">
        <w:rPr>
          <w:rFonts w:asciiTheme="minorHAnsi" w:hAnsiTheme="minorHAnsi" w:cstheme="minorHAnsi"/>
          <w:sz w:val="24"/>
          <w:szCs w:val="24"/>
        </w:rPr>
        <w:t>kandidata</w:t>
      </w:r>
      <w:r w:rsidRPr="00E1206E">
        <w:rPr>
          <w:rFonts w:asciiTheme="minorHAnsi" w:hAnsiTheme="minorHAnsi" w:cstheme="minorHAnsi"/>
          <w:sz w:val="24"/>
          <w:szCs w:val="24"/>
        </w:rPr>
        <w:t xml:space="preserve">, ki je v informacijskem sistemu e-JN pooblaščen za oddajanje </w:t>
      </w:r>
      <w:r w:rsidR="00936C3C">
        <w:rPr>
          <w:rFonts w:asciiTheme="minorHAnsi" w:hAnsiTheme="minorHAnsi" w:cstheme="minorHAnsi"/>
          <w:sz w:val="24"/>
          <w:szCs w:val="24"/>
        </w:rPr>
        <w:t>prijave</w:t>
      </w:r>
      <w:r w:rsidRPr="00E1206E">
        <w:rPr>
          <w:rFonts w:asciiTheme="minorHAnsi" w:hAnsiTheme="minorHAnsi" w:cstheme="minorHAnsi"/>
          <w:sz w:val="24"/>
          <w:szCs w:val="24"/>
        </w:rPr>
        <w:t xml:space="preserve">, </w:t>
      </w:r>
      <w:r w:rsidR="00936C3C">
        <w:rPr>
          <w:rFonts w:asciiTheme="minorHAnsi" w:hAnsiTheme="minorHAnsi" w:cstheme="minorHAnsi"/>
          <w:sz w:val="24"/>
          <w:szCs w:val="24"/>
        </w:rPr>
        <w:t>prijavo</w:t>
      </w:r>
      <w:r w:rsidRPr="00E1206E">
        <w:rPr>
          <w:rFonts w:asciiTheme="minorHAnsi" w:hAnsiTheme="minorHAnsi" w:cstheme="minorHAnsi"/>
          <w:sz w:val="24"/>
          <w:szCs w:val="24"/>
        </w:rPr>
        <w:t xml:space="preserve"> odda s klikom na gumb »Oddaj«. Informacijski sistem e-JN ob oddaji </w:t>
      </w:r>
      <w:r w:rsidR="00936C3C">
        <w:rPr>
          <w:rFonts w:asciiTheme="minorHAnsi" w:hAnsiTheme="minorHAnsi" w:cstheme="minorHAnsi"/>
          <w:sz w:val="24"/>
          <w:szCs w:val="24"/>
        </w:rPr>
        <w:t>prijave</w:t>
      </w:r>
      <w:r w:rsidRPr="00E1206E">
        <w:rPr>
          <w:rFonts w:asciiTheme="minorHAnsi" w:hAnsiTheme="minorHAnsi" w:cstheme="minorHAnsi"/>
          <w:sz w:val="24"/>
          <w:szCs w:val="24"/>
        </w:rPr>
        <w:t xml:space="preserve"> zabeleži identiteto uporabnika in čas oddaje </w:t>
      </w:r>
      <w:r w:rsidR="00936C3C">
        <w:rPr>
          <w:rFonts w:asciiTheme="minorHAnsi" w:hAnsiTheme="minorHAnsi" w:cstheme="minorHAnsi"/>
          <w:sz w:val="24"/>
          <w:szCs w:val="24"/>
        </w:rPr>
        <w:t>prijave</w:t>
      </w:r>
      <w:r w:rsidRPr="00E1206E">
        <w:rPr>
          <w:rFonts w:asciiTheme="minorHAnsi" w:hAnsiTheme="minorHAnsi" w:cstheme="minorHAnsi"/>
          <w:sz w:val="24"/>
          <w:szCs w:val="24"/>
        </w:rPr>
        <w:t>. Uporabnik z dejanjem oddaje p</w:t>
      </w:r>
      <w:r w:rsidR="00936C3C">
        <w:rPr>
          <w:rFonts w:asciiTheme="minorHAnsi" w:hAnsiTheme="minorHAnsi" w:cstheme="minorHAnsi"/>
          <w:sz w:val="24"/>
          <w:szCs w:val="24"/>
        </w:rPr>
        <w:t>rijave</w:t>
      </w:r>
      <w:r w:rsidRPr="00E1206E">
        <w:rPr>
          <w:rFonts w:asciiTheme="minorHAnsi" w:hAnsiTheme="minorHAnsi" w:cstheme="minorHAnsi"/>
          <w:sz w:val="24"/>
          <w:szCs w:val="24"/>
        </w:rPr>
        <w:t xml:space="preserve"> izkaže in izjavi voljo v imenu </w:t>
      </w:r>
      <w:r w:rsidR="00936C3C">
        <w:rPr>
          <w:rFonts w:asciiTheme="minorHAnsi" w:hAnsiTheme="minorHAnsi" w:cstheme="minorHAnsi"/>
          <w:sz w:val="24"/>
          <w:szCs w:val="24"/>
        </w:rPr>
        <w:t>kandidata</w:t>
      </w:r>
      <w:r w:rsidRPr="00E1206E">
        <w:rPr>
          <w:rFonts w:asciiTheme="minorHAnsi" w:hAnsiTheme="minorHAnsi" w:cstheme="minorHAnsi"/>
          <w:sz w:val="24"/>
          <w:szCs w:val="24"/>
        </w:rPr>
        <w:t xml:space="preserve"> oddati zavezujočo p</w:t>
      </w:r>
      <w:r w:rsidR="00936C3C">
        <w:rPr>
          <w:rFonts w:asciiTheme="minorHAnsi" w:hAnsiTheme="minorHAnsi" w:cstheme="minorHAnsi"/>
          <w:sz w:val="24"/>
          <w:szCs w:val="24"/>
        </w:rPr>
        <w:t>rijavo</w:t>
      </w:r>
      <w:r w:rsidRPr="00E1206E">
        <w:rPr>
          <w:rFonts w:asciiTheme="minorHAnsi" w:hAnsiTheme="minorHAnsi" w:cstheme="minorHAnsi"/>
          <w:sz w:val="24"/>
          <w:szCs w:val="24"/>
        </w:rPr>
        <w:t xml:space="preserve"> (18. člen Obligacijskega zakonika</w:t>
      </w:r>
      <w:r w:rsidRPr="00E1206E">
        <w:rPr>
          <w:rStyle w:val="Sprotnaopomba-sklic"/>
          <w:rFonts w:asciiTheme="minorHAnsi" w:hAnsiTheme="minorHAnsi" w:cstheme="minorHAnsi"/>
          <w:sz w:val="24"/>
          <w:szCs w:val="24"/>
        </w:rPr>
        <w:footnoteReference w:id="1"/>
      </w:r>
      <w:r w:rsidRPr="00E1206E">
        <w:rPr>
          <w:rFonts w:asciiTheme="minorHAnsi" w:hAnsiTheme="minorHAnsi" w:cstheme="minorHAnsi"/>
          <w:sz w:val="24"/>
          <w:szCs w:val="24"/>
        </w:rPr>
        <w:t xml:space="preserve">). Z oddajo </w:t>
      </w:r>
      <w:r w:rsidR="00936C3C">
        <w:rPr>
          <w:rFonts w:asciiTheme="minorHAnsi" w:hAnsiTheme="minorHAnsi" w:cstheme="minorHAnsi"/>
          <w:sz w:val="24"/>
          <w:szCs w:val="24"/>
        </w:rPr>
        <w:t>prijave</w:t>
      </w:r>
      <w:r w:rsidRPr="00E1206E">
        <w:rPr>
          <w:rFonts w:asciiTheme="minorHAnsi" w:hAnsiTheme="minorHAnsi" w:cstheme="minorHAnsi"/>
          <w:sz w:val="24"/>
          <w:szCs w:val="24"/>
        </w:rPr>
        <w:t xml:space="preserve"> je le-ta zavezujoča za čas, naveden v p</w:t>
      </w:r>
      <w:r w:rsidR="00936C3C">
        <w:rPr>
          <w:rFonts w:asciiTheme="minorHAnsi" w:hAnsiTheme="minorHAnsi" w:cstheme="minorHAnsi"/>
          <w:sz w:val="24"/>
          <w:szCs w:val="24"/>
        </w:rPr>
        <w:t>rijavi</w:t>
      </w:r>
      <w:r w:rsidRPr="00E1206E">
        <w:rPr>
          <w:rFonts w:asciiTheme="minorHAnsi" w:hAnsiTheme="minorHAnsi" w:cstheme="minorHAnsi"/>
          <w:sz w:val="24"/>
          <w:szCs w:val="24"/>
        </w:rPr>
        <w:t xml:space="preserve">i, razen če jo uporabnik </w:t>
      </w:r>
      <w:r w:rsidR="00936C3C">
        <w:rPr>
          <w:rFonts w:asciiTheme="minorHAnsi" w:hAnsiTheme="minorHAnsi" w:cstheme="minorHAnsi"/>
          <w:sz w:val="24"/>
          <w:szCs w:val="24"/>
        </w:rPr>
        <w:t>kandidata</w:t>
      </w:r>
      <w:r w:rsidRPr="00E1206E">
        <w:rPr>
          <w:rFonts w:asciiTheme="minorHAnsi" w:hAnsiTheme="minorHAnsi" w:cstheme="minorHAnsi"/>
          <w:sz w:val="24"/>
          <w:szCs w:val="24"/>
        </w:rPr>
        <w:t xml:space="preserve"> umakne ali spremeni pred potekom roka za oddajo p</w:t>
      </w:r>
      <w:r w:rsidR="00936C3C">
        <w:rPr>
          <w:rFonts w:asciiTheme="minorHAnsi" w:hAnsiTheme="minorHAnsi" w:cstheme="minorHAnsi"/>
          <w:sz w:val="24"/>
          <w:szCs w:val="24"/>
        </w:rPr>
        <w:t>rijav</w:t>
      </w:r>
      <w:r w:rsidRPr="00E1206E">
        <w:rPr>
          <w:rFonts w:asciiTheme="minorHAnsi" w:hAnsiTheme="minorHAnsi" w:cstheme="minorHAnsi"/>
          <w:sz w:val="24"/>
          <w:szCs w:val="24"/>
        </w:rPr>
        <w:t>.</w:t>
      </w:r>
    </w:p>
    <w:p w14:paraId="5F76914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2B042D5" w14:textId="5A58FBA0" w:rsidR="001405AE" w:rsidRPr="00E1206E" w:rsidRDefault="00936C3C">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Prijava</w:t>
      </w:r>
      <w:r w:rsidR="001405AE" w:rsidRPr="00E1206E">
        <w:rPr>
          <w:rFonts w:asciiTheme="minorHAnsi" w:hAnsiTheme="minorHAnsi" w:cstheme="minorHAnsi"/>
          <w:sz w:val="24"/>
          <w:szCs w:val="24"/>
        </w:rPr>
        <w:t xml:space="preserve"> se šteje za pravočasno oddano, če jo naročnik prejme preko sistema e-JN </w:t>
      </w:r>
      <w:hyperlink r:id="rId22" w:history="1">
        <w:r w:rsidR="001405AE" w:rsidRPr="00E1206E">
          <w:rPr>
            <w:rStyle w:val="Hiperpovezava"/>
            <w:rFonts w:asciiTheme="minorHAnsi" w:hAnsiTheme="minorHAnsi" w:cstheme="minorHAnsi"/>
            <w:sz w:val="24"/>
            <w:szCs w:val="24"/>
          </w:rPr>
          <w:t>https://ejn.gov.si/eJN2</w:t>
        </w:r>
      </w:hyperlink>
      <w:r w:rsidR="001405AE" w:rsidRPr="00E1206E">
        <w:rPr>
          <w:rFonts w:asciiTheme="minorHAnsi" w:hAnsiTheme="minorHAnsi" w:cstheme="minorHAnsi"/>
          <w:sz w:val="24"/>
          <w:szCs w:val="24"/>
        </w:rPr>
        <w:t xml:space="preserve">  najkasneje do roka za oddajo </w:t>
      </w:r>
      <w:r>
        <w:rPr>
          <w:rFonts w:asciiTheme="minorHAnsi" w:hAnsiTheme="minorHAnsi" w:cstheme="minorHAnsi"/>
          <w:sz w:val="24"/>
          <w:szCs w:val="24"/>
        </w:rPr>
        <w:t>prijav</w:t>
      </w:r>
      <w:r w:rsidR="001405AE" w:rsidRPr="00E1206E">
        <w:rPr>
          <w:rFonts w:asciiTheme="minorHAnsi" w:hAnsiTheme="minorHAnsi" w:cstheme="minorHAnsi"/>
          <w:sz w:val="24"/>
          <w:szCs w:val="24"/>
        </w:rPr>
        <w:t xml:space="preserve">. </w:t>
      </w:r>
    </w:p>
    <w:p w14:paraId="1F00D0C1"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eastAsia="Times New Roman" w:hAnsiTheme="minorHAnsi" w:cstheme="minorHAnsi"/>
          <w:sz w:val="24"/>
          <w:szCs w:val="24"/>
        </w:rPr>
        <w:t xml:space="preserve"> </w:t>
      </w:r>
    </w:p>
    <w:p w14:paraId="7D553AC0" w14:textId="685ABBB3"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 oddano </w:t>
      </w:r>
      <w:r w:rsidR="00936C3C">
        <w:rPr>
          <w:rFonts w:asciiTheme="minorHAnsi" w:hAnsiTheme="minorHAnsi" w:cstheme="minorHAnsi"/>
          <w:sz w:val="24"/>
          <w:szCs w:val="24"/>
        </w:rPr>
        <w:t>prijavo</w:t>
      </w:r>
      <w:r w:rsidRPr="00E1206E">
        <w:rPr>
          <w:rFonts w:asciiTheme="minorHAnsi" w:hAnsiTheme="minorHAnsi" w:cstheme="minorHAnsi"/>
          <w:sz w:val="24"/>
          <w:szCs w:val="24"/>
        </w:rPr>
        <w:t xml:space="preserve"> se šteje p</w:t>
      </w:r>
      <w:r w:rsidR="00936C3C">
        <w:rPr>
          <w:rFonts w:asciiTheme="minorHAnsi" w:hAnsiTheme="minorHAnsi" w:cstheme="minorHAnsi"/>
          <w:sz w:val="24"/>
          <w:szCs w:val="24"/>
        </w:rPr>
        <w:t>rijava</w:t>
      </w:r>
      <w:r w:rsidRPr="00E1206E">
        <w:rPr>
          <w:rFonts w:asciiTheme="minorHAnsi" w:hAnsiTheme="minorHAnsi" w:cstheme="minorHAnsi"/>
          <w:sz w:val="24"/>
          <w:szCs w:val="24"/>
        </w:rPr>
        <w:t xml:space="preserve">, ki je v informacijskem sistemu e-JN označena s statusom »ODDANO«. </w:t>
      </w:r>
    </w:p>
    <w:p w14:paraId="49BBD24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457E0737" w14:textId="291B9E0F"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 preteku roka za predložitev </w:t>
      </w:r>
      <w:r w:rsidR="00936C3C">
        <w:rPr>
          <w:rFonts w:asciiTheme="minorHAnsi" w:hAnsiTheme="minorHAnsi" w:cstheme="minorHAnsi"/>
          <w:sz w:val="24"/>
          <w:szCs w:val="24"/>
        </w:rPr>
        <w:t>prijav</w:t>
      </w:r>
      <w:r w:rsidRPr="00E1206E">
        <w:rPr>
          <w:rFonts w:asciiTheme="minorHAnsi" w:hAnsiTheme="minorHAnsi" w:cstheme="minorHAnsi"/>
          <w:sz w:val="24"/>
          <w:szCs w:val="24"/>
        </w:rPr>
        <w:t xml:space="preserve"> </w:t>
      </w:r>
      <w:r w:rsidR="00936C3C">
        <w:rPr>
          <w:rFonts w:asciiTheme="minorHAnsi" w:hAnsiTheme="minorHAnsi" w:cstheme="minorHAnsi"/>
          <w:sz w:val="24"/>
          <w:szCs w:val="24"/>
        </w:rPr>
        <w:t>prijave</w:t>
      </w:r>
      <w:r w:rsidRPr="00E1206E">
        <w:rPr>
          <w:rFonts w:asciiTheme="minorHAnsi" w:hAnsiTheme="minorHAnsi" w:cstheme="minorHAnsi"/>
          <w:sz w:val="24"/>
          <w:szCs w:val="24"/>
        </w:rPr>
        <w:t xml:space="preserve"> ne bo več mogoče oddati.</w:t>
      </w:r>
    </w:p>
    <w:p w14:paraId="6949ADD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F70C60" w14:textId="44A410C8" w:rsidR="001405AE" w:rsidRPr="00E1206E" w:rsidRDefault="00936C3C" w:rsidP="00D54161">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Prijava</w:t>
      </w:r>
      <w:r w:rsidR="001405AE" w:rsidRPr="00E1206E">
        <w:rPr>
          <w:rFonts w:asciiTheme="minorHAnsi" w:hAnsiTheme="minorHAnsi" w:cstheme="minorHAnsi"/>
          <w:sz w:val="24"/>
          <w:szCs w:val="24"/>
        </w:rPr>
        <w:t xml:space="preserve"> mora vsebovati izpolnjene in potrjene najmanj naslednje obrazce in dokumente:</w:t>
      </w:r>
    </w:p>
    <w:p w14:paraId="5EA2963D" w14:textId="77777777" w:rsidR="001405AE" w:rsidRPr="00E1206E" w:rsidRDefault="001405AE">
      <w:pPr>
        <w:widowControl w:val="0"/>
        <w:autoSpaceDE w:val="0"/>
        <w:spacing w:line="266" w:lineRule="exact"/>
        <w:rPr>
          <w:rFonts w:asciiTheme="minorHAnsi" w:hAnsiTheme="minorHAnsi" w:cstheme="minorHAnsi"/>
          <w:sz w:val="24"/>
          <w:szCs w:val="24"/>
          <w:highlight w:val="red"/>
        </w:rPr>
      </w:pPr>
    </w:p>
    <w:p w14:paraId="1CD179E2" w14:textId="17C5DA9D" w:rsidR="00632060" w:rsidRPr="00E1206E" w:rsidRDefault="003E7B88">
      <w:pPr>
        <w:widowControl w:val="0"/>
        <w:numPr>
          <w:ilvl w:val="0"/>
          <w:numId w:val="11"/>
        </w:numPr>
        <w:tabs>
          <w:tab w:val="left" w:pos="709"/>
        </w:tabs>
        <w:autoSpaceDE w:val="0"/>
        <w:ind w:left="1003" w:hanging="357"/>
        <w:jc w:val="both"/>
        <w:rPr>
          <w:rFonts w:asciiTheme="minorHAnsi" w:hAnsiTheme="minorHAnsi" w:cstheme="minorHAnsi"/>
          <w:b/>
          <w:bCs/>
          <w:sz w:val="24"/>
          <w:szCs w:val="24"/>
        </w:rPr>
      </w:pPr>
      <w:r>
        <w:rPr>
          <w:rFonts w:asciiTheme="minorHAnsi" w:hAnsiTheme="minorHAnsi" w:cstheme="minorHAnsi"/>
          <w:b/>
          <w:bCs/>
          <w:sz w:val="24"/>
          <w:szCs w:val="24"/>
        </w:rPr>
        <w:t xml:space="preserve">Obrazec </w:t>
      </w:r>
      <w:r w:rsidR="00521691">
        <w:rPr>
          <w:rFonts w:asciiTheme="minorHAnsi" w:hAnsiTheme="minorHAnsi" w:cstheme="minorHAnsi"/>
          <w:b/>
          <w:bCs/>
          <w:sz w:val="24"/>
          <w:szCs w:val="24"/>
        </w:rPr>
        <w:t>prijave</w:t>
      </w:r>
      <w:r>
        <w:rPr>
          <w:rFonts w:asciiTheme="minorHAnsi" w:hAnsiTheme="minorHAnsi" w:cstheme="minorHAnsi"/>
          <w:b/>
          <w:bCs/>
          <w:sz w:val="24"/>
          <w:szCs w:val="24"/>
        </w:rPr>
        <w:t xml:space="preserve"> (</w:t>
      </w:r>
      <w:r w:rsidR="00521691">
        <w:rPr>
          <w:rFonts w:asciiTheme="minorHAnsi" w:hAnsiTheme="minorHAnsi" w:cstheme="minorHAnsi"/>
          <w:b/>
          <w:bCs/>
          <w:sz w:val="24"/>
          <w:szCs w:val="24"/>
        </w:rPr>
        <w:t>PRIJAVA</w:t>
      </w:r>
      <w:r w:rsidR="00632060" w:rsidRPr="00E1206E">
        <w:rPr>
          <w:rFonts w:asciiTheme="minorHAnsi" w:hAnsiTheme="minorHAnsi" w:cstheme="minorHAnsi"/>
          <w:b/>
          <w:bCs/>
          <w:sz w:val="24"/>
          <w:szCs w:val="24"/>
        </w:rPr>
        <w:t>);</w:t>
      </w:r>
    </w:p>
    <w:p w14:paraId="2B3D8E99" w14:textId="77777777" w:rsidR="00632060" w:rsidRDefault="00632060">
      <w:pPr>
        <w:widowControl w:val="0"/>
        <w:numPr>
          <w:ilvl w:val="0"/>
          <w:numId w:val="11"/>
        </w:numPr>
        <w:tabs>
          <w:tab w:val="left" w:pos="709"/>
        </w:tabs>
        <w:autoSpaceDE w:val="0"/>
        <w:jc w:val="both"/>
        <w:rPr>
          <w:rFonts w:asciiTheme="minorHAnsi" w:hAnsiTheme="minorHAnsi" w:cstheme="minorHAnsi"/>
          <w:b/>
          <w:bCs/>
          <w:sz w:val="24"/>
          <w:szCs w:val="24"/>
        </w:rPr>
      </w:pPr>
      <w:r w:rsidRPr="00E1206E">
        <w:rPr>
          <w:rFonts w:asciiTheme="minorHAnsi" w:hAnsiTheme="minorHAnsi" w:cstheme="minorHAnsi"/>
          <w:b/>
          <w:bCs/>
          <w:sz w:val="24"/>
          <w:szCs w:val="24"/>
        </w:rPr>
        <w:t>Obrazec izjave o neobstoju izključitvenih razlogov in pooblastilo (OBR-2);</w:t>
      </w:r>
    </w:p>
    <w:p w14:paraId="1AE499FA" w14:textId="552A1AF1" w:rsidR="003E7B88" w:rsidRPr="000341EA" w:rsidRDefault="000341EA">
      <w:pPr>
        <w:widowControl w:val="0"/>
        <w:numPr>
          <w:ilvl w:val="0"/>
          <w:numId w:val="11"/>
        </w:numPr>
        <w:tabs>
          <w:tab w:val="left" w:pos="709"/>
        </w:tabs>
        <w:autoSpaceDE w:val="0"/>
        <w:jc w:val="both"/>
        <w:rPr>
          <w:rFonts w:asciiTheme="minorHAnsi" w:hAnsiTheme="minorHAnsi" w:cstheme="minorHAnsi"/>
          <w:b/>
          <w:bCs/>
          <w:sz w:val="24"/>
          <w:szCs w:val="24"/>
        </w:rPr>
      </w:pPr>
      <w:r w:rsidRPr="000341EA">
        <w:rPr>
          <w:rFonts w:asciiTheme="minorHAnsi" w:hAnsiTheme="minorHAnsi" w:cstheme="minorHAnsi"/>
          <w:b/>
          <w:bCs/>
          <w:sz w:val="24"/>
          <w:szCs w:val="24"/>
        </w:rPr>
        <w:t>Obrazec pooblastila za pridobitev potrdila iz kazenske evidence fizičnih oseb (OBR-2.1)</w:t>
      </w:r>
      <w:r>
        <w:rPr>
          <w:rStyle w:val="Sprotnaopomba-sklic"/>
          <w:rFonts w:asciiTheme="minorHAnsi" w:hAnsiTheme="minorHAnsi" w:cstheme="minorHAnsi"/>
          <w:b/>
          <w:bCs/>
          <w:sz w:val="24"/>
          <w:szCs w:val="24"/>
        </w:rPr>
        <w:footnoteReference w:id="2"/>
      </w:r>
      <w:r w:rsidRPr="000341EA">
        <w:rPr>
          <w:rFonts w:asciiTheme="minorHAnsi" w:hAnsiTheme="minorHAnsi" w:cstheme="minorHAnsi"/>
          <w:b/>
          <w:bCs/>
          <w:sz w:val="24"/>
          <w:szCs w:val="24"/>
        </w:rPr>
        <w:t>;</w:t>
      </w:r>
    </w:p>
    <w:p w14:paraId="3721A729" w14:textId="6389DE1D" w:rsidR="007E5A01" w:rsidRDefault="00137B96">
      <w:pPr>
        <w:widowControl w:val="0"/>
        <w:numPr>
          <w:ilvl w:val="0"/>
          <w:numId w:val="11"/>
        </w:numPr>
        <w:tabs>
          <w:tab w:val="left" w:pos="709"/>
        </w:tabs>
        <w:autoSpaceDE w:val="0"/>
        <w:jc w:val="both"/>
        <w:rPr>
          <w:rFonts w:asciiTheme="minorHAnsi" w:hAnsiTheme="minorHAnsi" w:cstheme="minorHAnsi"/>
          <w:b/>
          <w:bCs/>
          <w:sz w:val="24"/>
          <w:szCs w:val="24"/>
        </w:rPr>
      </w:pPr>
      <w:r w:rsidRPr="00137B96">
        <w:rPr>
          <w:rFonts w:asciiTheme="minorHAnsi" w:hAnsiTheme="minorHAnsi" w:cstheme="minorHAnsi"/>
          <w:b/>
          <w:bCs/>
          <w:sz w:val="24"/>
          <w:szCs w:val="24"/>
        </w:rPr>
        <w:t xml:space="preserve">Obrazec podizvajalcev v </w:t>
      </w:r>
      <w:r w:rsidR="00936C3C">
        <w:rPr>
          <w:rFonts w:asciiTheme="minorHAnsi" w:hAnsiTheme="minorHAnsi" w:cstheme="minorHAnsi"/>
          <w:b/>
          <w:bCs/>
          <w:sz w:val="24"/>
          <w:szCs w:val="24"/>
        </w:rPr>
        <w:t>prijavi</w:t>
      </w:r>
      <w:r w:rsidRPr="00137B96">
        <w:rPr>
          <w:rFonts w:asciiTheme="minorHAnsi" w:hAnsiTheme="minorHAnsi" w:cstheme="minorHAnsi"/>
          <w:b/>
          <w:bCs/>
          <w:sz w:val="24"/>
          <w:szCs w:val="24"/>
        </w:rPr>
        <w:t xml:space="preserve"> (OBR-3), če </w:t>
      </w:r>
      <w:r w:rsidR="00936C3C">
        <w:rPr>
          <w:rFonts w:asciiTheme="minorHAnsi" w:hAnsiTheme="minorHAnsi" w:cstheme="minorHAnsi"/>
          <w:b/>
          <w:bCs/>
          <w:sz w:val="24"/>
          <w:szCs w:val="24"/>
        </w:rPr>
        <w:t>kandidat</w:t>
      </w:r>
      <w:r w:rsidRPr="00137B96">
        <w:rPr>
          <w:rFonts w:asciiTheme="minorHAnsi" w:hAnsiTheme="minorHAnsi" w:cstheme="minorHAnsi"/>
          <w:b/>
          <w:bCs/>
          <w:sz w:val="24"/>
          <w:szCs w:val="24"/>
        </w:rPr>
        <w:t xml:space="preserve"> nastopa s podizvajalci;</w:t>
      </w:r>
    </w:p>
    <w:p w14:paraId="03311A72" w14:textId="1C24D2C7" w:rsidR="00A955AC" w:rsidRPr="00642DD0" w:rsidRDefault="00A955AC">
      <w:pPr>
        <w:widowControl w:val="0"/>
        <w:numPr>
          <w:ilvl w:val="0"/>
          <w:numId w:val="11"/>
        </w:numPr>
        <w:tabs>
          <w:tab w:val="left" w:pos="709"/>
        </w:tabs>
        <w:autoSpaceDE w:val="0"/>
        <w:jc w:val="both"/>
        <w:rPr>
          <w:rFonts w:asciiTheme="minorHAnsi" w:hAnsiTheme="minorHAnsi" w:cstheme="minorHAnsi"/>
          <w:b/>
          <w:bCs/>
          <w:sz w:val="24"/>
          <w:szCs w:val="24"/>
        </w:rPr>
      </w:pPr>
      <w:r w:rsidRPr="00A955AC">
        <w:rPr>
          <w:rFonts w:asciiTheme="minorHAnsi" w:hAnsiTheme="minorHAnsi" w:cstheme="minorHAnsi"/>
          <w:b/>
          <w:bCs/>
          <w:sz w:val="24"/>
          <w:szCs w:val="24"/>
        </w:rPr>
        <w:t>Obrazec izjave o udeležbi fizičnih in pravnih oseb v lastništvu gospodarskega subjekta (OBR-5)</w:t>
      </w:r>
      <w:r>
        <w:rPr>
          <w:rFonts w:asciiTheme="minorHAnsi" w:hAnsiTheme="minorHAnsi" w:cstheme="minorHAnsi"/>
          <w:b/>
          <w:bCs/>
          <w:sz w:val="24"/>
          <w:szCs w:val="24"/>
        </w:rPr>
        <w:t>;</w:t>
      </w:r>
    </w:p>
    <w:p w14:paraId="2965EBB6" w14:textId="19E6679D" w:rsidR="00C83017" w:rsidRPr="00E1206E" w:rsidRDefault="00C83017">
      <w:pPr>
        <w:widowControl w:val="0"/>
        <w:numPr>
          <w:ilvl w:val="0"/>
          <w:numId w:val="11"/>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lastRenderedPageBreak/>
        <w:t>Obrazec izjave gospodarskega subjekta (OBR-8);</w:t>
      </w:r>
    </w:p>
    <w:p w14:paraId="75D58430" w14:textId="54EDB56B" w:rsidR="00DF1B35" w:rsidRDefault="00DF1B35">
      <w:pPr>
        <w:widowControl w:val="0"/>
        <w:numPr>
          <w:ilvl w:val="0"/>
          <w:numId w:val="11"/>
        </w:numPr>
        <w:tabs>
          <w:tab w:val="left" w:pos="709"/>
        </w:tabs>
        <w:autoSpaceDE w:val="0"/>
        <w:jc w:val="both"/>
        <w:rPr>
          <w:rFonts w:asciiTheme="minorHAnsi" w:hAnsiTheme="minorHAnsi" w:cstheme="minorHAnsi"/>
          <w:b/>
          <w:bCs/>
          <w:sz w:val="24"/>
          <w:szCs w:val="24"/>
        </w:rPr>
      </w:pPr>
      <w:r w:rsidRPr="00E1206E">
        <w:rPr>
          <w:rFonts w:asciiTheme="minorHAnsi" w:hAnsiTheme="minorHAnsi" w:cstheme="minorHAnsi"/>
          <w:b/>
          <w:bCs/>
          <w:sz w:val="24"/>
          <w:szCs w:val="24"/>
        </w:rPr>
        <w:t>Obrazec soglasja k odpravi računskih napak (OBR-9);</w:t>
      </w:r>
    </w:p>
    <w:p w14:paraId="1961392E" w14:textId="2F7A3667" w:rsidR="00D54161" w:rsidRDefault="00632060">
      <w:pPr>
        <w:widowControl w:val="0"/>
        <w:numPr>
          <w:ilvl w:val="0"/>
          <w:numId w:val="11"/>
        </w:numPr>
        <w:tabs>
          <w:tab w:val="left" w:pos="709"/>
        </w:tabs>
        <w:autoSpaceDE w:val="0"/>
        <w:ind w:left="1003" w:hanging="357"/>
        <w:jc w:val="both"/>
        <w:rPr>
          <w:rFonts w:asciiTheme="minorHAnsi" w:hAnsiTheme="minorHAnsi" w:cstheme="minorHAnsi"/>
          <w:b/>
          <w:bCs/>
          <w:sz w:val="24"/>
          <w:szCs w:val="24"/>
        </w:rPr>
      </w:pPr>
      <w:r w:rsidRPr="00E1206E">
        <w:rPr>
          <w:rFonts w:asciiTheme="minorHAnsi" w:hAnsiTheme="minorHAnsi" w:cstheme="minorHAnsi"/>
          <w:b/>
          <w:bCs/>
          <w:sz w:val="24"/>
          <w:szCs w:val="24"/>
        </w:rPr>
        <w:t>ESPD obrazec</w:t>
      </w:r>
      <w:r w:rsidR="004A5800">
        <w:rPr>
          <w:rFonts w:asciiTheme="minorHAnsi" w:hAnsiTheme="minorHAnsi" w:cstheme="minorHAnsi"/>
          <w:b/>
          <w:bCs/>
          <w:sz w:val="24"/>
          <w:szCs w:val="24"/>
        </w:rPr>
        <w:t>.</w:t>
      </w:r>
    </w:p>
    <w:p w14:paraId="66CED7DF" w14:textId="77777777" w:rsidR="00632060" w:rsidRDefault="00632060" w:rsidP="00632060">
      <w:pPr>
        <w:widowControl w:val="0"/>
        <w:tabs>
          <w:tab w:val="left" w:pos="709"/>
        </w:tabs>
        <w:autoSpaceDE w:val="0"/>
        <w:spacing w:line="360" w:lineRule="auto"/>
        <w:ind w:left="1004"/>
        <w:jc w:val="both"/>
        <w:rPr>
          <w:rFonts w:asciiTheme="minorHAnsi" w:hAnsiTheme="minorHAnsi" w:cstheme="minorHAnsi"/>
          <w:b/>
          <w:bCs/>
          <w:sz w:val="24"/>
          <w:szCs w:val="24"/>
        </w:rPr>
      </w:pPr>
    </w:p>
    <w:p w14:paraId="7CEE98D0" w14:textId="3747ECAF" w:rsidR="0054313A" w:rsidRDefault="0054313A" w:rsidP="00231196">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zgoraj navedenih obrazcev </w:t>
      </w:r>
      <w:r w:rsidR="00936C3C">
        <w:rPr>
          <w:rFonts w:asciiTheme="minorHAnsi" w:hAnsiTheme="minorHAnsi" w:cstheme="minorHAnsi"/>
          <w:sz w:val="24"/>
          <w:szCs w:val="24"/>
        </w:rPr>
        <w:t>kandidat</w:t>
      </w:r>
      <w:r w:rsidRPr="00E1206E">
        <w:rPr>
          <w:rFonts w:asciiTheme="minorHAnsi" w:hAnsiTheme="minorHAnsi" w:cstheme="minorHAnsi"/>
          <w:sz w:val="24"/>
          <w:szCs w:val="24"/>
        </w:rPr>
        <w:t xml:space="preserve"> priloži še </w:t>
      </w:r>
      <w:r w:rsidRPr="00642DD0">
        <w:rPr>
          <w:rFonts w:asciiTheme="minorHAnsi" w:hAnsiTheme="minorHAnsi" w:cstheme="minorHAnsi"/>
          <w:sz w:val="24"/>
          <w:szCs w:val="24"/>
        </w:rPr>
        <w:t xml:space="preserve">ostala morebitna dokazila, ki so navedena v </w:t>
      </w:r>
      <w:r w:rsidR="009A444B">
        <w:rPr>
          <w:rFonts w:asciiTheme="minorHAnsi" w:hAnsiTheme="minorHAnsi" w:cstheme="minorHAnsi"/>
          <w:sz w:val="24"/>
          <w:szCs w:val="24"/>
        </w:rPr>
        <w:t>6</w:t>
      </w:r>
      <w:r w:rsidRPr="00642DD0">
        <w:rPr>
          <w:rFonts w:asciiTheme="minorHAnsi" w:hAnsiTheme="minorHAnsi" w:cstheme="minorHAnsi"/>
          <w:sz w:val="24"/>
          <w:szCs w:val="24"/>
        </w:rPr>
        <w:t>. členu razpisne dokumentacije</w:t>
      </w:r>
      <w:r w:rsidR="00642DD0" w:rsidRPr="00642DD0">
        <w:rPr>
          <w:rFonts w:asciiTheme="minorHAnsi" w:hAnsiTheme="minorHAnsi" w:cstheme="minorHAnsi"/>
          <w:sz w:val="24"/>
          <w:szCs w:val="24"/>
        </w:rPr>
        <w:t>.</w:t>
      </w:r>
    </w:p>
    <w:p w14:paraId="3254EB6F" w14:textId="77777777" w:rsidR="00231196" w:rsidRPr="00231196" w:rsidRDefault="00231196" w:rsidP="00231196">
      <w:pPr>
        <w:widowControl w:val="0"/>
        <w:autoSpaceDE w:val="0"/>
        <w:spacing w:line="266" w:lineRule="exact"/>
        <w:ind w:left="284"/>
        <w:jc w:val="both"/>
        <w:rPr>
          <w:rFonts w:asciiTheme="minorHAnsi" w:hAnsiTheme="minorHAnsi" w:cstheme="minorHAnsi"/>
          <w:sz w:val="24"/>
          <w:szCs w:val="24"/>
        </w:rPr>
      </w:pPr>
    </w:p>
    <w:p w14:paraId="462D4DF8" w14:textId="77777777" w:rsidR="00AA6BC3"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Obrazci morajo biti v .pdf obliki ali drugem ustreznem formatu. </w:t>
      </w:r>
    </w:p>
    <w:p w14:paraId="68ADDDAE"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2137AE61" w14:textId="531506AC" w:rsidR="00C9483B"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obrazec mora biti priložen v xml. obliki.</w:t>
      </w:r>
      <w:r w:rsidR="00632060" w:rsidRPr="00E1206E">
        <w:rPr>
          <w:rFonts w:asciiTheme="minorHAnsi" w:hAnsiTheme="minorHAnsi" w:cstheme="minorHAnsi"/>
          <w:sz w:val="24"/>
          <w:szCs w:val="24"/>
        </w:rPr>
        <w:t xml:space="preserve"> </w:t>
      </w:r>
    </w:p>
    <w:p w14:paraId="34EE9EA1" w14:textId="77777777" w:rsidR="00AA6BC3" w:rsidRDefault="00AA6BC3">
      <w:pPr>
        <w:widowControl w:val="0"/>
        <w:autoSpaceDE w:val="0"/>
        <w:spacing w:line="266" w:lineRule="exact"/>
        <w:ind w:left="284"/>
        <w:jc w:val="both"/>
        <w:rPr>
          <w:rFonts w:asciiTheme="minorHAnsi" w:hAnsiTheme="minorHAnsi" w:cstheme="minorHAnsi"/>
          <w:sz w:val="24"/>
          <w:szCs w:val="24"/>
        </w:rPr>
      </w:pPr>
    </w:p>
    <w:p w14:paraId="3C16FBE8" w14:textId="77777777" w:rsidR="001405AE" w:rsidRPr="00E1206E" w:rsidRDefault="001405AE" w:rsidP="00D54161">
      <w:pPr>
        <w:widowControl w:val="0"/>
        <w:autoSpaceDE w:val="0"/>
        <w:spacing w:line="230" w:lineRule="exact"/>
        <w:jc w:val="both"/>
        <w:rPr>
          <w:rFonts w:asciiTheme="minorHAnsi" w:hAnsiTheme="minorHAnsi" w:cstheme="minorHAnsi"/>
          <w:color w:val="000000"/>
          <w:spacing w:val="-2"/>
          <w:sz w:val="24"/>
          <w:szCs w:val="24"/>
        </w:rPr>
      </w:pPr>
    </w:p>
    <w:p w14:paraId="58CAC182" w14:textId="77777777" w:rsidR="001405AE" w:rsidRPr="00E1206E" w:rsidRDefault="001405AE">
      <w:pPr>
        <w:pStyle w:val="Naslov3"/>
        <w:ind w:left="284"/>
        <w:rPr>
          <w:rFonts w:asciiTheme="minorHAnsi" w:hAnsiTheme="minorHAnsi" w:cstheme="minorHAnsi"/>
          <w:sz w:val="24"/>
          <w:szCs w:val="24"/>
        </w:rPr>
      </w:pPr>
      <w:bookmarkStart w:id="10" w:name="_Toc208302088"/>
      <w:r w:rsidRPr="00E1206E">
        <w:rPr>
          <w:rFonts w:asciiTheme="minorHAnsi" w:hAnsiTheme="minorHAnsi" w:cstheme="minorHAnsi"/>
          <w:sz w:val="24"/>
          <w:szCs w:val="24"/>
        </w:rPr>
        <w:t>1.7 Pogoji za priznanje sposobnosti</w:t>
      </w:r>
      <w:bookmarkEnd w:id="10"/>
      <w:r w:rsidRPr="00E1206E">
        <w:rPr>
          <w:rFonts w:asciiTheme="minorHAnsi" w:hAnsiTheme="minorHAnsi" w:cstheme="minorHAnsi"/>
          <w:sz w:val="24"/>
          <w:szCs w:val="24"/>
        </w:rPr>
        <w:t xml:space="preserve"> </w:t>
      </w:r>
    </w:p>
    <w:p w14:paraId="756E6F71" w14:textId="77777777" w:rsidR="001405AE" w:rsidRPr="00E1206E" w:rsidRDefault="001405AE">
      <w:pPr>
        <w:widowControl w:val="0"/>
        <w:autoSpaceDE w:val="0"/>
        <w:spacing w:line="230" w:lineRule="exact"/>
        <w:ind w:left="5601"/>
        <w:rPr>
          <w:rFonts w:asciiTheme="minorHAnsi" w:hAnsiTheme="minorHAnsi" w:cstheme="minorHAnsi"/>
          <w:color w:val="000000"/>
          <w:spacing w:val="-2"/>
          <w:sz w:val="24"/>
          <w:szCs w:val="24"/>
        </w:rPr>
      </w:pPr>
    </w:p>
    <w:p w14:paraId="28B62C6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7. člen</w:t>
      </w:r>
    </w:p>
    <w:p w14:paraId="6FD12F1F"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709A6B5"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b/>
          <w:sz w:val="24"/>
          <w:szCs w:val="24"/>
        </w:rPr>
        <w:t>RAZLOGI ZA IZKLJUČITEV</w:t>
      </w:r>
    </w:p>
    <w:p w14:paraId="584D3DB4" w14:textId="77777777" w:rsidR="001405AE" w:rsidRPr="00E1206E" w:rsidRDefault="001405AE">
      <w:pPr>
        <w:widowControl w:val="0"/>
        <w:spacing w:line="266" w:lineRule="exact"/>
        <w:ind w:left="284"/>
        <w:jc w:val="both"/>
        <w:rPr>
          <w:rFonts w:asciiTheme="minorHAnsi" w:hAnsiTheme="minorHAnsi" w:cstheme="minorHAnsi"/>
          <w:b/>
          <w:sz w:val="24"/>
          <w:szCs w:val="24"/>
        </w:rPr>
      </w:pPr>
    </w:p>
    <w:p w14:paraId="2644F4F7" w14:textId="0935DEDA"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bo izključil </w:t>
      </w:r>
      <w:r w:rsidR="00847352">
        <w:rPr>
          <w:rFonts w:asciiTheme="minorHAnsi" w:hAnsiTheme="minorHAnsi" w:cstheme="minorHAnsi"/>
          <w:sz w:val="24"/>
          <w:szCs w:val="24"/>
        </w:rPr>
        <w:t>kandidata</w:t>
      </w:r>
      <w:r w:rsidRPr="00E1206E">
        <w:rPr>
          <w:rFonts w:asciiTheme="minorHAnsi" w:hAnsiTheme="minorHAnsi" w:cstheme="minorHAnsi"/>
          <w:sz w:val="24"/>
          <w:szCs w:val="24"/>
        </w:rPr>
        <w:t xml:space="preserve"> iz sodelovanja v postopku oddaje javnega naročila, če obstajajo razlogi za izključitev določeni v prvem, drugem in četrtem odstavku 75. členu ZJN-3.</w:t>
      </w:r>
    </w:p>
    <w:p w14:paraId="3E7661A7" w14:textId="59EC3EF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Neobstoj izključitvenih razlogov </w:t>
      </w:r>
      <w:r w:rsidR="00847352">
        <w:rPr>
          <w:rFonts w:asciiTheme="minorHAnsi" w:hAnsiTheme="minorHAnsi" w:cstheme="minorHAnsi"/>
          <w:sz w:val="24"/>
          <w:szCs w:val="24"/>
        </w:rPr>
        <w:t>kandidat</w:t>
      </w:r>
      <w:r w:rsidRPr="00E1206E">
        <w:rPr>
          <w:rFonts w:asciiTheme="minorHAnsi" w:hAnsiTheme="minorHAnsi" w:cstheme="minorHAnsi"/>
          <w:sz w:val="24"/>
          <w:szCs w:val="24"/>
        </w:rPr>
        <w:t xml:space="preserve"> dokazuje z izpolnjenim ESPD obrazcem. </w:t>
      </w:r>
    </w:p>
    <w:p w14:paraId="4E8F1B24" w14:textId="77777777" w:rsidR="001405AE" w:rsidRPr="00E1206E" w:rsidRDefault="001405AE" w:rsidP="00172E8C">
      <w:pPr>
        <w:widowControl w:val="0"/>
        <w:autoSpaceDE w:val="0"/>
        <w:spacing w:line="266" w:lineRule="exact"/>
        <w:jc w:val="both"/>
        <w:rPr>
          <w:rFonts w:asciiTheme="minorHAnsi" w:hAnsiTheme="minorHAnsi" w:cstheme="minorHAnsi"/>
          <w:sz w:val="24"/>
          <w:szCs w:val="24"/>
        </w:rPr>
      </w:pPr>
    </w:p>
    <w:p w14:paraId="63110B5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Poleg tega je v ESPD naveden uradni organ ali tretja oseba, odgovorna za izdajo dokazil, vključuje pa tudi uradno izjavo o tem, da bo gospodarski subjekt na zahtevo in brez odlašanja sposoben predložiti ta dokazila. </w:t>
      </w:r>
    </w:p>
    <w:p w14:paraId="0979E91B" w14:textId="77777777" w:rsidR="001405AE" w:rsidRPr="00E1206E" w:rsidRDefault="001405AE">
      <w:pPr>
        <w:autoSpaceDE w:val="0"/>
        <w:rPr>
          <w:rFonts w:asciiTheme="minorHAnsi" w:hAnsiTheme="minorHAnsi" w:cstheme="minorHAnsi"/>
          <w:sz w:val="24"/>
          <w:szCs w:val="24"/>
        </w:rPr>
      </w:pPr>
    </w:p>
    <w:p w14:paraId="24F0724C" w14:textId="2E14F003"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ESPD gospodarski subjekt uvozi od naročnika, ga izpolni na spletni strani</w:t>
      </w:r>
      <w:r w:rsidR="000E0CC6" w:rsidRPr="00E1206E">
        <w:rPr>
          <w:rFonts w:asciiTheme="minorHAnsi" w:hAnsiTheme="minorHAnsi" w:cstheme="minorHAnsi"/>
          <w:sz w:val="24"/>
          <w:szCs w:val="24"/>
        </w:rPr>
        <w:t xml:space="preserve"> </w:t>
      </w:r>
      <w:hyperlink r:id="rId23" w:history="1">
        <w:r w:rsidR="000E0CC6" w:rsidRPr="00E1206E">
          <w:rPr>
            <w:rStyle w:val="Hiperpovezava"/>
            <w:rFonts w:asciiTheme="minorHAnsi" w:hAnsiTheme="minorHAnsi" w:cstheme="minorHAnsi"/>
            <w:sz w:val="24"/>
            <w:szCs w:val="24"/>
          </w:rPr>
          <w:t>https://ejn.gov.si/espd</w:t>
        </w:r>
      </w:hyperlink>
      <w:r w:rsidR="000E0CC6" w:rsidRPr="00E1206E">
        <w:rPr>
          <w:rStyle w:val="Hiperpovezava"/>
          <w:rFonts w:asciiTheme="minorHAnsi" w:hAnsiTheme="minorHAnsi" w:cstheme="minorHAnsi"/>
          <w:sz w:val="24"/>
          <w:szCs w:val="24"/>
        </w:rPr>
        <w:t xml:space="preserve"> </w:t>
      </w:r>
      <w:r w:rsidRPr="00E1206E">
        <w:rPr>
          <w:rStyle w:val="Hiperpovezava"/>
          <w:rFonts w:asciiTheme="minorHAnsi" w:hAnsiTheme="minorHAnsi" w:cstheme="minorHAnsi"/>
        </w:rPr>
        <w:t xml:space="preserve">  </w:t>
      </w:r>
      <w:r w:rsidRPr="00E1206E">
        <w:rPr>
          <w:rFonts w:asciiTheme="minorHAnsi" w:hAnsiTheme="minorHAnsi" w:cstheme="minorHAnsi"/>
          <w:sz w:val="24"/>
          <w:szCs w:val="24"/>
        </w:rPr>
        <w:t xml:space="preserve">ter ga v elektronski obliki predloži v </w:t>
      </w:r>
      <w:r w:rsidR="00847352">
        <w:rPr>
          <w:rFonts w:asciiTheme="minorHAnsi" w:hAnsiTheme="minorHAnsi" w:cstheme="minorHAnsi"/>
          <w:sz w:val="24"/>
          <w:szCs w:val="24"/>
        </w:rPr>
        <w:t>prijavi.</w:t>
      </w:r>
      <w:r w:rsidRPr="00E1206E">
        <w:rPr>
          <w:rFonts w:asciiTheme="minorHAnsi" w:hAnsiTheme="minorHAnsi" w:cstheme="minorHAnsi"/>
          <w:sz w:val="24"/>
          <w:szCs w:val="24"/>
        </w:rPr>
        <w:t xml:space="preserve"> </w:t>
      </w:r>
    </w:p>
    <w:p w14:paraId="375D9E02"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D8388BF" w14:textId="1834FA5E" w:rsidR="001405AE" w:rsidRPr="00E1206E" w:rsidRDefault="0077620D">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Kandidat</w:t>
      </w:r>
      <w:r w:rsidR="001405AE" w:rsidRPr="00E1206E">
        <w:rPr>
          <w:rFonts w:asciiTheme="minorHAnsi" w:hAnsiTheme="minorHAnsi" w:cstheme="minorHAnsi"/>
          <w:sz w:val="24"/>
          <w:szCs w:val="24"/>
        </w:rPr>
        <w:t xml:space="preserve">, ki v sistemu e-JN oddaja </w:t>
      </w:r>
      <w:r>
        <w:rPr>
          <w:rFonts w:asciiTheme="minorHAnsi" w:hAnsiTheme="minorHAnsi" w:cstheme="minorHAnsi"/>
          <w:sz w:val="24"/>
          <w:szCs w:val="24"/>
        </w:rPr>
        <w:t>prijavo</w:t>
      </w:r>
      <w:r w:rsidR="001405AE" w:rsidRPr="00E1206E">
        <w:rPr>
          <w:rFonts w:asciiTheme="minorHAnsi" w:hAnsiTheme="minorHAnsi" w:cstheme="minorHAnsi"/>
          <w:sz w:val="24"/>
          <w:szCs w:val="24"/>
        </w:rPr>
        <w:t xml:space="preserve">, naloži svoj ESPD v razdelek »ESPD – ponudnik«. </w:t>
      </w:r>
      <w:r>
        <w:rPr>
          <w:rFonts w:asciiTheme="minorHAnsi" w:hAnsiTheme="minorHAnsi" w:cstheme="minorHAnsi"/>
          <w:sz w:val="24"/>
          <w:szCs w:val="24"/>
        </w:rPr>
        <w:t>Kandidat</w:t>
      </w:r>
      <w:r w:rsidR="001405AE" w:rsidRPr="00E1206E">
        <w:rPr>
          <w:rFonts w:asciiTheme="minorHAnsi" w:hAnsiTheme="minorHAnsi" w:cstheme="minorHAnsi"/>
          <w:sz w:val="24"/>
          <w:szCs w:val="24"/>
        </w:rPr>
        <w:t xml:space="preserve">, ki v sistemu e-JN oddaja </w:t>
      </w:r>
      <w:r>
        <w:rPr>
          <w:rFonts w:asciiTheme="minorHAnsi" w:hAnsiTheme="minorHAnsi" w:cstheme="minorHAnsi"/>
          <w:sz w:val="24"/>
          <w:szCs w:val="24"/>
        </w:rPr>
        <w:t>prijavo</w:t>
      </w:r>
      <w:r w:rsidR="001405AE" w:rsidRPr="00E1206E">
        <w:rPr>
          <w:rFonts w:asciiTheme="minorHAnsi" w:hAnsiTheme="minorHAnsi" w:cstheme="minorHAnsi"/>
          <w:sz w:val="24"/>
          <w:szCs w:val="24"/>
        </w:rPr>
        <w:t xml:space="preserve">,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516B714" w14:textId="77777777" w:rsidR="001405AE" w:rsidRPr="00E1206E" w:rsidRDefault="001405AE" w:rsidP="000E654D">
      <w:pPr>
        <w:widowControl w:val="0"/>
        <w:spacing w:line="266" w:lineRule="exact"/>
        <w:jc w:val="both"/>
        <w:rPr>
          <w:rFonts w:asciiTheme="minorHAnsi" w:hAnsiTheme="minorHAnsi" w:cstheme="minorHAnsi"/>
          <w:i/>
          <w:sz w:val="24"/>
          <w:szCs w:val="24"/>
        </w:rPr>
      </w:pPr>
    </w:p>
    <w:p w14:paraId="437A59CD" w14:textId="77777777" w:rsidR="001405AE" w:rsidRPr="00E1206E" w:rsidRDefault="001405AE" w:rsidP="00A8024E">
      <w:pPr>
        <w:widowControl w:val="0"/>
        <w:spacing w:line="266" w:lineRule="exact"/>
        <w:jc w:val="both"/>
        <w:rPr>
          <w:rFonts w:asciiTheme="minorHAnsi" w:hAnsiTheme="minorHAnsi" w:cstheme="minorHAnsi"/>
          <w:i/>
          <w:sz w:val="24"/>
          <w:szCs w:val="24"/>
        </w:rPr>
      </w:pPr>
    </w:p>
    <w:p w14:paraId="23BAD16C"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05FDA58A" w14:textId="77777777" w:rsidR="003B65C0" w:rsidRPr="00E1206E" w:rsidRDefault="003B65C0" w:rsidP="003B65C0">
      <w:pPr>
        <w:widowControl w:val="0"/>
        <w:spacing w:line="266" w:lineRule="exact"/>
        <w:jc w:val="both"/>
        <w:rPr>
          <w:rFonts w:asciiTheme="minorHAnsi" w:hAnsiTheme="minorHAnsi" w:cstheme="minorHAnsi"/>
          <w:sz w:val="24"/>
          <w:szCs w:val="24"/>
        </w:rPr>
      </w:pPr>
    </w:p>
    <w:p w14:paraId="00EF4AF7" w14:textId="77777777" w:rsidR="00536DF4"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r w:rsidR="00536DF4">
        <w:rPr>
          <w:rFonts w:asciiTheme="minorHAnsi" w:hAnsiTheme="minorHAnsi" w:cstheme="minorHAnsi"/>
          <w:i/>
          <w:sz w:val="24"/>
          <w:szCs w:val="24"/>
        </w:rPr>
        <w:t xml:space="preserve"> </w:t>
      </w:r>
    </w:p>
    <w:p w14:paraId="6EC44891" w14:textId="6A9620CE" w:rsidR="003B65C0" w:rsidRPr="00E1206E" w:rsidRDefault="00536DF4"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Gospodarski subjekt lahko obrazec OBR-2</w:t>
      </w:r>
      <w:r w:rsidRPr="00E1206E">
        <w:rPr>
          <w:rFonts w:asciiTheme="minorHAnsi" w:hAnsiTheme="minorHAnsi" w:cstheme="minorHAnsi"/>
          <w:i/>
          <w:sz w:val="24"/>
          <w:szCs w:val="24"/>
        </w:rPr>
        <w:t xml:space="preserve"> dopolni z lastno izjavo v primeru, da na predvideni obrazec ni mogoče zapisati vse podatkov</w:t>
      </w:r>
      <w:r>
        <w:rPr>
          <w:rFonts w:asciiTheme="minorHAnsi" w:hAnsiTheme="minorHAnsi" w:cstheme="minorHAnsi"/>
          <w:i/>
          <w:sz w:val="24"/>
          <w:szCs w:val="24"/>
        </w:rPr>
        <w:t>.</w:t>
      </w:r>
    </w:p>
    <w:p w14:paraId="7B20CDAC"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347F2803" w14:textId="77777777" w:rsidR="003B65C0"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5A3934BE" w14:textId="77777777" w:rsidR="00815653" w:rsidRDefault="00815653" w:rsidP="003B65C0">
      <w:pPr>
        <w:widowControl w:val="0"/>
        <w:spacing w:line="266" w:lineRule="exact"/>
        <w:ind w:left="567"/>
        <w:jc w:val="both"/>
        <w:rPr>
          <w:rFonts w:asciiTheme="minorHAnsi" w:hAnsiTheme="minorHAnsi" w:cstheme="minorHAnsi"/>
          <w:i/>
          <w:sz w:val="24"/>
          <w:szCs w:val="24"/>
        </w:rPr>
      </w:pPr>
    </w:p>
    <w:p w14:paraId="78EFB65C" w14:textId="04A65C8B" w:rsidR="00815653" w:rsidRDefault="00815653"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Zaželjeno je, da </w:t>
      </w:r>
      <w:r w:rsidR="00536DF4">
        <w:rPr>
          <w:rFonts w:asciiTheme="minorHAnsi" w:hAnsiTheme="minorHAnsi" w:cstheme="minorHAnsi"/>
          <w:i/>
          <w:sz w:val="24"/>
          <w:szCs w:val="24"/>
        </w:rPr>
        <w:t>gospodarski subjekti</w:t>
      </w:r>
      <w:r>
        <w:rPr>
          <w:rFonts w:asciiTheme="minorHAnsi" w:hAnsiTheme="minorHAnsi" w:cstheme="minorHAnsi"/>
          <w:i/>
          <w:sz w:val="24"/>
          <w:szCs w:val="24"/>
        </w:rPr>
        <w:t xml:space="preserve"> </w:t>
      </w:r>
      <w:r w:rsidR="00E43CF7">
        <w:rPr>
          <w:rFonts w:asciiTheme="minorHAnsi" w:hAnsiTheme="minorHAnsi" w:cstheme="minorHAnsi"/>
          <w:i/>
          <w:sz w:val="24"/>
          <w:szCs w:val="24"/>
        </w:rPr>
        <w:t xml:space="preserve">v </w:t>
      </w:r>
      <w:r w:rsidR="00801F0E">
        <w:rPr>
          <w:rFonts w:asciiTheme="minorHAnsi" w:hAnsiTheme="minorHAnsi" w:cstheme="minorHAnsi"/>
          <w:i/>
          <w:sz w:val="24"/>
          <w:szCs w:val="24"/>
        </w:rPr>
        <w:t>prijavi</w:t>
      </w:r>
      <w:r>
        <w:rPr>
          <w:rFonts w:asciiTheme="minorHAnsi" w:hAnsiTheme="minorHAnsi" w:cstheme="minorHAnsi"/>
          <w:i/>
          <w:sz w:val="24"/>
          <w:szCs w:val="24"/>
        </w:rPr>
        <w:t xml:space="preserve"> predložijo kopije potrdil iz kazenske ali druge ustrezne evidence, ki </w:t>
      </w:r>
      <w:r w:rsidRPr="00815653">
        <w:rPr>
          <w:rFonts w:asciiTheme="minorHAnsi" w:hAnsiTheme="minorHAnsi" w:cstheme="minorHAnsi"/>
          <w:i/>
          <w:sz w:val="24"/>
          <w:szCs w:val="24"/>
        </w:rPr>
        <w:t>niso starejša od 4 mesecev, štet</w:t>
      </w:r>
      <w:r w:rsidR="00946D8F">
        <w:rPr>
          <w:rFonts w:asciiTheme="minorHAnsi" w:hAnsiTheme="minorHAnsi" w:cstheme="minorHAnsi"/>
          <w:i/>
          <w:sz w:val="24"/>
          <w:szCs w:val="24"/>
        </w:rPr>
        <w:t>ih</w:t>
      </w:r>
      <w:r w:rsidRPr="00815653">
        <w:rPr>
          <w:rFonts w:asciiTheme="minorHAnsi" w:hAnsiTheme="minorHAnsi" w:cstheme="minorHAnsi"/>
          <w:i/>
          <w:sz w:val="24"/>
          <w:szCs w:val="24"/>
        </w:rPr>
        <w:t xml:space="preserve"> od roka za oddajo </w:t>
      </w:r>
      <w:r w:rsidR="0077620D">
        <w:rPr>
          <w:rFonts w:asciiTheme="minorHAnsi" w:hAnsiTheme="minorHAnsi" w:cstheme="minorHAnsi"/>
          <w:i/>
          <w:sz w:val="24"/>
          <w:szCs w:val="24"/>
        </w:rPr>
        <w:t>prijav</w:t>
      </w:r>
      <w:r w:rsidRPr="00815653">
        <w:rPr>
          <w:rFonts w:asciiTheme="minorHAnsi" w:hAnsiTheme="minorHAnsi" w:cstheme="minorHAnsi"/>
          <w:i/>
          <w:sz w:val="24"/>
          <w:szCs w:val="24"/>
        </w:rPr>
        <w:t xml:space="preserve">, ali so </w:t>
      </w:r>
      <w:r w:rsidRPr="00815653">
        <w:rPr>
          <w:rFonts w:asciiTheme="minorHAnsi" w:hAnsiTheme="minorHAnsi" w:cstheme="minorHAnsi"/>
          <w:i/>
          <w:sz w:val="24"/>
          <w:szCs w:val="24"/>
        </w:rPr>
        <w:lastRenderedPageBreak/>
        <w:t xml:space="preserve">pridobljena najpozneje v 90 dneh od roka za oddajo </w:t>
      </w:r>
      <w:r w:rsidR="0077620D">
        <w:rPr>
          <w:rFonts w:asciiTheme="minorHAnsi" w:hAnsiTheme="minorHAnsi" w:cstheme="minorHAnsi"/>
          <w:i/>
          <w:sz w:val="24"/>
          <w:szCs w:val="24"/>
        </w:rPr>
        <w:t>prijav</w:t>
      </w:r>
      <w:r w:rsidRPr="00815653">
        <w:rPr>
          <w:rFonts w:asciiTheme="minorHAnsi" w:hAnsiTheme="minorHAnsi" w:cstheme="minorHAnsi"/>
          <w:i/>
          <w:sz w:val="24"/>
          <w:szCs w:val="24"/>
        </w:rPr>
        <w:t>.</w:t>
      </w:r>
    </w:p>
    <w:p w14:paraId="40D4DDD0" w14:textId="77777777" w:rsidR="000341EA" w:rsidRDefault="000341EA" w:rsidP="003B65C0">
      <w:pPr>
        <w:widowControl w:val="0"/>
        <w:spacing w:line="266" w:lineRule="exact"/>
        <w:ind w:left="567"/>
        <w:jc w:val="both"/>
        <w:rPr>
          <w:rFonts w:asciiTheme="minorHAnsi" w:hAnsiTheme="minorHAnsi" w:cstheme="minorHAnsi"/>
          <w:i/>
          <w:sz w:val="24"/>
          <w:szCs w:val="24"/>
        </w:rPr>
      </w:pPr>
    </w:p>
    <w:p w14:paraId="7A13C409" w14:textId="128D9D8A" w:rsidR="00E43CF7" w:rsidRDefault="000341EA" w:rsidP="00E43CF7">
      <w:pPr>
        <w:widowControl w:val="0"/>
        <w:spacing w:line="266" w:lineRule="exact"/>
        <w:ind w:left="567"/>
        <w:jc w:val="both"/>
        <w:rPr>
          <w:rFonts w:asciiTheme="minorHAnsi" w:hAnsiTheme="minorHAnsi" w:cstheme="minorHAnsi"/>
          <w:i/>
          <w:sz w:val="24"/>
          <w:szCs w:val="24"/>
        </w:rPr>
      </w:pPr>
      <w:r w:rsidRPr="000341EA">
        <w:rPr>
          <w:rFonts w:asciiTheme="minorHAnsi" w:hAnsiTheme="minorHAnsi" w:cstheme="minorHAnsi"/>
          <w:i/>
          <w:sz w:val="24"/>
          <w:szCs w:val="24"/>
        </w:rPr>
        <w:t>V kolikor oseba, ki je članica upravnega, vodstvenega ali nadzornega organa gospodarskega subjekta ali ki ima pooblastila za njegovo zastopanje ali odločanje ali nadzor v njem ni državljanka Republike Slovenije</w:t>
      </w:r>
      <w:r w:rsidR="00E43CF7">
        <w:rPr>
          <w:rFonts w:asciiTheme="minorHAnsi" w:hAnsiTheme="minorHAnsi" w:cstheme="minorHAnsi"/>
          <w:i/>
          <w:sz w:val="24"/>
          <w:szCs w:val="24"/>
        </w:rPr>
        <w:t>,</w:t>
      </w:r>
      <w:r w:rsidRPr="000341EA">
        <w:rPr>
          <w:rFonts w:asciiTheme="minorHAnsi" w:hAnsiTheme="minorHAnsi" w:cstheme="minorHAnsi"/>
          <w:i/>
          <w:sz w:val="24"/>
          <w:szCs w:val="24"/>
        </w:rPr>
        <w:t xml:space="preserve"> </w:t>
      </w:r>
      <w:r>
        <w:rPr>
          <w:rFonts w:asciiTheme="minorHAnsi" w:hAnsiTheme="minorHAnsi" w:cstheme="minorHAnsi"/>
          <w:i/>
          <w:sz w:val="24"/>
          <w:szCs w:val="24"/>
        </w:rPr>
        <w:t xml:space="preserve">mora v ponudbeni dokumentaciji predložiti potrdilo iz kazenske ali druge ustrezne evidence </w:t>
      </w:r>
      <w:r w:rsidRPr="001725C6">
        <w:rPr>
          <w:rFonts w:asciiTheme="minorHAnsi" w:hAnsiTheme="minorHAnsi" w:cstheme="minorHAnsi"/>
          <w:i/>
          <w:sz w:val="24"/>
          <w:szCs w:val="24"/>
          <w:u w:val="single"/>
        </w:rPr>
        <w:t>matične države</w:t>
      </w:r>
      <w:r>
        <w:rPr>
          <w:rFonts w:asciiTheme="minorHAnsi" w:hAnsiTheme="minorHAnsi" w:cstheme="minorHAnsi"/>
          <w:i/>
          <w:sz w:val="24"/>
          <w:szCs w:val="24"/>
        </w:rPr>
        <w:t xml:space="preserve"> in </w:t>
      </w:r>
      <w:r w:rsidR="001725C6" w:rsidRPr="001725C6">
        <w:rPr>
          <w:rFonts w:asciiTheme="minorHAnsi" w:hAnsiTheme="minorHAnsi" w:cstheme="minorHAnsi"/>
          <w:i/>
          <w:sz w:val="24"/>
          <w:szCs w:val="24"/>
          <w:u w:val="single"/>
        </w:rPr>
        <w:t xml:space="preserve">potrdilo iz kazenske </w:t>
      </w:r>
      <w:r w:rsidR="00DD1539">
        <w:rPr>
          <w:rFonts w:asciiTheme="minorHAnsi" w:hAnsiTheme="minorHAnsi" w:cstheme="minorHAnsi"/>
          <w:i/>
          <w:sz w:val="24"/>
          <w:szCs w:val="24"/>
          <w:u w:val="single"/>
        </w:rPr>
        <w:t xml:space="preserve">evidence </w:t>
      </w:r>
      <w:r w:rsidR="001725C6" w:rsidRPr="001725C6">
        <w:rPr>
          <w:rFonts w:asciiTheme="minorHAnsi" w:hAnsiTheme="minorHAnsi" w:cstheme="minorHAnsi"/>
          <w:i/>
          <w:sz w:val="24"/>
          <w:szCs w:val="24"/>
          <w:u w:val="single"/>
        </w:rPr>
        <w:t>Republike Slovenije</w:t>
      </w:r>
      <w:r w:rsidR="001725C6">
        <w:rPr>
          <w:rFonts w:asciiTheme="minorHAnsi" w:hAnsiTheme="minorHAnsi" w:cstheme="minorHAnsi"/>
          <w:i/>
          <w:sz w:val="24"/>
          <w:szCs w:val="24"/>
          <w:u w:val="single"/>
        </w:rPr>
        <w:t>.</w:t>
      </w:r>
      <w:r w:rsidR="001725C6">
        <w:rPr>
          <w:rFonts w:asciiTheme="minorHAnsi" w:hAnsiTheme="minorHAnsi" w:cstheme="minorHAnsi"/>
          <w:i/>
          <w:sz w:val="24"/>
          <w:szCs w:val="24"/>
        </w:rPr>
        <w:t xml:space="preserve"> </w:t>
      </w:r>
    </w:p>
    <w:p w14:paraId="3C823B30" w14:textId="77777777" w:rsidR="00E43CF7" w:rsidRDefault="00E43CF7" w:rsidP="00E43CF7">
      <w:pPr>
        <w:widowControl w:val="0"/>
        <w:spacing w:line="266" w:lineRule="exact"/>
        <w:ind w:left="567"/>
        <w:jc w:val="both"/>
        <w:rPr>
          <w:rFonts w:asciiTheme="minorHAnsi" w:hAnsiTheme="minorHAnsi" w:cstheme="minorHAnsi"/>
          <w:i/>
          <w:sz w:val="24"/>
          <w:szCs w:val="24"/>
        </w:rPr>
      </w:pPr>
    </w:p>
    <w:p w14:paraId="78EAB9D0" w14:textId="74ADDE18" w:rsidR="00E43CF7" w:rsidRDefault="00E43CF7" w:rsidP="00E43CF7">
      <w:pPr>
        <w:widowControl w:val="0"/>
        <w:spacing w:line="266" w:lineRule="exact"/>
        <w:ind w:left="567"/>
        <w:jc w:val="both"/>
        <w:rPr>
          <w:rFonts w:asciiTheme="minorHAnsi" w:hAnsiTheme="minorHAnsi" w:cstheme="minorHAnsi"/>
          <w:i/>
          <w:sz w:val="24"/>
          <w:szCs w:val="24"/>
        </w:rPr>
      </w:pPr>
      <w:r w:rsidRPr="00E43CF7">
        <w:rPr>
          <w:rFonts w:asciiTheme="minorHAnsi" w:hAnsiTheme="minorHAnsi" w:cstheme="minorHAnsi"/>
          <w:i/>
          <w:sz w:val="24"/>
          <w:szCs w:val="24"/>
        </w:rPr>
        <w:t xml:space="preserve">Če </w:t>
      </w:r>
      <w:r>
        <w:rPr>
          <w:rFonts w:asciiTheme="minorHAnsi" w:hAnsiTheme="minorHAnsi" w:cstheme="minorHAnsi"/>
          <w:i/>
          <w:sz w:val="24"/>
          <w:szCs w:val="24"/>
        </w:rPr>
        <w:t xml:space="preserve">matična </w:t>
      </w:r>
      <w:r w:rsidRPr="00E43CF7">
        <w:rPr>
          <w:rFonts w:asciiTheme="minorHAnsi" w:hAnsiTheme="minorHAnsi" w:cstheme="minorHAnsi"/>
          <w:i/>
          <w:sz w:val="24"/>
          <w:szCs w:val="24"/>
        </w:rPr>
        <w:t>država potrdil iz prejšnjega odstavka</w:t>
      </w:r>
      <w:r>
        <w:rPr>
          <w:rFonts w:asciiTheme="minorHAnsi" w:hAnsiTheme="minorHAnsi" w:cstheme="minorHAnsi"/>
          <w:i/>
          <w:sz w:val="24"/>
          <w:szCs w:val="24"/>
        </w:rPr>
        <w:t xml:space="preserve"> tega pogoja</w:t>
      </w:r>
      <w:r w:rsidRPr="00E43CF7">
        <w:rPr>
          <w:rFonts w:asciiTheme="minorHAnsi" w:hAnsiTheme="minorHAnsi" w:cstheme="minorHAnsi"/>
          <w:i/>
          <w:sz w:val="24"/>
          <w:szCs w:val="24"/>
        </w:rPr>
        <w:t xml:space="preserve"> ne izdaja ali če ti ne zajemajo vseh primerov iz prvega </w:t>
      </w:r>
      <w:r>
        <w:rPr>
          <w:rFonts w:asciiTheme="minorHAnsi" w:hAnsiTheme="minorHAnsi" w:cstheme="minorHAnsi"/>
          <w:i/>
          <w:sz w:val="24"/>
          <w:szCs w:val="24"/>
        </w:rPr>
        <w:t xml:space="preserve">odstavka </w:t>
      </w:r>
      <w:r w:rsidRPr="00E43CF7">
        <w:rPr>
          <w:rFonts w:asciiTheme="minorHAnsi" w:hAnsiTheme="minorHAnsi" w:cstheme="minorHAnsi"/>
          <w:i/>
          <w:sz w:val="24"/>
          <w:szCs w:val="24"/>
        </w:rPr>
        <w:t xml:space="preserve">75. člena </w:t>
      </w:r>
      <w:r>
        <w:rPr>
          <w:rFonts w:asciiTheme="minorHAnsi" w:hAnsiTheme="minorHAnsi" w:cstheme="minorHAnsi"/>
          <w:i/>
          <w:sz w:val="24"/>
          <w:szCs w:val="24"/>
        </w:rPr>
        <w:t>ZJN-3</w:t>
      </w:r>
      <w:r w:rsidRPr="00E43CF7">
        <w:rPr>
          <w:rFonts w:asciiTheme="minorHAnsi" w:hAnsiTheme="minorHAnsi" w:cstheme="minorHAnsi"/>
          <w:i/>
          <w:sz w:val="24"/>
          <w:szCs w:val="24"/>
        </w:rPr>
        <w:t xml:space="preserve">, jih je mogoče nadomestiti z zapriseženo izjavo, če ta </w:t>
      </w:r>
      <w:r>
        <w:rPr>
          <w:rFonts w:asciiTheme="minorHAnsi" w:hAnsiTheme="minorHAnsi" w:cstheme="minorHAnsi"/>
          <w:i/>
          <w:sz w:val="24"/>
          <w:szCs w:val="24"/>
        </w:rPr>
        <w:t>v matični</w:t>
      </w:r>
      <w:r w:rsidRPr="00E43CF7">
        <w:rPr>
          <w:rFonts w:asciiTheme="minorHAnsi" w:hAnsiTheme="minorHAnsi" w:cstheme="minorHAnsi"/>
          <w:i/>
          <w:sz w:val="24"/>
          <w:szCs w:val="24"/>
        </w:rPr>
        <w:t xml:space="preserve"> državi ni predvidena, pa z izjavo določene osebe, dano pred pristojnim sodnim ali upravnim organom, notarjem ali pred pristojno poklicno ali trgovinsko organizacijo v matični državi te osebe ali v državi, v kateri ima sedež gospodarski subjekt</w:t>
      </w:r>
      <w:r>
        <w:rPr>
          <w:rFonts w:asciiTheme="minorHAnsi" w:hAnsiTheme="minorHAnsi" w:cstheme="minorHAnsi"/>
          <w:i/>
          <w:sz w:val="24"/>
          <w:szCs w:val="24"/>
        </w:rPr>
        <w:t>.</w:t>
      </w:r>
    </w:p>
    <w:p w14:paraId="4B1EC973" w14:textId="77777777" w:rsidR="00E43CF7" w:rsidRDefault="00E43CF7" w:rsidP="003B65C0">
      <w:pPr>
        <w:widowControl w:val="0"/>
        <w:spacing w:line="266" w:lineRule="exact"/>
        <w:ind w:left="567"/>
        <w:jc w:val="both"/>
        <w:rPr>
          <w:rFonts w:asciiTheme="minorHAnsi" w:hAnsiTheme="minorHAnsi" w:cstheme="minorHAnsi"/>
          <w:i/>
          <w:sz w:val="24"/>
          <w:szCs w:val="24"/>
        </w:rPr>
      </w:pPr>
    </w:p>
    <w:p w14:paraId="3E00034A" w14:textId="4995B49F" w:rsidR="000341EA" w:rsidRPr="001725C6" w:rsidRDefault="001725C6" w:rsidP="003B65C0">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 xml:space="preserve">V kolikor </w:t>
      </w:r>
      <w:r w:rsidR="00E43CF7">
        <w:rPr>
          <w:rFonts w:asciiTheme="minorHAnsi" w:hAnsiTheme="minorHAnsi" w:cstheme="minorHAnsi"/>
          <w:i/>
          <w:sz w:val="24"/>
          <w:szCs w:val="24"/>
        </w:rPr>
        <w:t>p</w:t>
      </w:r>
      <w:r w:rsidR="00801F0E">
        <w:rPr>
          <w:rFonts w:asciiTheme="minorHAnsi" w:hAnsiTheme="minorHAnsi" w:cstheme="minorHAnsi"/>
          <w:i/>
          <w:sz w:val="24"/>
          <w:szCs w:val="24"/>
        </w:rPr>
        <w:t>rijavitelj</w:t>
      </w:r>
      <w:r w:rsidR="00E43CF7">
        <w:rPr>
          <w:rFonts w:asciiTheme="minorHAnsi" w:hAnsiTheme="minorHAnsi" w:cstheme="minorHAnsi"/>
          <w:i/>
          <w:sz w:val="24"/>
          <w:szCs w:val="24"/>
        </w:rPr>
        <w:t xml:space="preserve"> za te osebe v ponudbeni dokumentaciji ne predloži </w:t>
      </w:r>
      <w:r>
        <w:rPr>
          <w:rFonts w:asciiTheme="minorHAnsi" w:hAnsiTheme="minorHAnsi" w:cstheme="minorHAnsi"/>
          <w:i/>
          <w:sz w:val="24"/>
          <w:szCs w:val="24"/>
        </w:rPr>
        <w:t xml:space="preserve">potrdilo iz kazenske evidence Republike Slovenije, mora predložiti </w:t>
      </w:r>
      <w:r w:rsidRPr="001725C6">
        <w:rPr>
          <w:rFonts w:asciiTheme="minorHAnsi" w:hAnsiTheme="minorHAnsi" w:cstheme="minorHAnsi"/>
          <w:i/>
          <w:sz w:val="24"/>
          <w:szCs w:val="24"/>
        </w:rPr>
        <w:t>pooblastila za pridobitev potrdila iz kazenske evidence fizičnih oseb (OBR-2.1)</w:t>
      </w:r>
      <w:r>
        <w:rPr>
          <w:rFonts w:asciiTheme="minorHAnsi" w:hAnsiTheme="minorHAnsi" w:cstheme="minorHAnsi"/>
          <w:i/>
          <w:sz w:val="24"/>
          <w:szCs w:val="24"/>
        </w:rPr>
        <w:t>.</w:t>
      </w:r>
    </w:p>
    <w:p w14:paraId="62A7E17F" w14:textId="77777777" w:rsidR="00FE0463" w:rsidRPr="00E1206E" w:rsidRDefault="00FE0463" w:rsidP="00FE0463">
      <w:pPr>
        <w:widowControl w:val="0"/>
        <w:spacing w:line="266" w:lineRule="exact"/>
        <w:jc w:val="both"/>
        <w:rPr>
          <w:rFonts w:asciiTheme="minorHAnsi" w:hAnsiTheme="minorHAnsi" w:cstheme="minorHAnsi"/>
          <w:i/>
          <w:sz w:val="24"/>
          <w:szCs w:val="24"/>
        </w:rPr>
      </w:pPr>
    </w:p>
    <w:p w14:paraId="26ACE185" w14:textId="77777777" w:rsidR="0095032B" w:rsidRPr="00E1206E" w:rsidRDefault="0095032B" w:rsidP="00FE0463">
      <w:pPr>
        <w:widowControl w:val="0"/>
        <w:spacing w:line="266" w:lineRule="exact"/>
        <w:jc w:val="both"/>
        <w:rPr>
          <w:rFonts w:asciiTheme="minorHAnsi" w:hAnsiTheme="minorHAnsi" w:cstheme="minorHAnsi"/>
          <w:sz w:val="24"/>
          <w:szCs w:val="24"/>
        </w:rPr>
      </w:pPr>
    </w:p>
    <w:p w14:paraId="0F148352" w14:textId="7E0FB192" w:rsidR="00FF60D5" w:rsidRPr="00E1206E" w:rsidRDefault="00F96B09" w:rsidP="00F96B09">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roka za oddajo </w:t>
      </w:r>
      <w:r w:rsidR="0077620D">
        <w:rPr>
          <w:rFonts w:asciiTheme="minorHAnsi" w:hAnsiTheme="minorHAnsi" w:cstheme="minorHAnsi"/>
          <w:b/>
          <w:sz w:val="24"/>
          <w:szCs w:val="24"/>
        </w:rPr>
        <w:t xml:space="preserve">prijav </w:t>
      </w:r>
      <w:r w:rsidRPr="00E1206E">
        <w:rPr>
          <w:rFonts w:asciiTheme="minorHAnsi" w:hAnsiTheme="minorHAnsi" w:cstheme="minorHAnsi"/>
          <w:b/>
          <w:sz w:val="24"/>
          <w:szCs w:val="24"/>
        </w:rPr>
        <w:t xml:space="preserve">znaša 50 ali več EUR. </w:t>
      </w:r>
    </w:p>
    <w:p w14:paraId="768A1339" w14:textId="20BD35E7" w:rsidR="00F96B09" w:rsidRPr="00E1206E" w:rsidRDefault="00F96B09" w:rsidP="00FF60D5">
      <w:pPr>
        <w:widowControl w:val="0"/>
        <w:suppressAutoHyphens w:val="0"/>
        <w:spacing w:line="266" w:lineRule="exact"/>
        <w:ind w:left="567"/>
        <w:jc w:val="both"/>
        <w:rPr>
          <w:rFonts w:asciiTheme="minorHAnsi" w:hAnsiTheme="minorHAnsi" w:cstheme="minorHAnsi"/>
          <w:b/>
          <w:sz w:val="24"/>
          <w:szCs w:val="24"/>
        </w:rPr>
      </w:pPr>
      <w:r w:rsidRPr="00E1206E">
        <w:rPr>
          <w:rFonts w:asciiTheme="minorHAnsi" w:hAnsiTheme="minorHAnsi" w:cstheme="minorHAnsi"/>
          <w:b/>
          <w:sz w:val="24"/>
          <w:szCs w:val="24"/>
        </w:rPr>
        <w:t xml:space="preserve">Šteje se, da gospodarski subjekt ne izpolnjuje obveznosti iz te točke tudi, če na dan roka za oddajo </w:t>
      </w:r>
      <w:r w:rsidR="0077620D">
        <w:rPr>
          <w:rFonts w:asciiTheme="minorHAnsi" w:hAnsiTheme="minorHAnsi" w:cstheme="minorHAnsi"/>
          <w:b/>
          <w:sz w:val="24"/>
          <w:szCs w:val="24"/>
        </w:rPr>
        <w:t>prijave</w:t>
      </w:r>
      <w:r w:rsidRPr="00E1206E">
        <w:rPr>
          <w:rFonts w:asciiTheme="minorHAnsi" w:hAnsiTheme="minorHAnsi" w:cstheme="minorHAnsi"/>
          <w:b/>
          <w:sz w:val="24"/>
          <w:szCs w:val="24"/>
        </w:rPr>
        <w:t xml:space="preserve"> nima predloženih vseh obračunov davčnih odtegljajev za dohodke iz delovnega razmerja za obdobje zadnjih petih (5) let </w:t>
      </w:r>
      <w:r w:rsidR="00FF60D5" w:rsidRPr="00E1206E">
        <w:rPr>
          <w:rFonts w:asciiTheme="minorHAnsi" w:hAnsiTheme="minorHAnsi" w:cstheme="minorHAnsi"/>
          <w:b/>
          <w:sz w:val="24"/>
          <w:szCs w:val="24"/>
        </w:rPr>
        <w:t>od</w:t>
      </w:r>
      <w:r w:rsidRPr="00E1206E">
        <w:rPr>
          <w:rFonts w:asciiTheme="minorHAnsi" w:hAnsiTheme="minorHAnsi" w:cstheme="minorHAnsi"/>
          <w:b/>
          <w:sz w:val="24"/>
          <w:szCs w:val="24"/>
        </w:rPr>
        <w:t xml:space="preserve"> roka za oddajo </w:t>
      </w:r>
      <w:r w:rsidR="0077620D">
        <w:rPr>
          <w:rFonts w:asciiTheme="minorHAnsi" w:hAnsiTheme="minorHAnsi" w:cstheme="minorHAnsi"/>
          <w:b/>
          <w:sz w:val="24"/>
          <w:szCs w:val="24"/>
        </w:rPr>
        <w:t>prijave</w:t>
      </w:r>
      <w:r w:rsidRPr="00E1206E">
        <w:rPr>
          <w:rFonts w:asciiTheme="minorHAnsi" w:hAnsiTheme="minorHAnsi" w:cstheme="minorHAnsi"/>
          <w:b/>
          <w:sz w:val="24"/>
          <w:szCs w:val="24"/>
        </w:rPr>
        <w:t>.</w:t>
      </w:r>
    </w:p>
    <w:p w14:paraId="424C7DD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B839C3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530B8812"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7C7001F0"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538B1E80"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B1DEB1F"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Če je gospodarski subjekt na dan, ko poteče rok za oddajo ponudb ali prijav, izločen iz postopkov oddaje javnih naročil zaradi uvrstitve v evidenco gospodarskih subjektov z negativnimi referencami iz 110. člena ZJN-3.</w:t>
      </w:r>
    </w:p>
    <w:p w14:paraId="624EE851" w14:textId="77777777" w:rsidR="003B65C0" w:rsidRPr="00E1206E" w:rsidRDefault="003B65C0" w:rsidP="00333E16">
      <w:pPr>
        <w:widowControl w:val="0"/>
        <w:spacing w:line="266" w:lineRule="exact"/>
        <w:jc w:val="both"/>
        <w:rPr>
          <w:rFonts w:asciiTheme="minorHAnsi" w:hAnsiTheme="minorHAnsi" w:cstheme="minorHAnsi"/>
          <w:sz w:val="24"/>
          <w:szCs w:val="24"/>
        </w:rPr>
      </w:pPr>
    </w:p>
    <w:p w14:paraId="08335E25"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izpolnjenega in podpisanega ESPD in OBR-2 obrazca.</w:t>
      </w:r>
    </w:p>
    <w:p w14:paraId="35AF6871" w14:textId="77777777" w:rsidR="003B65C0" w:rsidRPr="00E1206E" w:rsidRDefault="003B65C0" w:rsidP="003B65C0">
      <w:pPr>
        <w:widowControl w:val="0"/>
        <w:spacing w:line="266" w:lineRule="exact"/>
        <w:jc w:val="both"/>
        <w:rPr>
          <w:rFonts w:asciiTheme="minorHAnsi" w:hAnsiTheme="minorHAnsi" w:cstheme="minorHAnsi"/>
          <w:i/>
          <w:sz w:val="24"/>
          <w:szCs w:val="24"/>
        </w:rPr>
      </w:pPr>
    </w:p>
    <w:p w14:paraId="254676F7" w14:textId="77777777" w:rsidR="003B65C0" w:rsidRPr="00E1206E" w:rsidRDefault="003B65C0" w:rsidP="003B65C0">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600E4292"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E1CB81A"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4ECF87D9" w14:textId="737E84CD"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Če je gospodarskemu subjektu v zadnjih treh letih pred potekom roka za oddajo </w:t>
      </w:r>
      <w:r w:rsidR="00DE0EAE">
        <w:rPr>
          <w:rFonts w:asciiTheme="minorHAnsi" w:hAnsiTheme="minorHAnsi" w:cstheme="minorHAnsi"/>
          <w:b/>
          <w:sz w:val="24"/>
          <w:szCs w:val="24"/>
        </w:rPr>
        <w:t>prijave</w:t>
      </w:r>
      <w:r w:rsidRPr="00E1206E">
        <w:rPr>
          <w:rFonts w:asciiTheme="minorHAnsi" w:hAnsiTheme="minorHAnsi" w:cstheme="minorHAnsi"/>
          <w:b/>
          <w:sz w:val="24"/>
          <w:szCs w:val="24"/>
        </w:rPr>
        <w:t>,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0A9B77D6"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1FDED598" w14:textId="0D6CCDFD"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 xml:space="preserve">V primeru skupne </w:t>
      </w:r>
      <w:r w:rsidR="00DE0EAE">
        <w:rPr>
          <w:rFonts w:asciiTheme="minorHAnsi" w:hAnsiTheme="minorHAnsi" w:cstheme="minorHAnsi"/>
          <w:sz w:val="24"/>
          <w:szCs w:val="24"/>
        </w:rPr>
        <w:t>prijave</w:t>
      </w:r>
      <w:r w:rsidRPr="00E1206E">
        <w:rPr>
          <w:rFonts w:asciiTheme="minorHAnsi" w:hAnsiTheme="minorHAnsi" w:cstheme="minorHAnsi"/>
          <w:sz w:val="24"/>
          <w:szCs w:val="24"/>
        </w:rPr>
        <w:t xml:space="preserve"> mora pogoj izpolnjevati vsak izmed partnerjev, v primeru, da gospodarski subjekt nastopa s podizvajalci, morajo pogoj izpolniti tudi podizvajalci. </w:t>
      </w:r>
    </w:p>
    <w:p w14:paraId="42B4DF71"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2FECC6DF"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lastRenderedPageBreak/>
        <w:t>Gospodarski subjekt potrdi izpolnjevanje tega pogoja s predložitvijo izpolnjenega in podpisanega ESPD in OBR-2 obrazca.</w:t>
      </w:r>
    </w:p>
    <w:p w14:paraId="2996242B" w14:textId="77777777" w:rsidR="00333E16" w:rsidRPr="00E1206E" w:rsidRDefault="00333E16" w:rsidP="00333E16">
      <w:pPr>
        <w:widowControl w:val="0"/>
        <w:spacing w:line="266" w:lineRule="exact"/>
        <w:jc w:val="both"/>
        <w:rPr>
          <w:rFonts w:asciiTheme="minorHAnsi" w:hAnsiTheme="minorHAnsi" w:cstheme="minorHAnsi"/>
          <w:i/>
          <w:sz w:val="24"/>
          <w:szCs w:val="24"/>
        </w:rPr>
      </w:pPr>
    </w:p>
    <w:p w14:paraId="7FF64036" w14:textId="77777777" w:rsidR="00333E16" w:rsidRPr="00E1206E" w:rsidRDefault="00333E16"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Naročnik bo izpolnjevanje omenjenega pogoja preveril z aplikacijo e-Dosje oz. v uradnih registrih in evidencah.</w:t>
      </w:r>
    </w:p>
    <w:p w14:paraId="433E7E8E"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19172232"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33690384" w14:textId="77777777"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D86A41D" w14:textId="5978A8C7" w:rsidR="00333E16" w:rsidRPr="00E1206E" w:rsidRDefault="00333E16" w:rsidP="00333E16">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Če je </w:t>
      </w:r>
      <w:r w:rsidR="00390B9A">
        <w:rPr>
          <w:rFonts w:asciiTheme="minorHAnsi" w:hAnsiTheme="minorHAnsi" w:cstheme="minorHAnsi"/>
          <w:b/>
          <w:sz w:val="24"/>
          <w:szCs w:val="24"/>
        </w:rPr>
        <w:t>gospodarski subjekt</w:t>
      </w:r>
      <w:r w:rsidRPr="00E1206E">
        <w:rPr>
          <w:rFonts w:asciiTheme="minorHAnsi" w:hAnsiTheme="minorHAnsi" w:cstheme="minorHAnsi"/>
          <w:b/>
          <w:sz w:val="24"/>
          <w:szCs w:val="24"/>
        </w:rPr>
        <w:t>:</w:t>
      </w:r>
    </w:p>
    <w:p w14:paraId="3152EF23" w14:textId="77777777" w:rsidR="00333E16" w:rsidRPr="00E1206E" w:rsidRDefault="00333E16" w:rsidP="00333E16">
      <w:pPr>
        <w:widowControl w:val="0"/>
        <w:spacing w:line="266" w:lineRule="exact"/>
        <w:ind w:left="567"/>
        <w:jc w:val="both"/>
        <w:rPr>
          <w:rFonts w:asciiTheme="minorHAnsi" w:hAnsiTheme="minorHAnsi" w:cstheme="minorHAnsi"/>
          <w:b/>
        </w:rPr>
      </w:pPr>
    </w:p>
    <w:p w14:paraId="55ACDC44"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ruski državljan ali fizična ali pravna oseba, subjekt ali organ s sedežem v Rusiji;</w:t>
      </w:r>
    </w:p>
    <w:p w14:paraId="638B12A3"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pravna oseba, subjekt ali organ, katerih več kot 50-odstotni delež je v neposredni ali posredni lasti subjekta iz prejšnje alineje;</w:t>
      </w:r>
    </w:p>
    <w:p w14:paraId="6956F3AB"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r w:rsidRPr="00E1206E">
        <w:rPr>
          <w:rFonts w:asciiTheme="minorHAnsi" w:eastAsiaTheme="minorHAnsi" w:hAnsiTheme="minorHAnsi" w:cstheme="minorHAnsi"/>
          <w:sz w:val="24"/>
          <w:szCs w:val="24"/>
          <w:lang w:eastAsia="en-US"/>
        </w:rPr>
        <w:t>-</w:t>
      </w:r>
      <w:r w:rsidRPr="00E1206E">
        <w:rPr>
          <w:rFonts w:asciiTheme="minorHAnsi" w:eastAsiaTheme="minorHAnsi" w:hAnsiTheme="minorHAnsi" w:cstheme="minorHAnsi"/>
          <w:sz w:val="24"/>
          <w:szCs w:val="24"/>
          <w:lang w:eastAsia="en-US"/>
        </w:rPr>
        <w:tab/>
        <w:t>fizična ali pravna oseba, subjekt ali organ, ki delujejo v imenu ali po navodilih subjekta iz prejšnjih dveh alinej.</w:t>
      </w:r>
    </w:p>
    <w:p w14:paraId="47CEDC02" w14:textId="77777777" w:rsidR="00333E16" w:rsidRPr="00E1206E" w:rsidRDefault="00333E16" w:rsidP="00333E16">
      <w:pPr>
        <w:autoSpaceDE w:val="0"/>
        <w:autoSpaceDN w:val="0"/>
        <w:adjustRightInd w:val="0"/>
        <w:ind w:left="851" w:hanging="284"/>
        <w:jc w:val="both"/>
        <w:rPr>
          <w:rFonts w:asciiTheme="minorHAnsi" w:eastAsiaTheme="minorHAnsi" w:hAnsiTheme="minorHAnsi" w:cstheme="minorHAnsi"/>
          <w:sz w:val="24"/>
          <w:szCs w:val="24"/>
          <w:lang w:eastAsia="en-US"/>
        </w:rPr>
      </w:pPr>
    </w:p>
    <w:p w14:paraId="65DB205A"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Navedeno velja vključno za podizvajalce, dobavitelje ali subjekte, katerih zmogljivost se uporablja v smislu direktiv 2014/23/EU, 2014/24/EU, 2014/25/EU in 2009/81/ES, če predstavljajo več kot 10 odstotkov vrednosti naročil</w:t>
      </w:r>
      <w:r w:rsidRPr="00E1206E">
        <w:rPr>
          <w:rFonts w:asciiTheme="minorHAnsi" w:hAnsiTheme="minorHAnsi" w:cstheme="minorHAnsi"/>
          <w:sz w:val="24"/>
          <w:szCs w:val="24"/>
          <w:vertAlign w:val="superscript"/>
        </w:rPr>
        <w:footnoteReference w:id="3"/>
      </w:r>
    </w:p>
    <w:p w14:paraId="2274FE8E" w14:textId="77777777" w:rsidR="00333E16" w:rsidRPr="00E1206E" w:rsidRDefault="00333E16" w:rsidP="00333E16">
      <w:pPr>
        <w:widowControl w:val="0"/>
        <w:spacing w:line="266" w:lineRule="exact"/>
        <w:ind w:left="567"/>
        <w:jc w:val="both"/>
        <w:rPr>
          <w:rFonts w:asciiTheme="minorHAnsi" w:hAnsiTheme="minorHAnsi" w:cstheme="minorHAnsi"/>
          <w:sz w:val="24"/>
          <w:szCs w:val="24"/>
        </w:rPr>
      </w:pPr>
    </w:p>
    <w:p w14:paraId="7D56499A" w14:textId="18B455CA" w:rsidR="00333E16" w:rsidRPr="00E1206E" w:rsidRDefault="0039332D" w:rsidP="00333E16">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333E16" w:rsidRPr="00E1206E">
        <w:rPr>
          <w:rFonts w:asciiTheme="minorHAnsi" w:hAnsiTheme="minorHAnsi" w:cstheme="minorHAnsi"/>
          <w:i/>
          <w:sz w:val="24"/>
          <w:szCs w:val="24"/>
        </w:rPr>
        <w:t xml:space="preserve"> potrdi izpolnjevanje tega pogoja s predložitvijo </w:t>
      </w:r>
      <w:r w:rsidRPr="00E1206E">
        <w:rPr>
          <w:rFonts w:asciiTheme="minorHAnsi" w:hAnsiTheme="minorHAnsi" w:cstheme="minorHAnsi"/>
          <w:i/>
          <w:sz w:val="24"/>
          <w:szCs w:val="24"/>
        </w:rPr>
        <w:t>izjav</w:t>
      </w:r>
      <w:r w:rsidR="00932E70">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5EB89C8B"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6B5A662C" w14:textId="77777777" w:rsidR="0095032B" w:rsidRPr="00E1206E" w:rsidRDefault="0095032B" w:rsidP="0095032B">
      <w:pPr>
        <w:widowControl w:val="0"/>
        <w:spacing w:line="266" w:lineRule="exact"/>
        <w:ind w:left="567"/>
        <w:jc w:val="both"/>
        <w:rPr>
          <w:rFonts w:asciiTheme="minorHAnsi" w:hAnsiTheme="minorHAnsi" w:cstheme="minorHAnsi"/>
          <w:b/>
          <w:bCs/>
          <w:sz w:val="24"/>
          <w:szCs w:val="24"/>
        </w:rPr>
      </w:pPr>
      <w:r w:rsidRPr="00E1206E">
        <w:rPr>
          <w:rFonts w:asciiTheme="minorHAnsi" w:hAnsiTheme="minorHAnsi" w:cstheme="minorHAnsi"/>
          <w:b/>
          <w:bCs/>
          <w:sz w:val="24"/>
          <w:szCs w:val="24"/>
        </w:rPr>
        <w:t>USTREZNOST ZA OPRAVLJANJE POKLICNE DEJAVNOSTI</w:t>
      </w:r>
    </w:p>
    <w:p w14:paraId="060E927C" w14:textId="77777777" w:rsidR="0095032B" w:rsidRPr="00E1206E" w:rsidRDefault="0095032B" w:rsidP="0095032B">
      <w:pPr>
        <w:widowControl w:val="0"/>
        <w:spacing w:line="266" w:lineRule="exact"/>
        <w:ind w:left="567"/>
        <w:jc w:val="both"/>
        <w:rPr>
          <w:rFonts w:asciiTheme="minorHAnsi" w:hAnsiTheme="minorHAnsi" w:cstheme="minorHAnsi"/>
          <w:sz w:val="24"/>
          <w:szCs w:val="24"/>
        </w:rPr>
      </w:pPr>
    </w:p>
    <w:p w14:paraId="7816531E" w14:textId="77777777" w:rsidR="0095032B" w:rsidRPr="00E1206E" w:rsidRDefault="0095032B" w:rsidP="00DC5B4F">
      <w:pPr>
        <w:widowControl w:val="0"/>
        <w:numPr>
          <w:ilvl w:val="0"/>
          <w:numId w:val="7"/>
        </w:numPr>
        <w:suppressAutoHyphens w:val="0"/>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Gospodarski subjekt je registriran za opravljanje dejavnosti, ki je predmet tega javnega naročila.</w:t>
      </w:r>
    </w:p>
    <w:p w14:paraId="0B7FAF52" w14:textId="77777777" w:rsidR="0095032B" w:rsidRPr="00E1206E" w:rsidRDefault="0095032B" w:rsidP="0095032B">
      <w:pPr>
        <w:widowControl w:val="0"/>
        <w:spacing w:line="266" w:lineRule="exact"/>
        <w:ind w:left="567"/>
        <w:jc w:val="both"/>
        <w:rPr>
          <w:rFonts w:asciiTheme="minorHAnsi" w:hAnsiTheme="minorHAnsi" w:cstheme="minorHAnsi"/>
          <w:b/>
          <w:sz w:val="24"/>
          <w:szCs w:val="24"/>
        </w:rPr>
      </w:pPr>
    </w:p>
    <w:p w14:paraId="3C75955C" w14:textId="01E1874E"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 xml:space="preserve">Gospodarski subjekt mora biti registriran za opravljanje dejavnosti in biti vpisan v enega od poklicnih ali poslovnih registrov, ki se vodijo v državi članici, v kateri ima gospodarski subjekt sedež za tisti del posla, ki ga v </w:t>
      </w:r>
      <w:r w:rsidR="00DE0EAE">
        <w:rPr>
          <w:rFonts w:asciiTheme="minorHAnsi" w:hAnsiTheme="minorHAnsi" w:cstheme="minorHAnsi"/>
          <w:sz w:val="24"/>
          <w:szCs w:val="24"/>
        </w:rPr>
        <w:t>prijavi</w:t>
      </w:r>
      <w:r w:rsidRPr="00E1206E">
        <w:rPr>
          <w:rFonts w:asciiTheme="minorHAnsi" w:hAnsiTheme="minorHAnsi" w:cstheme="minorHAnsi"/>
          <w:sz w:val="24"/>
          <w:szCs w:val="24"/>
        </w:rPr>
        <w:t xml:space="preserve"> prevzema. Seznam poklicnih ali poslovnih registrov v državah članicah Evropske unije določa Priloga XI Direktive 2014/24/EU.</w:t>
      </w:r>
    </w:p>
    <w:p w14:paraId="05EFC996" w14:textId="64D542BA" w:rsidR="0095032B" w:rsidRPr="00E1206E" w:rsidRDefault="0095032B" w:rsidP="0095032B">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Če morajo imeti gospodarski subjekti določeno dovoljenje ali biti člani določene organizacije, da lahko v svoji matični državi opravljajo določeno storitev, morajo v postopku za oddajo javnega naročila predložiti dokazilo o tem dovoljenju ali članstvu</w:t>
      </w:r>
      <w:r w:rsidR="00344D74" w:rsidRPr="00E1206E">
        <w:rPr>
          <w:rFonts w:asciiTheme="minorHAnsi" w:hAnsiTheme="minorHAnsi" w:cstheme="minorHAnsi"/>
          <w:sz w:val="24"/>
          <w:szCs w:val="24"/>
        </w:rPr>
        <w:t>.</w:t>
      </w:r>
    </w:p>
    <w:p w14:paraId="5B1526D4" w14:textId="77777777" w:rsidR="0095032B" w:rsidRPr="00E1206E" w:rsidRDefault="0095032B" w:rsidP="0095032B">
      <w:pPr>
        <w:widowControl w:val="0"/>
        <w:spacing w:line="266" w:lineRule="exact"/>
        <w:jc w:val="both"/>
        <w:rPr>
          <w:rFonts w:asciiTheme="minorHAnsi" w:hAnsiTheme="minorHAnsi" w:cstheme="minorHAnsi"/>
          <w:sz w:val="24"/>
          <w:szCs w:val="24"/>
        </w:rPr>
      </w:pPr>
    </w:p>
    <w:p w14:paraId="557F7AB7" w14:textId="0E0C03FD" w:rsidR="0095032B" w:rsidRPr="00E1206E" w:rsidRDefault="00DE0EAE" w:rsidP="0095032B">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Kandidat</w:t>
      </w:r>
      <w:r w:rsidR="0095032B" w:rsidRPr="00E1206E">
        <w:rPr>
          <w:rFonts w:asciiTheme="minorHAnsi" w:hAnsiTheme="minorHAnsi" w:cstheme="minorHAnsi"/>
          <w:i/>
          <w:sz w:val="24"/>
          <w:szCs w:val="24"/>
        </w:rPr>
        <w:t xml:space="preserve"> potrdi izpolnjevanje tega pogoja s predložitvijo izpolnjenega ESPD obrazca</w:t>
      </w:r>
      <w:r w:rsidR="00B93B88" w:rsidRPr="00E1206E">
        <w:rPr>
          <w:rFonts w:asciiTheme="minorHAnsi" w:hAnsiTheme="minorHAnsi" w:cstheme="minorHAnsi"/>
          <w:i/>
          <w:sz w:val="24"/>
          <w:szCs w:val="24"/>
        </w:rPr>
        <w:t>.</w:t>
      </w:r>
    </w:p>
    <w:p w14:paraId="1693A74F" w14:textId="47675FD3" w:rsidR="0095032B" w:rsidRPr="00E1206E" w:rsidRDefault="0095032B" w:rsidP="0095032B">
      <w:pPr>
        <w:widowControl w:val="0"/>
        <w:spacing w:line="266" w:lineRule="exact"/>
        <w:ind w:left="567"/>
        <w:jc w:val="both"/>
        <w:rPr>
          <w:rFonts w:asciiTheme="minorHAnsi" w:hAnsiTheme="minorHAnsi" w:cstheme="minorHAnsi"/>
          <w:i/>
          <w:sz w:val="24"/>
          <w:szCs w:val="24"/>
        </w:rPr>
      </w:pPr>
    </w:p>
    <w:p w14:paraId="7A626BB6" w14:textId="7F730929" w:rsidR="00B93B88" w:rsidRPr="00E1206E" w:rsidRDefault="00B93B88" w:rsidP="00B93B8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V kolikor naročnik izpolnjevanje navedenega pogoja ne bo mogel preveriti sam bo od gospodarskega subjekta zahteval ustrezna dokazila (izpis iz poklicnega ali poslovnega registra, akt u ustanovitvi, statut, družbeno pogodbo</w:t>
      </w:r>
      <w:r w:rsidR="00EC3ECF" w:rsidRPr="00E1206E">
        <w:rPr>
          <w:rFonts w:asciiTheme="minorHAnsi" w:hAnsiTheme="minorHAnsi" w:cstheme="minorHAnsi"/>
          <w:i/>
          <w:sz w:val="24"/>
          <w:szCs w:val="24"/>
        </w:rPr>
        <w:t>; in dovoljenja pristojnega organa za promet blaga, ki je predmet tega javnega naročila</w:t>
      </w:r>
      <w:r w:rsidRPr="00E1206E">
        <w:rPr>
          <w:rFonts w:asciiTheme="minorHAnsi" w:hAnsiTheme="minorHAnsi" w:cstheme="minorHAnsi"/>
          <w:i/>
          <w:sz w:val="24"/>
          <w:szCs w:val="24"/>
        </w:rPr>
        <w:t xml:space="preserve"> ali drugo ustrezno dokazilo, ki izkazuje vsebino izjave).</w:t>
      </w:r>
    </w:p>
    <w:p w14:paraId="6D5C6963" w14:textId="77777777" w:rsidR="0095032B" w:rsidRPr="00E1206E" w:rsidRDefault="0095032B" w:rsidP="00B93B88">
      <w:pPr>
        <w:widowControl w:val="0"/>
        <w:spacing w:line="266" w:lineRule="exact"/>
        <w:jc w:val="both"/>
        <w:rPr>
          <w:rFonts w:asciiTheme="minorHAnsi" w:hAnsiTheme="minorHAnsi" w:cstheme="minorHAnsi"/>
          <w:i/>
          <w:sz w:val="24"/>
          <w:szCs w:val="24"/>
        </w:rPr>
      </w:pPr>
    </w:p>
    <w:p w14:paraId="0D43EDC2" w14:textId="2B0E1339" w:rsidR="0095032B" w:rsidRPr="00E1206E" w:rsidRDefault="0095032B" w:rsidP="0095032B">
      <w:pPr>
        <w:pStyle w:val="Default"/>
        <w:ind w:left="567"/>
        <w:jc w:val="both"/>
        <w:rPr>
          <w:rFonts w:asciiTheme="minorHAnsi" w:hAnsiTheme="minorHAnsi" w:cstheme="minorHAnsi"/>
          <w:color w:val="auto"/>
        </w:rPr>
      </w:pPr>
      <w:r w:rsidRPr="00E1206E">
        <w:rPr>
          <w:rFonts w:asciiTheme="minorHAnsi" w:hAnsiTheme="minorHAnsi" w:cstheme="minorHAnsi"/>
          <w:color w:val="auto"/>
        </w:rPr>
        <w:lastRenderedPageBreak/>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0E7EF62F" w14:textId="77777777" w:rsidR="001405AE" w:rsidRDefault="001405AE" w:rsidP="00FC152D">
      <w:pPr>
        <w:widowControl w:val="0"/>
        <w:spacing w:line="266" w:lineRule="exact"/>
        <w:jc w:val="both"/>
        <w:rPr>
          <w:rFonts w:asciiTheme="minorHAnsi" w:hAnsiTheme="minorHAnsi" w:cstheme="minorHAnsi"/>
          <w:sz w:val="24"/>
          <w:szCs w:val="24"/>
        </w:rPr>
      </w:pPr>
    </w:p>
    <w:p w14:paraId="6BB676F4" w14:textId="77777777" w:rsidR="00A34250" w:rsidRPr="00E1206E" w:rsidRDefault="00A34250">
      <w:pPr>
        <w:widowControl w:val="0"/>
        <w:spacing w:line="266" w:lineRule="exact"/>
        <w:ind w:left="567"/>
        <w:jc w:val="both"/>
        <w:rPr>
          <w:rFonts w:asciiTheme="minorHAnsi" w:hAnsiTheme="minorHAnsi" w:cstheme="minorHAnsi"/>
          <w:sz w:val="24"/>
          <w:szCs w:val="24"/>
        </w:rPr>
      </w:pPr>
    </w:p>
    <w:p w14:paraId="37B70EEA" w14:textId="77777777" w:rsidR="001405AE" w:rsidRPr="00E1206E" w:rsidRDefault="001405AE">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b/>
          <w:sz w:val="24"/>
          <w:szCs w:val="24"/>
        </w:rPr>
        <w:t>TEHNIČNA IN STROKOVNA SPOSOBNOST</w:t>
      </w:r>
    </w:p>
    <w:p w14:paraId="04C3F670"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6B6EE257" w14:textId="233DF17E" w:rsidR="00B87069" w:rsidRPr="005D33E9" w:rsidRDefault="00B87069" w:rsidP="00B87069">
      <w:pPr>
        <w:widowControl w:val="0"/>
        <w:numPr>
          <w:ilvl w:val="0"/>
          <w:numId w:val="6"/>
        </w:numPr>
        <w:spacing w:line="266" w:lineRule="exact"/>
        <w:jc w:val="both"/>
        <w:rPr>
          <w:rFonts w:asciiTheme="minorHAnsi" w:hAnsiTheme="minorHAnsi" w:cstheme="minorHAnsi"/>
          <w:b/>
          <w:sz w:val="24"/>
          <w:szCs w:val="24"/>
        </w:rPr>
      </w:pPr>
      <w:r w:rsidRPr="005D33E9">
        <w:rPr>
          <w:rFonts w:asciiTheme="minorHAnsi" w:hAnsiTheme="minorHAnsi" w:cstheme="minorHAnsi"/>
          <w:b/>
          <w:sz w:val="24"/>
          <w:szCs w:val="24"/>
        </w:rPr>
        <w:t xml:space="preserve">Gospodarski subjekt </w:t>
      </w:r>
      <w:r w:rsidR="00E14ED0" w:rsidRPr="005D33E9">
        <w:rPr>
          <w:rFonts w:asciiTheme="minorHAnsi" w:hAnsiTheme="minorHAnsi" w:cstheme="minorHAnsi"/>
          <w:b/>
          <w:sz w:val="24"/>
          <w:szCs w:val="24"/>
        </w:rPr>
        <w:t>razpolaga z ustrezno kadrovsko zasedbo in tehnično opremo za dobavo vodovodnega materiala skladno s to razpisno dokumentacijo.</w:t>
      </w:r>
    </w:p>
    <w:p w14:paraId="17EE25AF" w14:textId="77777777" w:rsidR="00B87069" w:rsidRPr="005D33E9" w:rsidRDefault="00B87069" w:rsidP="00B87069">
      <w:pPr>
        <w:widowControl w:val="0"/>
        <w:spacing w:line="266" w:lineRule="exact"/>
        <w:ind w:left="567"/>
        <w:jc w:val="both"/>
        <w:rPr>
          <w:rFonts w:asciiTheme="minorHAnsi" w:hAnsiTheme="minorHAnsi" w:cstheme="minorHAnsi"/>
          <w:b/>
        </w:rPr>
      </w:pPr>
    </w:p>
    <w:p w14:paraId="26286AA4" w14:textId="6CAD868D" w:rsidR="00B87069" w:rsidRPr="005D33E9" w:rsidRDefault="00B87069" w:rsidP="00B87069">
      <w:pPr>
        <w:widowControl w:val="0"/>
        <w:spacing w:line="266" w:lineRule="exact"/>
        <w:ind w:left="567"/>
        <w:jc w:val="both"/>
        <w:rPr>
          <w:rFonts w:asciiTheme="minorHAnsi" w:hAnsiTheme="minorHAnsi" w:cstheme="minorHAnsi"/>
        </w:rPr>
      </w:pPr>
      <w:r w:rsidRPr="005D33E9">
        <w:rPr>
          <w:rFonts w:asciiTheme="minorHAnsi" w:hAnsiTheme="minorHAnsi" w:cstheme="minorHAnsi"/>
        </w:rPr>
        <w:t xml:space="preserve">V primeru skupne </w:t>
      </w:r>
      <w:r w:rsidR="006B29CF" w:rsidRPr="005D33E9">
        <w:rPr>
          <w:rFonts w:asciiTheme="minorHAnsi" w:hAnsiTheme="minorHAnsi" w:cstheme="minorHAnsi"/>
        </w:rPr>
        <w:t xml:space="preserve">prijave </w:t>
      </w:r>
      <w:r w:rsidRPr="005D33E9">
        <w:rPr>
          <w:rFonts w:asciiTheme="minorHAnsi" w:hAnsiTheme="minorHAnsi" w:cstheme="minorHAnsi"/>
        </w:rPr>
        <w:t>mora pogoj izpolnj</w:t>
      </w:r>
      <w:r w:rsidR="006B29CF" w:rsidRPr="005D33E9">
        <w:rPr>
          <w:rFonts w:asciiTheme="minorHAnsi" w:hAnsiTheme="minorHAnsi" w:cstheme="minorHAnsi"/>
        </w:rPr>
        <w:t>evati</w:t>
      </w:r>
      <w:r w:rsidRPr="005D33E9">
        <w:rPr>
          <w:rFonts w:asciiTheme="minorHAnsi" w:hAnsiTheme="minorHAnsi" w:cstheme="minorHAnsi"/>
        </w:rPr>
        <w:t xml:space="preserve"> partnerji skupaj, v primeru, da gospodarski subjekt nastopa s podizvajalci, lahko pogoj izpolnjuje skupaj s podizvajalci.</w:t>
      </w:r>
    </w:p>
    <w:p w14:paraId="1587567D" w14:textId="77777777" w:rsidR="00B87069" w:rsidRPr="008942F4" w:rsidRDefault="00B87069" w:rsidP="00B87069">
      <w:pPr>
        <w:widowControl w:val="0"/>
        <w:spacing w:line="266" w:lineRule="exact"/>
        <w:ind w:left="567"/>
        <w:jc w:val="both"/>
        <w:rPr>
          <w:rFonts w:asciiTheme="minorHAnsi" w:hAnsiTheme="minorHAnsi" w:cstheme="minorHAnsi"/>
          <w:highlight w:val="yellow"/>
        </w:rPr>
      </w:pPr>
    </w:p>
    <w:p w14:paraId="57D59095" w14:textId="77777777" w:rsidR="00B87069" w:rsidRPr="005D33E9" w:rsidRDefault="00B87069" w:rsidP="00B87069">
      <w:pPr>
        <w:widowControl w:val="0"/>
        <w:spacing w:line="266" w:lineRule="exact"/>
        <w:ind w:left="567"/>
        <w:jc w:val="both"/>
        <w:rPr>
          <w:rFonts w:asciiTheme="minorHAnsi" w:hAnsiTheme="minorHAnsi" w:cstheme="minorHAnsi"/>
          <w:i/>
          <w:sz w:val="24"/>
          <w:szCs w:val="24"/>
        </w:rPr>
      </w:pPr>
      <w:r w:rsidRPr="005D33E9">
        <w:rPr>
          <w:rFonts w:asciiTheme="minorHAnsi" w:hAnsiTheme="minorHAnsi" w:cstheme="minorHAnsi"/>
          <w:i/>
          <w:sz w:val="24"/>
          <w:szCs w:val="24"/>
        </w:rPr>
        <w:t>Gospodarski subjekt potrdi izpolnjevanje tega pogoja s predložitvijo izjave gospodarskega subjekta (OBR-8).</w:t>
      </w:r>
    </w:p>
    <w:p w14:paraId="1EB66F39" w14:textId="77777777" w:rsidR="00B87069" w:rsidRPr="003B6046" w:rsidRDefault="00B87069" w:rsidP="00B87069">
      <w:pPr>
        <w:widowControl w:val="0"/>
        <w:spacing w:line="266" w:lineRule="exact"/>
        <w:ind w:left="567"/>
        <w:jc w:val="both"/>
        <w:rPr>
          <w:rFonts w:asciiTheme="minorHAnsi" w:hAnsiTheme="minorHAnsi" w:cstheme="minorHAnsi"/>
        </w:rPr>
      </w:pPr>
    </w:p>
    <w:p w14:paraId="437E9D8C" w14:textId="77777777" w:rsidR="00B87069" w:rsidRDefault="00B87069" w:rsidP="00B87069">
      <w:pPr>
        <w:widowControl w:val="0"/>
        <w:spacing w:line="266" w:lineRule="exact"/>
        <w:ind w:left="502"/>
        <w:jc w:val="both"/>
        <w:rPr>
          <w:rFonts w:asciiTheme="minorHAnsi" w:hAnsiTheme="minorHAnsi" w:cstheme="minorHAnsi"/>
          <w:b/>
          <w:sz w:val="24"/>
          <w:szCs w:val="24"/>
        </w:rPr>
      </w:pPr>
    </w:p>
    <w:p w14:paraId="6CD1C87A" w14:textId="75C28BEB" w:rsidR="00584DEF" w:rsidRPr="00E1206E" w:rsidRDefault="00584DEF" w:rsidP="00DC5B4F">
      <w:pPr>
        <w:widowControl w:val="0"/>
        <w:numPr>
          <w:ilvl w:val="0"/>
          <w:numId w:val="6"/>
        </w:numPr>
        <w:spacing w:line="266" w:lineRule="exact"/>
        <w:jc w:val="both"/>
        <w:rPr>
          <w:rFonts w:asciiTheme="minorHAnsi" w:hAnsiTheme="minorHAnsi" w:cstheme="minorHAnsi"/>
          <w:b/>
          <w:sz w:val="24"/>
          <w:szCs w:val="24"/>
        </w:rPr>
      </w:pPr>
      <w:r w:rsidRPr="00E1206E">
        <w:rPr>
          <w:rFonts w:asciiTheme="minorHAnsi" w:hAnsiTheme="minorHAnsi" w:cstheme="minorHAnsi"/>
          <w:b/>
          <w:sz w:val="24"/>
          <w:szCs w:val="24"/>
        </w:rPr>
        <w:t xml:space="preserve">Naročniki v zadnji treh </w:t>
      </w:r>
      <w:r w:rsidR="00A563B0" w:rsidRPr="00E1206E">
        <w:rPr>
          <w:rFonts w:asciiTheme="minorHAnsi" w:hAnsiTheme="minorHAnsi" w:cstheme="minorHAnsi"/>
          <w:b/>
          <w:sz w:val="24"/>
          <w:szCs w:val="24"/>
        </w:rPr>
        <w:t xml:space="preserve">letih </w:t>
      </w:r>
      <w:r w:rsidRPr="00E1206E">
        <w:rPr>
          <w:rFonts w:asciiTheme="minorHAnsi" w:hAnsiTheme="minorHAnsi" w:cstheme="minorHAnsi"/>
          <w:b/>
          <w:sz w:val="24"/>
          <w:szCs w:val="24"/>
        </w:rPr>
        <w:t xml:space="preserve">od objave tega javnega naročila zoper gospodarske subjekte niso upravičeno vlagali reklamacij glede kakovosti dobavljenega blaga, kakovosti, pravočasnosti in zanesljivosti dobav </w:t>
      </w:r>
      <w:r w:rsidR="001A49FA" w:rsidRPr="00E1206E">
        <w:rPr>
          <w:rFonts w:asciiTheme="minorHAnsi" w:hAnsiTheme="minorHAnsi" w:cstheme="minorHAnsi"/>
          <w:b/>
          <w:sz w:val="24"/>
          <w:szCs w:val="24"/>
        </w:rPr>
        <w:t>ter</w:t>
      </w:r>
      <w:r w:rsidRPr="00E1206E">
        <w:rPr>
          <w:rFonts w:asciiTheme="minorHAnsi" w:hAnsiTheme="minorHAnsi" w:cstheme="minorHAnsi"/>
          <w:b/>
          <w:sz w:val="24"/>
          <w:szCs w:val="24"/>
        </w:rPr>
        <w:t xml:space="preserve"> nespoštovanja drugih pogodbenih obveznosti.</w:t>
      </w:r>
    </w:p>
    <w:p w14:paraId="4704ED73" w14:textId="77777777" w:rsidR="00584DEF" w:rsidRPr="00E1206E" w:rsidRDefault="00584DEF" w:rsidP="00584DEF">
      <w:pPr>
        <w:widowControl w:val="0"/>
        <w:spacing w:line="266" w:lineRule="exact"/>
        <w:ind w:left="567"/>
        <w:jc w:val="both"/>
        <w:rPr>
          <w:rFonts w:asciiTheme="minorHAnsi" w:hAnsiTheme="minorHAnsi" w:cstheme="minorHAnsi"/>
          <w:i/>
          <w:sz w:val="24"/>
          <w:szCs w:val="24"/>
        </w:rPr>
      </w:pPr>
    </w:p>
    <w:p w14:paraId="2B1320CC" w14:textId="27AB929F" w:rsidR="00514985" w:rsidRPr="00E1206E" w:rsidRDefault="00514985" w:rsidP="00514985">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 izjav</w:t>
      </w:r>
      <w:r w:rsidR="001756A0">
        <w:rPr>
          <w:rFonts w:asciiTheme="minorHAnsi" w:hAnsiTheme="minorHAnsi" w:cstheme="minorHAnsi"/>
          <w:i/>
          <w:sz w:val="24"/>
          <w:szCs w:val="24"/>
        </w:rPr>
        <w:t>e</w:t>
      </w:r>
      <w:r w:rsidRPr="00E1206E">
        <w:rPr>
          <w:rFonts w:asciiTheme="minorHAnsi" w:hAnsiTheme="minorHAnsi" w:cstheme="minorHAnsi"/>
          <w:i/>
          <w:sz w:val="24"/>
          <w:szCs w:val="24"/>
        </w:rPr>
        <w:t xml:space="preserve"> gospodarskega subjekta (OBR-8).</w:t>
      </w:r>
    </w:p>
    <w:p w14:paraId="27011E50" w14:textId="77777777" w:rsidR="00850602" w:rsidRPr="00E1206E" w:rsidRDefault="00850602" w:rsidP="00850602">
      <w:pPr>
        <w:widowControl w:val="0"/>
        <w:spacing w:line="266" w:lineRule="exact"/>
        <w:ind w:left="567"/>
        <w:jc w:val="both"/>
        <w:rPr>
          <w:rFonts w:asciiTheme="minorHAnsi" w:hAnsiTheme="minorHAnsi" w:cstheme="minorHAnsi"/>
          <w:i/>
          <w:sz w:val="24"/>
          <w:szCs w:val="24"/>
        </w:rPr>
      </w:pPr>
    </w:p>
    <w:p w14:paraId="70F499AF" w14:textId="6945AF46" w:rsidR="001405AE" w:rsidRPr="00E1206E" w:rsidRDefault="00584DEF" w:rsidP="00584DEF">
      <w:pPr>
        <w:widowControl w:val="0"/>
        <w:spacing w:line="266" w:lineRule="exact"/>
        <w:ind w:left="567"/>
        <w:jc w:val="both"/>
        <w:rPr>
          <w:rFonts w:asciiTheme="minorHAnsi" w:hAnsiTheme="minorHAnsi" w:cstheme="minorHAnsi"/>
          <w:sz w:val="24"/>
          <w:szCs w:val="24"/>
        </w:rPr>
      </w:pPr>
      <w:r w:rsidRPr="00E1206E">
        <w:rPr>
          <w:rFonts w:asciiTheme="minorHAnsi" w:hAnsiTheme="minorHAnsi" w:cstheme="minorHAnsi"/>
          <w:sz w:val="24"/>
          <w:szCs w:val="24"/>
        </w:rPr>
        <w:t xml:space="preserve">V kolikor naročnik razpolaga z dokazili o nespoštovanju zgoraj naštetih pogodbenih obveznosti, lahko </w:t>
      </w:r>
      <w:r w:rsidR="00DE0EAE">
        <w:rPr>
          <w:rFonts w:asciiTheme="minorHAnsi" w:hAnsiTheme="minorHAnsi" w:cstheme="minorHAnsi"/>
          <w:sz w:val="24"/>
          <w:szCs w:val="24"/>
        </w:rPr>
        <w:t>kandidata</w:t>
      </w:r>
      <w:r w:rsidRPr="00E1206E">
        <w:rPr>
          <w:rFonts w:asciiTheme="minorHAnsi" w:hAnsiTheme="minorHAnsi" w:cstheme="minorHAnsi"/>
          <w:sz w:val="24"/>
          <w:szCs w:val="24"/>
        </w:rPr>
        <w:t xml:space="preserve"> izloči iz postopka ocenjevanja prejetih </w:t>
      </w:r>
      <w:r w:rsidR="00DE0EAE">
        <w:rPr>
          <w:rFonts w:asciiTheme="minorHAnsi" w:hAnsiTheme="minorHAnsi" w:cstheme="minorHAnsi"/>
          <w:sz w:val="24"/>
          <w:szCs w:val="24"/>
        </w:rPr>
        <w:t>prijav.</w:t>
      </w:r>
    </w:p>
    <w:p w14:paraId="159EBCE4" w14:textId="77777777" w:rsidR="00FC277E" w:rsidRDefault="00FC277E" w:rsidP="005B3250">
      <w:pPr>
        <w:widowControl w:val="0"/>
        <w:spacing w:line="266" w:lineRule="exact"/>
        <w:jc w:val="both"/>
        <w:rPr>
          <w:rFonts w:asciiTheme="minorHAnsi" w:hAnsiTheme="minorHAnsi" w:cstheme="minorHAnsi"/>
          <w:i/>
          <w:sz w:val="24"/>
          <w:szCs w:val="24"/>
        </w:rPr>
      </w:pPr>
    </w:p>
    <w:p w14:paraId="329A979A" w14:textId="77777777" w:rsidR="00CF267D" w:rsidRDefault="00CF267D" w:rsidP="006F3067">
      <w:pPr>
        <w:widowControl w:val="0"/>
        <w:spacing w:line="266" w:lineRule="exact"/>
        <w:jc w:val="both"/>
        <w:rPr>
          <w:rFonts w:asciiTheme="minorHAnsi" w:hAnsiTheme="minorHAnsi" w:cstheme="minorHAnsi"/>
          <w:sz w:val="24"/>
          <w:szCs w:val="24"/>
        </w:rPr>
      </w:pPr>
    </w:p>
    <w:p w14:paraId="5660CD52" w14:textId="54F76997" w:rsidR="001405AE" w:rsidRPr="00A93D9D" w:rsidRDefault="001405AE">
      <w:pPr>
        <w:widowControl w:val="0"/>
        <w:spacing w:line="266" w:lineRule="exact"/>
        <w:ind w:left="567"/>
        <w:jc w:val="both"/>
        <w:rPr>
          <w:rFonts w:asciiTheme="minorHAnsi" w:hAnsiTheme="minorHAnsi" w:cstheme="minorHAnsi"/>
          <w:b/>
          <w:sz w:val="24"/>
          <w:szCs w:val="24"/>
        </w:rPr>
      </w:pPr>
      <w:r w:rsidRPr="00A93D9D">
        <w:rPr>
          <w:rFonts w:asciiTheme="minorHAnsi" w:hAnsiTheme="minorHAnsi" w:cstheme="minorHAnsi"/>
          <w:b/>
          <w:sz w:val="24"/>
          <w:szCs w:val="24"/>
        </w:rPr>
        <w:t>OSTALO</w:t>
      </w:r>
    </w:p>
    <w:p w14:paraId="5AB19E5A" w14:textId="77777777" w:rsidR="00353394" w:rsidRPr="00E1206E" w:rsidRDefault="00353394" w:rsidP="00A93D9D">
      <w:pPr>
        <w:widowControl w:val="0"/>
        <w:spacing w:line="266" w:lineRule="exact"/>
        <w:jc w:val="both"/>
        <w:rPr>
          <w:rFonts w:asciiTheme="minorHAnsi" w:hAnsiTheme="minorHAnsi" w:cstheme="minorHAnsi"/>
          <w:sz w:val="24"/>
          <w:szCs w:val="24"/>
        </w:rPr>
      </w:pPr>
    </w:p>
    <w:p w14:paraId="6B14BB2F" w14:textId="4DB79876" w:rsidR="00353394" w:rsidRPr="00E1206E" w:rsidRDefault="00353394"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z oddajo </w:t>
      </w:r>
      <w:r w:rsidR="002E1F4E">
        <w:rPr>
          <w:rFonts w:asciiTheme="minorHAnsi" w:hAnsiTheme="minorHAnsi" w:cstheme="minorHAnsi"/>
          <w:b/>
          <w:sz w:val="24"/>
          <w:szCs w:val="24"/>
        </w:rPr>
        <w:t>prijave</w:t>
      </w:r>
      <w:r w:rsidRPr="00E1206E">
        <w:rPr>
          <w:rFonts w:asciiTheme="minorHAnsi" w:hAnsiTheme="minorHAnsi" w:cstheme="minorHAnsi"/>
          <w:b/>
          <w:sz w:val="24"/>
          <w:szCs w:val="24"/>
        </w:rPr>
        <w:t xml:space="preserve"> soglaša, da do naročnika predmetnega razpisa ne bo uveljavljal nobenega odškodninskega zahtevka, če </w:t>
      </w:r>
      <w:r w:rsidR="002B20D5">
        <w:rPr>
          <w:rFonts w:asciiTheme="minorHAnsi" w:hAnsiTheme="minorHAnsi" w:cstheme="minorHAnsi"/>
          <w:b/>
          <w:sz w:val="24"/>
          <w:szCs w:val="24"/>
        </w:rPr>
        <w:t>mu ne bo priznana</w:t>
      </w:r>
      <w:r w:rsidR="002E1F4E">
        <w:rPr>
          <w:rFonts w:asciiTheme="minorHAnsi" w:hAnsiTheme="minorHAnsi" w:cstheme="minorHAnsi"/>
          <w:b/>
          <w:sz w:val="24"/>
          <w:szCs w:val="24"/>
        </w:rPr>
        <w:t xml:space="preserve"> uspos</w:t>
      </w:r>
      <w:r w:rsidR="002B20D5">
        <w:rPr>
          <w:rFonts w:asciiTheme="minorHAnsi" w:hAnsiTheme="minorHAnsi" w:cstheme="minorHAnsi"/>
          <w:b/>
          <w:sz w:val="24"/>
          <w:szCs w:val="24"/>
        </w:rPr>
        <w:t>o</w:t>
      </w:r>
      <w:r w:rsidR="002E1F4E">
        <w:rPr>
          <w:rFonts w:asciiTheme="minorHAnsi" w:hAnsiTheme="minorHAnsi" w:cstheme="minorHAnsi"/>
          <w:b/>
          <w:sz w:val="24"/>
          <w:szCs w:val="24"/>
        </w:rPr>
        <w:t>bljenost za sodelovanje v drugi fazi</w:t>
      </w:r>
      <w:r w:rsidRPr="00E1206E">
        <w:rPr>
          <w:rFonts w:asciiTheme="minorHAnsi" w:hAnsiTheme="minorHAnsi" w:cstheme="minorHAnsi"/>
          <w:b/>
          <w:sz w:val="24"/>
          <w:szCs w:val="24"/>
        </w:rPr>
        <w:t xml:space="preserve">, oz. da v primeru ustavitve postopka, zavrnitve vseh </w:t>
      </w:r>
      <w:r w:rsidR="002E1F4E">
        <w:rPr>
          <w:rFonts w:asciiTheme="minorHAnsi" w:hAnsiTheme="minorHAnsi" w:cstheme="minorHAnsi"/>
          <w:b/>
          <w:sz w:val="24"/>
          <w:szCs w:val="24"/>
        </w:rPr>
        <w:t>prijav</w:t>
      </w:r>
      <w:r w:rsidRPr="00E1206E">
        <w:rPr>
          <w:rFonts w:asciiTheme="minorHAnsi" w:hAnsiTheme="minorHAnsi" w:cstheme="minorHAnsi"/>
          <w:b/>
          <w:sz w:val="24"/>
          <w:szCs w:val="24"/>
        </w:rPr>
        <w:t xml:space="preserve"> ali odstopa od izvedbe javnega naročila</w:t>
      </w:r>
      <w:r w:rsidR="00731489" w:rsidRPr="00E1206E">
        <w:rPr>
          <w:rFonts w:asciiTheme="minorHAnsi" w:hAnsiTheme="minorHAnsi" w:cstheme="minorHAnsi"/>
          <w:b/>
          <w:sz w:val="24"/>
          <w:szCs w:val="24"/>
        </w:rPr>
        <w:t xml:space="preserve"> oz. odstopa od sklenitve </w:t>
      </w:r>
      <w:r w:rsidR="002E1F4E">
        <w:rPr>
          <w:rFonts w:asciiTheme="minorHAnsi" w:hAnsiTheme="minorHAnsi" w:cstheme="minorHAnsi"/>
          <w:b/>
          <w:sz w:val="24"/>
          <w:szCs w:val="24"/>
        </w:rPr>
        <w:t>okvirnega sporazuma</w:t>
      </w:r>
      <w:r w:rsidRPr="00E1206E">
        <w:rPr>
          <w:rFonts w:asciiTheme="minorHAnsi" w:hAnsiTheme="minorHAnsi" w:cstheme="minorHAnsi"/>
          <w:b/>
          <w:sz w:val="24"/>
          <w:szCs w:val="24"/>
        </w:rPr>
        <w:t xml:space="preserve"> ne bo zahteval povrnitve nobenih stroškov</w:t>
      </w:r>
      <w:r w:rsidR="00731489" w:rsidRPr="00E1206E">
        <w:rPr>
          <w:rFonts w:asciiTheme="minorHAnsi" w:hAnsiTheme="minorHAnsi" w:cstheme="minorHAnsi"/>
          <w:b/>
          <w:sz w:val="24"/>
          <w:szCs w:val="24"/>
        </w:rPr>
        <w:t>.</w:t>
      </w:r>
    </w:p>
    <w:p w14:paraId="155DE7C6" w14:textId="77777777" w:rsidR="00353394" w:rsidRPr="00E1206E" w:rsidRDefault="00353394">
      <w:pPr>
        <w:widowControl w:val="0"/>
        <w:spacing w:line="266" w:lineRule="exact"/>
        <w:ind w:left="567"/>
        <w:jc w:val="both"/>
        <w:rPr>
          <w:rFonts w:asciiTheme="minorHAnsi" w:hAnsiTheme="minorHAnsi" w:cstheme="minorHAnsi"/>
          <w:sz w:val="24"/>
          <w:szCs w:val="24"/>
        </w:rPr>
      </w:pPr>
    </w:p>
    <w:p w14:paraId="55BFB6F7" w14:textId="5F96B7F6"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1756A0" w:rsidRPr="00E1206E">
        <w:rPr>
          <w:rFonts w:asciiTheme="minorHAnsi" w:hAnsiTheme="minorHAnsi" w:cstheme="minorHAnsi"/>
          <w:i/>
          <w:sz w:val="24"/>
          <w:szCs w:val="24"/>
        </w:rPr>
        <w:t>izjav</w:t>
      </w:r>
      <w:r w:rsidR="001756A0">
        <w:rPr>
          <w:rFonts w:asciiTheme="minorHAnsi" w:hAnsiTheme="minorHAnsi" w:cstheme="minorHAnsi"/>
          <w:i/>
          <w:sz w:val="24"/>
          <w:szCs w:val="24"/>
        </w:rPr>
        <w:t>e</w:t>
      </w:r>
      <w:r w:rsidR="001756A0" w:rsidRPr="00E1206E">
        <w:rPr>
          <w:rFonts w:asciiTheme="minorHAnsi" w:hAnsiTheme="minorHAnsi" w:cstheme="minorHAnsi"/>
          <w:i/>
          <w:sz w:val="24"/>
          <w:szCs w:val="24"/>
        </w:rPr>
        <w:t xml:space="preserve"> gospodarskega subjekta (OBR-8)</w:t>
      </w:r>
      <w:r w:rsidR="001756A0">
        <w:rPr>
          <w:rFonts w:asciiTheme="minorHAnsi" w:hAnsiTheme="minorHAnsi" w:cstheme="minorHAnsi"/>
          <w:i/>
          <w:sz w:val="24"/>
          <w:szCs w:val="24"/>
        </w:rPr>
        <w:t>.</w:t>
      </w:r>
    </w:p>
    <w:p w14:paraId="366D4EA1" w14:textId="77777777" w:rsidR="008464CD" w:rsidRPr="00E1206E" w:rsidRDefault="008464CD" w:rsidP="008464CD">
      <w:pPr>
        <w:widowControl w:val="0"/>
        <w:spacing w:line="266" w:lineRule="exact"/>
        <w:ind w:left="567"/>
        <w:jc w:val="both"/>
        <w:rPr>
          <w:rFonts w:asciiTheme="minorHAnsi" w:hAnsiTheme="minorHAnsi" w:cstheme="minorHAnsi"/>
          <w:i/>
          <w:sz w:val="24"/>
          <w:szCs w:val="24"/>
        </w:rPr>
      </w:pPr>
    </w:p>
    <w:p w14:paraId="1A6E34E8" w14:textId="720A99D6" w:rsidR="008464CD" w:rsidRPr="00E1206E" w:rsidRDefault="008464CD" w:rsidP="00DC5B4F">
      <w:pPr>
        <w:widowControl w:val="0"/>
        <w:numPr>
          <w:ilvl w:val="0"/>
          <w:numId w:val="6"/>
        </w:numPr>
        <w:spacing w:line="266" w:lineRule="exact"/>
        <w:ind w:left="567" w:hanging="283"/>
        <w:jc w:val="both"/>
        <w:rPr>
          <w:rFonts w:asciiTheme="minorHAnsi" w:hAnsiTheme="minorHAnsi" w:cstheme="minorHAnsi"/>
          <w:sz w:val="24"/>
          <w:szCs w:val="24"/>
        </w:rPr>
      </w:pPr>
      <w:r w:rsidRPr="00E1206E">
        <w:rPr>
          <w:rFonts w:asciiTheme="minorHAnsi" w:hAnsiTheme="minorHAnsi" w:cstheme="minorHAnsi"/>
          <w:sz w:val="24"/>
          <w:szCs w:val="24"/>
        </w:rPr>
        <w:t xml:space="preserve"> </w:t>
      </w:r>
      <w:r w:rsidRPr="00E1206E">
        <w:rPr>
          <w:rFonts w:asciiTheme="minorHAnsi" w:hAnsiTheme="minorHAnsi" w:cstheme="minorHAnsi"/>
          <w:b/>
          <w:sz w:val="24"/>
          <w:szCs w:val="24"/>
        </w:rPr>
        <w:t xml:space="preserve">Gospodarski subjekt v celoti sprejema pogoje javnega razpisa in vse pogoje, navedene v razpisni dokumentaciji, pod katerimi daje svojo </w:t>
      </w:r>
      <w:r w:rsidR="002E1F4E">
        <w:rPr>
          <w:rFonts w:asciiTheme="minorHAnsi" w:hAnsiTheme="minorHAnsi" w:cstheme="minorHAnsi"/>
          <w:b/>
          <w:sz w:val="24"/>
          <w:szCs w:val="24"/>
        </w:rPr>
        <w:t>prijavo</w:t>
      </w:r>
      <w:r w:rsidRPr="00E1206E">
        <w:rPr>
          <w:rFonts w:asciiTheme="minorHAnsi" w:hAnsiTheme="minorHAnsi" w:cstheme="minorHAnsi"/>
          <w:b/>
          <w:sz w:val="24"/>
          <w:szCs w:val="24"/>
        </w:rPr>
        <w:t>, ter soglaša, da bodo ti pogoji v celoti sestavni del pogodbe.</w:t>
      </w:r>
    </w:p>
    <w:p w14:paraId="10F06786" w14:textId="77777777" w:rsidR="001405AE" w:rsidRPr="00E1206E" w:rsidRDefault="001405AE">
      <w:pPr>
        <w:widowControl w:val="0"/>
        <w:spacing w:line="266" w:lineRule="exact"/>
        <w:ind w:left="567"/>
        <w:jc w:val="both"/>
        <w:rPr>
          <w:rFonts w:asciiTheme="minorHAnsi" w:hAnsiTheme="minorHAnsi" w:cstheme="minorHAnsi"/>
          <w:sz w:val="24"/>
          <w:szCs w:val="24"/>
        </w:rPr>
      </w:pPr>
    </w:p>
    <w:p w14:paraId="36DB139F" w14:textId="124E4416" w:rsidR="00161BF3" w:rsidRPr="00E1206E" w:rsidRDefault="00161BF3" w:rsidP="00161BF3">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 potrdi izpolnjevanje tega pogoja s predložitvijo</w:t>
      </w:r>
      <w:r w:rsidR="003A585F" w:rsidRPr="00E1206E">
        <w:rPr>
          <w:rFonts w:asciiTheme="minorHAnsi" w:hAnsiTheme="minorHAnsi" w:cstheme="minorHAnsi"/>
          <w:i/>
          <w:sz w:val="24"/>
          <w:szCs w:val="24"/>
        </w:rPr>
        <w:t xml:space="preserve"> izjav</w:t>
      </w:r>
      <w:r w:rsidR="003A585F">
        <w:rPr>
          <w:rFonts w:asciiTheme="minorHAnsi" w:hAnsiTheme="minorHAnsi" w:cstheme="minorHAnsi"/>
          <w:i/>
          <w:sz w:val="24"/>
          <w:szCs w:val="24"/>
        </w:rPr>
        <w:t>e</w:t>
      </w:r>
      <w:r w:rsidR="003A585F" w:rsidRPr="00E1206E">
        <w:rPr>
          <w:rFonts w:asciiTheme="minorHAnsi" w:hAnsiTheme="minorHAnsi" w:cstheme="minorHAnsi"/>
          <w:i/>
          <w:sz w:val="24"/>
          <w:szCs w:val="24"/>
        </w:rPr>
        <w:t xml:space="preserve"> gospodarskega subjekta (OBR-8)</w:t>
      </w:r>
      <w:r w:rsidR="003A585F">
        <w:rPr>
          <w:rFonts w:asciiTheme="minorHAnsi" w:hAnsiTheme="minorHAnsi" w:cstheme="minorHAnsi"/>
          <w:i/>
          <w:sz w:val="24"/>
          <w:szCs w:val="24"/>
        </w:rPr>
        <w:t>.</w:t>
      </w:r>
    </w:p>
    <w:p w14:paraId="523C80BC" w14:textId="77777777" w:rsidR="001405AE" w:rsidRPr="00E1206E" w:rsidRDefault="001405AE">
      <w:pPr>
        <w:widowControl w:val="0"/>
        <w:spacing w:line="266" w:lineRule="exact"/>
        <w:ind w:left="567"/>
        <w:jc w:val="both"/>
        <w:rPr>
          <w:rFonts w:asciiTheme="minorHAnsi" w:hAnsiTheme="minorHAnsi" w:cstheme="minorHAnsi"/>
          <w:b/>
          <w:i/>
          <w:sz w:val="24"/>
          <w:szCs w:val="24"/>
        </w:rPr>
      </w:pPr>
    </w:p>
    <w:p w14:paraId="76239E43" w14:textId="446A82C9"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 Gospodarski subjekt </w:t>
      </w:r>
      <w:r w:rsidR="00775B38" w:rsidRPr="00E1206E">
        <w:rPr>
          <w:rFonts w:asciiTheme="minorHAnsi" w:hAnsiTheme="minorHAnsi" w:cstheme="minorHAnsi"/>
          <w:b/>
          <w:sz w:val="24"/>
          <w:szCs w:val="24"/>
        </w:rPr>
        <w:t xml:space="preserve">v celoti soglaša z vsebino vzorca </w:t>
      </w:r>
      <w:r w:rsidRPr="00E1206E">
        <w:rPr>
          <w:rFonts w:asciiTheme="minorHAnsi" w:hAnsiTheme="minorHAnsi" w:cstheme="minorHAnsi"/>
          <w:b/>
          <w:sz w:val="24"/>
          <w:szCs w:val="24"/>
        </w:rPr>
        <w:t>pogodbe</w:t>
      </w:r>
      <w:r w:rsidR="00023330">
        <w:rPr>
          <w:rFonts w:asciiTheme="minorHAnsi" w:hAnsiTheme="minorHAnsi" w:cstheme="minorHAnsi"/>
          <w:b/>
          <w:sz w:val="24"/>
          <w:szCs w:val="24"/>
        </w:rPr>
        <w:t>/okvirnega sporazuma</w:t>
      </w:r>
      <w:r w:rsidR="00CD03EA" w:rsidRPr="00E1206E">
        <w:rPr>
          <w:rFonts w:asciiTheme="minorHAnsi" w:hAnsiTheme="minorHAnsi" w:cstheme="minorHAnsi"/>
          <w:b/>
          <w:sz w:val="24"/>
          <w:szCs w:val="24"/>
        </w:rPr>
        <w:t xml:space="preserve"> (OBR-4)</w:t>
      </w:r>
      <w:r w:rsidR="00CF267D">
        <w:rPr>
          <w:rFonts w:asciiTheme="minorHAnsi" w:hAnsiTheme="minorHAnsi" w:cstheme="minorHAnsi"/>
          <w:b/>
          <w:sz w:val="24"/>
          <w:szCs w:val="24"/>
        </w:rPr>
        <w:t>.</w:t>
      </w:r>
    </w:p>
    <w:p w14:paraId="4F7B54BE" w14:textId="77777777" w:rsidR="001405AE" w:rsidRPr="00E1206E" w:rsidRDefault="001405AE">
      <w:pPr>
        <w:widowControl w:val="0"/>
        <w:spacing w:line="266" w:lineRule="exact"/>
        <w:ind w:left="567"/>
        <w:jc w:val="both"/>
        <w:rPr>
          <w:rFonts w:asciiTheme="minorHAnsi" w:hAnsiTheme="minorHAnsi" w:cstheme="minorHAnsi"/>
          <w:b/>
          <w:sz w:val="24"/>
          <w:szCs w:val="24"/>
          <w:highlight w:val="red"/>
        </w:rPr>
      </w:pPr>
    </w:p>
    <w:p w14:paraId="271794C1" w14:textId="476F4246" w:rsidR="00F71DA3" w:rsidRDefault="00514985" w:rsidP="00A93D9D">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 xml:space="preserve">Gospodarski subjekt potrdi izpolnjevanje tega pogoja s predložitvijo </w:t>
      </w:r>
      <w:r w:rsidR="003A585F" w:rsidRPr="00E1206E">
        <w:rPr>
          <w:rFonts w:asciiTheme="minorHAnsi" w:hAnsiTheme="minorHAnsi" w:cstheme="minorHAnsi"/>
          <w:i/>
          <w:sz w:val="24"/>
          <w:szCs w:val="24"/>
        </w:rPr>
        <w:t>izjav</w:t>
      </w:r>
      <w:r w:rsidR="003A585F">
        <w:rPr>
          <w:rFonts w:asciiTheme="minorHAnsi" w:hAnsiTheme="minorHAnsi" w:cstheme="minorHAnsi"/>
          <w:i/>
          <w:sz w:val="24"/>
          <w:szCs w:val="24"/>
        </w:rPr>
        <w:t>e</w:t>
      </w:r>
      <w:r w:rsidR="003A585F" w:rsidRPr="00E1206E">
        <w:rPr>
          <w:rFonts w:asciiTheme="minorHAnsi" w:hAnsiTheme="minorHAnsi" w:cstheme="minorHAnsi"/>
          <w:i/>
          <w:sz w:val="24"/>
          <w:szCs w:val="24"/>
        </w:rPr>
        <w:t xml:space="preserve"> gospodarskega subjekta (OBR-8)</w:t>
      </w:r>
      <w:r w:rsidR="00FC152D">
        <w:rPr>
          <w:rFonts w:asciiTheme="minorHAnsi" w:hAnsiTheme="minorHAnsi" w:cstheme="minorHAnsi"/>
          <w:i/>
          <w:sz w:val="24"/>
          <w:szCs w:val="24"/>
        </w:rPr>
        <w:t>.</w:t>
      </w:r>
    </w:p>
    <w:p w14:paraId="4E3EA05B" w14:textId="77777777" w:rsidR="00023330" w:rsidRPr="00A93D9D" w:rsidRDefault="00023330" w:rsidP="00A93D9D">
      <w:pPr>
        <w:widowControl w:val="0"/>
        <w:spacing w:line="266" w:lineRule="exact"/>
        <w:ind w:left="567"/>
        <w:jc w:val="both"/>
        <w:rPr>
          <w:rFonts w:asciiTheme="minorHAnsi" w:hAnsiTheme="minorHAnsi" w:cstheme="minorHAnsi"/>
          <w:i/>
          <w:sz w:val="24"/>
          <w:szCs w:val="24"/>
        </w:rPr>
      </w:pPr>
    </w:p>
    <w:p w14:paraId="527BCB16" w14:textId="310FFF6C" w:rsidR="001405AE" w:rsidRPr="00E1206E" w:rsidRDefault="001405AE" w:rsidP="00DC5B4F">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lastRenderedPageBreak/>
        <w:t xml:space="preserve"> Gospodarski subjekt bo predložil izjavo o udeležbi fizičnih in pravnih oseb v lastništvu </w:t>
      </w:r>
      <w:r w:rsidR="00F34D90">
        <w:rPr>
          <w:rFonts w:asciiTheme="minorHAnsi" w:hAnsiTheme="minorHAnsi" w:cstheme="minorHAnsi"/>
          <w:b/>
          <w:sz w:val="24"/>
          <w:szCs w:val="24"/>
        </w:rPr>
        <w:t>gospodarskega subjekta</w:t>
      </w:r>
      <w:r w:rsidRPr="00E1206E">
        <w:rPr>
          <w:rFonts w:asciiTheme="minorHAnsi" w:hAnsiTheme="minorHAnsi" w:cstheme="minorHAnsi"/>
          <w:b/>
          <w:sz w:val="24"/>
          <w:szCs w:val="24"/>
        </w:rPr>
        <w:t>.</w:t>
      </w:r>
    </w:p>
    <w:p w14:paraId="722AFF47" w14:textId="77777777" w:rsidR="001405AE" w:rsidRPr="00E1206E" w:rsidRDefault="001405AE">
      <w:pPr>
        <w:widowControl w:val="0"/>
        <w:spacing w:line="266" w:lineRule="exact"/>
        <w:ind w:left="567"/>
        <w:jc w:val="both"/>
        <w:rPr>
          <w:rFonts w:asciiTheme="minorHAnsi" w:hAnsiTheme="minorHAnsi" w:cstheme="minorHAnsi"/>
          <w:b/>
          <w:sz w:val="24"/>
          <w:szCs w:val="24"/>
        </w:rPr>
      </w:pPr>
    </w:p>
    <w:p w14:paraId="17767C98" w14:textId="1D55C2E7" w:rsidR="001405AE" w:rsidRPr="00E1206E" w:rsidRDefault="00B87AA3" w:rsidP="007643C8">
      <w:pPr>
        <w:widowControl w:val="0"/>
        <w:spacing w:line="266" w:lineRule="exact"/>
        <w:ind w:left="567"/>
        <w:jc w:val="both"/>
        <w:rPr>
          <w:rFonts w:asciiTheme="minorHAnsi" w:hAnsiTheme="minorHAnsi" w:cstheme="minorHAnsi"/>
          <w:i/>
          <w:sz w:val="24"/>
          <w:szCs w:val="24"/>
        </w:rPr>
      </w:pPr>
      <w:r w:rsidRPr="00E1206E">
        <w:rPr>
          <w:rFonts w:asciiTheme="minorHAnsi" w:hAnsiTheme="minorHAnsi" w:cstheme="minorHAnsi"/>
          <w:i/>
          <w:sz w:val="24"/>
          <w:szCs w:val="24"/>
        </w:rPr>
        <w:t>Gospodarski subjekt</w:t>
      </w:r>
      <w:r w:rsidR="001405AE" w:rsidRPr="00E1206E">
        <w:rPr>
          <w:rFonts w:asciiTheme="minorHAnsi" w:hAnsiTheme="minorHAnsi" w:cstheme="minorHAnsi"/>
          <w:i/>
          <w:sz w:val="24"/>
          <w:szCs w:val="24"/>
        </w:rPr>
        <w:t xml:space="preserve"> predloži izpolnjeno izjavo o udeležbi fizičnih in pravnih oseb v lastništvu </w:t>
      </w:r>
      <w:r w:rsidR="00390CD2">
        <w:rPr>
          <w:rFonts w:asciiTheme="minorHAnsi" w:hAnsiTheme="minorHAnsi" w:cstheme="minorHAnsi"/>
          <w:i/>
          <w:sz w:val="24"/>
          <w:szCs w:val="24"/>
        </w:rPr>
        <w:t>gospodarskega subjekta</w:t>
      </w:r>
      <w:r w:rsidR="001405AE" w:rsidRPr="00E1206E">
        <w:rPr>
          <w:rFonts w:asciiTheme="minorHAnsi" w:hAnsiTheme="minorHAnsi" w:cstheme="minorHAnsi"/>
          <w:i/>
          <w:sz w:val="24"/>
          <w:szCs w:val="24"/>
        </w:rPr>
        <w:t xml:space="preserve"> (OBR-</w:t>
      </w:r>
      <w:r w:rsidR="001E58BF" w:rsidRPr="00E1206E">
        <w:rPr>
          <w:rFonts w:asciiTheme="minorHAnsi" w:hAnsiTheme="minorHAnsi" w:cstheme="minorHAnsi"/>
          <w:i/>
          <w:sz w:val="24"/>
          <w:szCs w:val="24"/>
        </w:rPr>
        <w:t>5</w:t>
      </w:r>
      <w:r w:rsidR="001405AE" w:rsidRPr="00E1206E">
        <w:rPr>
          <w:rFonts w:asciiTheme="minorHAnsi" w:hAnsiTheme="minorHAnsi" w:cstheme="minorHAnsi"/>
          <w:i/>
          <w:sz w:val="24"/>
          <w:szCs w:val="24"/>
        </w:rPr>
        <w:t>).</w:t>
      </w:r>
      <w:r w:rsidR="007305C6" w:rsidRPr="00E1206E">
        <w:rPr>
          <w:rFonts w:asciiTheme="minorHAnsi" w:hAnsiTheme="minorHAnsi" w:cstheme="minorHAnsi"/>
          <w:i/>
          <w:sz w:val="24"/>
          <w:szCs w:val="24"/>
        </w:rPr>
        <w:t xml:space="preserve"> Vzorec izjave lahko </w:t>
      </w:r>
      <w:r w:rsidR="001F6F55">
        <w:rPr>
          <w:rFonts w:asciiTheme="minorHAnsi" w:hAnsiTheme="minorHAnsi" w:cstheme="minorHAnsi"/>
          <w:i/>
          <w:sz w:val="24"/>
          <w:szCs w:val="24"/>
        </w:rPr>
        <w:t>gospodarski subjekti</w:t>
      </w:r>
      <w:r w:rsidR="007305C6" w:rsidRPr="00E1206E">
        <w:rPr>
          <w:rFonts w:asciiTheme="minorHAnsi" w:hAnsiTheme="minorHAnsi" w:cstheme="minorHAnsi"/>
          <w:i/>
          <w:sz w:val="24"/>
          <w:szCs w:val="24"/>
        </w:rPr>
        <w:t xml:space="preserve"> </w:t>
      </w:r>
      <w:r w:rsidR="00F34D90">
        <w:rPr>
          <w:rFonts w:asciiTheme="minorHAnsi" w:hAnsiTheme="minorHAnsi" w:cstheme="minorHAnsi"/>
          <w:i/>
          <w:sz w:val="24"/>
          <w:szCs w:val="24"/>
        </w:rPr>
        <w:t xml:space="preserve">predloži v večih izvodih ali </w:t>
      </w:r>
      <w:r w:rsidR="00584F1D" w:rsidRPr="00E1206E">
        <w:rPr>
          <w:rFonts w:asciiTheme="minorHAnsi" w:hAnsiTheme="minorHAnsi" w:cstheme="minorHAnsi"/>
          <w:i/>
          <w:sz w:val="24"/>
          <w:szCs w:val="24"/>
        </w:rPr>
        <w:t>dopolni</w:t>
      </w:r>
      <w:r w:rsidR="007305C6" w:rsidRPr="00E1206E">
        <w:rPr>
          <w:rFonts w:asciiTheme="minorHAnsi" w:hAnsiTheme="minorHAnsi" w:cstheme="minorHAnsi"/>
          <w:i/>
          <w:sz w:val="24"/>
          <w:szCs w:val="24"/>
        </w:rPr>
        <w:t xml:space="preserve"> z lastno izjavo</w:t>
      </w:r>
      <w:r w:rsidR="00584F1D" w:rsidRPr="00E1206E">
        <w:rPr>
          <w:rFonts w:asciiTheme="minorHAnsi" w:hAnsiTheme="minorHAnsi" w:cstheme="minorHAnsi"/>
          <w:i/>
          <w:sz w:val="24"/>
          <w:szCs w:val="24"/>
        </w:rPr>
        <w:t xml:space="preserve"> v primeru, da na predvideni obrazec ni mogoče zapisati vse</w:t>
      </w:r>
      <w:r w:rsidR="00F34D90">
        <w:rPr>
          <w:rFonts w:asciiTheme="minorHAnsi" w:hAnsiTheme="minorHAnsi" w:cstheme="minorHAnsi"/>
          <w:i/>
          <w:sz w:val="24"/>
          <w:szCs w:val="24"/>
        </w:rPr>
        <w:t>h</w:t>
      </w:r>
      <w:r w:rsidR="00584F1D" w:rsidRPr="00E1206E">
        <w:rPr>
          <w:rFonts w:asciiTheme="minorHAnsi" w:hAnsiTheme="minorHAnsi" w:cstheme="minorHAnsi"/>
          <w:i/>
          <w:sz w:val="24"/>
          <w:szCs w:val="24"/>
        </w:rPr>
        <w:t xml:space="preserve"> podatkov</w:t>
      </w:r>
      <w:r w:rsidR="00F271AB">
        <w:rPr>
          <w:rFonts w:asciiTheme="minorHAnsi" w:hAnsiTheme="minorHAnsi" w:cstheme="minorHAnsi"/>
          <w:i/>
          <w:sz w:val="24"/>
          <w:szCs w:val="24"/>
        </w:rPr>
        <w:t>.</w:t>
      </w:r>
    </w:p>
    <w:p w14:paraId="302E5B5F" w14:textId="7D742379"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6B81E299" w14:textId="70DEFB58" w:rsidR="00FF0DA4" w:rsidRPr="00E1206E" w:rsidRDefault="00FF0DA4" w:rsidP="007643C8">
      <w:pPr>
        <w:widowControl w:val="0"/>
        <w:spacing w:line="266" w:lineRule="exact"/>
        <w:ind w:left="567"/>
        <w:jc w:val="both"/>
        <w:rPr>
          <w:rFonts w:asciiTheme="minorHAnsi" w:hAnsiTheme="minorHAnsi" w:cstheme="minorHAnsi"/>
          <w:i/>
          <w:sz w:val="24"/>
          <w:szCs w:val="24"/>
        </w:rPr>
      </w:pPr>
    </w:p>
    <w:p w14:paraId="580244C9" w14:textId="2BFEF5B6" w:rsidR="00FF0DA4" w:rsidRPr="00E1206E" w:rsidRDefault="00FF0DA4" w:rsidP="00FF0DA4">
      <w:pPr>
        <w:widowControl w:val="0"/>
        <w:numPr>
          <w:ilvl w:val="0"/>
          <w:numId w:val="6"/>
        </w:numPr>
        <w:spacing w:line="266" w:lineRule="exact"/>
        <w:ind w:left="567" w:hanging="283"/>
        <w:jc w:val="both"/>
        <w:rPr>
          <w:rFonts w:asciiTheme="minorHAnsi" w:hAnsiTheme="minorHAnsi" w:cstheme="minorHAnsi"/>
          <w:b/>
          <w:sz w:val="24"/>
          <w:szCs w:val="24"/>
        </w:rPr>
      </w:pPr>
      <w:r w:rsidRPr="00E1206E">
        <w:rPr>
          <w:rFonts w:asciiTheme="minorHAnsi" w:hAnsiTheme="minorHAnsi" w:cstheme="minorHAnsi"/>
          <w:b/>
          <w:sz w:val="24"/>
          <w:szCs w:val="24"/>
        </w:rPr>
        <w:t xml:space="preserve">Gospodarski subjekt z oddajo </w:t>
      </w:r>
      <w:r w:rsidR="004E20D3">
        <w:rPr>
          <w:rFonts w:asciiTheme="minorHAnsi" w:hAnsiTheme="minorHAnsi" w:cstheme="minorHAnsi"/>
          <w:b/>
          <w:sz w:val="24"/>
          <w:szCs w:val="24"/>
        </w:rPr>
        <w:t xml:space="preserve">prijave </w:t>
      </w:r>
      <w:r w:rsidRPr="00E1206E">
        <w:rPr>
          <w:rFonts w:asciiTheme="minorHAnsi" w:hAnsiTheme="minorHAnsi" w:cstheme="minorHAnsi"/>
          <w:b/>
          <w:sz w:val="24"/>
          <w:szCs w:val="24"/>
        </w:rPr>
        <w:t>soglaša, da lahko naročnik v skladu s 7. odstavkom 89. člena ZJN-3:</w:t>
      </w:r>
    </w:p>
    <w:p w14:paraId="035B6855" w14:textId="6EF25ED5" w:rsidR="00FF0DA4" w:rsidRPr="00E1206E" w:rsidRDefault="00FF0DA4" w:rsidP="00FF0DA4">
      <w:pPr>
        <w:widowControl w:val="0"/>
        <w:spacing w:line="266" w:lineRule="exact"/>
        <w:ind w:left="284"/>
        <w:jc w:val="both"/>
        <w:rPr>
          <w:rFonts w:asciiTheme="minorHAnsi" w:hAnsiTheme="minorHAnsi" w:cstheme="minorHAnsi"/>
          <w:bCs/>
          <w:highlight w:val="yellow"/>
        </w:rPr>
      </w:pPr>
    </w:p>
    <w:p w14:paraId="6A15B2A0" w14:textId="77777777" w:rsidR="00FF0DA4" w:rsidRPr="00E1206E" w:rsidRDefault="00FF0DA4">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5D729BA2" w14:textId="3C6431FE" w:rsidR="00FF0DA4" w:rsidRPr="00E1206E" w:rsidRDefault="00FF0DA4">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w:t>
      </w:r>
      <w:r w:rsidR="00FC5F53">
        <w:rPr>
          <w:rFonts w:asciiTheme="minorHAnsi" w:hAnsiTheme="minorHAnsi" w:cstheme="minorHAnsi"/>
          <w:bCs/>
          <w:sz w:val="24"/>
          <w:szCs w:val="24"/>
        </w:rPr>
        <w:t xml:space="preserve"> </w:t>
      </w:r>
      <w:r w:rsidRPr="00E1206E">
        <w:rPr>
          <w:rFonts w:asciiTheme="minorHAnsi" w:hAnsiTheme="minorHAnsi" w:cstheme="minorHAnsi"/>
          <w:bCs/>
          <w:sz w:val="24"/>
          <w:szCs w:val="24"/>
        </w:rPr>
        <w:t>in sicer tako, da ob upoštevanju cen na enoto brez DDV in količin, ki jih ponudi ponudnik, izračuna vrednost ponudbe z upoštevanjem pravilne matematične operacije;</w:t>
      </w:r>
    </w:p>
    <w:p w14:paraId="10C98B31" w14:textId="77777777" w:rsidR="00FF0DA4" w:rsidRPr="00E1206E" w:rsidRDefault="00FF0DA4">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1EED9B83" w14:textId="77777777" w:rsidR="00FF0DA4" w:rsidRPr="00E1206E" w:rsidRDefault="00FF0DA4" w:rsidP="00FF0DA4">
      <w:pPr>
        <w:widowControl w:val="0"/>
        <w:spacing w:line="266" w:lineRule="exact"/>
        <w:jc w:val="both"/>
        <w:rPr>
          <w:rFonts w:asciiTheme="minorHAnsi" w:hAnsiTheme="minorHAnsi" w:cstheme="minorHAnsi"/>
          <w:b/>
          <w:highlight w:val="yellow"/>
        </w:rPr>
      </w:pPr>
    </w:p>
    <w:p w14:paraId="4EDA50E8" w14:textId="095EF3BF" w:rsidR="00B87AA3" w:rsidRPr="00E1206E" w:rsidRDefault="00E27F22" w:rsidP="00B87AA3">
      <w:pPr>
        <w:widowControl w:val="0"/>
        <w:spacing w:line="266" w:lineRule="exact"/>
        <w:ind w:left="567"/>
        <w:jc w:val="both"/>
        <w:rPr>
          <w:rFonts w:asciiTheme="minorHAnsi" w:hAnsiTheme="minorHAnsi" w:cstheme="minorHAnsi"/>
          <w:i/>
          <w:sz w:val="24"/>
          <w:szCs w:val="24"/>
        </w:rPr>
      </w:pPr>
      <w:r>
        <w:rPr>
          <w:rFonts w:asciiTheme="minorHAnsi" w:hAnsiTheme="minorHAnsi" w:cstheme="minorHAnsi"/>
          <w:i/>
          <w:sz w:val="24"/>
          <w:szCs w:val="24"/>
        </w:rPr>
        <w:t>Kandidat</w:t>
      </w:r>
      <w:r w:rsidR="00FF0DA4" w:rsidRPr="00E1206E">
        <w:rPr>
          <w:rFonts w:asciiTheme="minorHAnsi" w:hAnsiTheme="minorHAnsi" w:cstheme="minorHAnsi"/>
          <w:i/>
          <w:sz w:val="24"/>
          <w:szCs w:val="24"/>
        </w:rPr>
        <w:t xml:space="preserve"> potrdi izpolnjevanje tega pogoja s predložitvijo </w:t>
      </w:r>
      <w:r w:rsidR="003A585F" w:rsidRPr="00E1206E">
        <w:rPr>
          <w:rFonts w:asciiTheme="minorHAnsi" w:hAnsiTheme="minorHAnsi" w:cstheme="minorHAnsi"/>
          <w:i/>
          <w:sz w:val="24"/>
          <w:szCs w:val="24"/>
        </w:rPr>
        <w:t xml:space="preserve">predložitvijo </w:t>
      </w:r>
      <w:r w:rsidR="003A585F">
        <w:rPr>
          <w:rFonts w:asciiTheme="minorHAnsi" w:hAnsiTheme="minorHAnsi" w:cstheme="minorHAnsi"/>
          <w:i/>
          <w:sz w:val="24"/>
          <w:szCs w:val="24"/>
        </w:rPr>
        <w:t xml:space="preserve">izpolnjenega </w:t>
      </w:r>
      <w:r w:rsidR="00D0308B" w:rsidRPr="00E1206E">
        <w:rPr>
          <w:rFonts w:asciiTheme="minorHAnsi" w:hAnsiTheme="minorHAnsi" w:cstheme="minorHAnsi"/>
          <w:i/>
          <w:sz w:val="24"/>
          <w:szCs w:val="24"/>
        </w:rPr>
        <w:t>o</w:t>
      </w:r>
      <w:r w:rsidR="00B87AA3" w:rsidRPr="00E1206E">
        <w:rPr>
          <w:rFonts w:asciiTheme="minorHAnsi" w:hAnsiTheme="minorHAnsi" w:cstheme="minorHAnsi"/>
          <w:i/>
          <w:sz w:val="24"/>
          <w:szCs w:val="24"/>
        </w:rPr>
        <w:t>braz</w:t>
      </w:r>
      <w:r w:rsidR="003A585F">
        <w:rPr>
          <w:rFonts w:asciiTheme="minorHAnsi" w:hAnsiTheme="minorHAnsi" w:cstheme="minorHAnsi"/>
          <w:i/>
          <w:sz w:val="24"/>
          <w:szCs w:val="24"/>
        </w:rPr>
        <w:t xml:space="preserve">ca </w:t>
      </w:r>
      <w:r w:rsidR="00B87AA3" w:rsidRPr="00E1206E">
        <w:rPr>
          <w:rFonts w:asciiTheme="minorHAnsi" w:hAnsiTheme="minorHAnsi" w:cstheme="minorHAnsi"/>
          <w:i/>
          <w:sz w:val="24"/>
          <w:szCs w:val="24"/>
        </w:rPr>
        <w:t>soglasja k odpravi računskih napak (OBR-9)</w:t>
      </w:r>
      <w:r w:rsidR="00D0308B" w:rsidRPr="00E1206E">
        <w:rPr>
          <w:rFonts w:asciiTheme="minorHAnsi" w:hAnsiTheme="minorHAnsi" w:cstheme="minorHAnsi"/>
          <w:i/>
          <w:sz w:val="24"/>
          <w:szCs w:val="24"/>
        </w:rPr>
        <w:t>.</w:t>
      </w:r>
    </w:p>
    <w:p w14:paraId="355D513C" w14:textId="77777777" w:rsidR="00FF0DA4" w:rsidRPr="00E1206E" w:rsidRDefault="00FF0DA4" w:rsidP="00A2156D">
      <w:pPr>
        <w:widowControl w:val="0"/>
        <w:spacing w:line="266" w:lineRule="exact"/>
        <w:jc w:val="both"/>
        <w:rPr>
          <w:rFonts w:asciiTheme="minorHAnsi" w:hAnsiTheme="minorHAnsi" w:cstheme="minorHAnsi"/>
          <w:sz w:val="24"/>
          <w:szCs w:val="24"/>
        </w:rPr>
      </w:pPr>
    </w:p>
    <w:p w14:paraId="37969349" w14:textId="77777777" w:rsidR="001405AE" w:rsidRPr="00E1206E" w:rsidRDefault="001405AE">
      <w:pPr>
        <w:widowControl w:val="0"/>
        <w:spacing w:line="266" w:lineRule="exact"/>
        <w:ind w:left="284"/>
        <w:jc w:val="both"/>
        <w:rPr>
          <w:rFonts w:asciiTheme="minorHAnsi" w:hAnsiTheme="minorHAnsi" w:cstheme="minorHAnsi"/>
          <w:i/>
          <w:sz w:val="24"/>
          <w:szCs w:val="24"/>
        </w:rPr>
      </w:pPr>
    </w:p>
    <w:p w14:paraId="269D169C"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Naročnik bo priznal sposobnost vsem gospodarskim subjektom, ki bodo izpolnili vse zahtevane pogoje iz tega člena in predložili ustrezna dokazila.</w:t>
      </w:r>
    </w:p>
    <w:p w14:paraId="7379364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C238F25" w14:textId="5C9515B9"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pred oddajo javnega naročila od </w:t>
      </w:r>
      <w:r w:rsidR="001C5DF0">
        <w:rPr>
          <w:rFonts w:asciiTheme="minorHAnsi" w:hAnsiTheme="minorHAnsi" w:cstheme="minorHAnsi"/>
          <w:sz w:val="24"/>
          <w:szCs w:val="24"/>
        </w:rPr>
        <w:t>kandidata</w:t>
      </w:r>
      <w:r w:rsidRPr="00E1206E">
        <w:rPr>
          <w:rFonts w:asciiTheme="minorHAnsi" w:hAnsiTheme="minorHAnsi" w:cstheme="minorHAnsi"/>
          <w:sz w:val="24"/>
          <w:szCs w:val="24"/>
        </w:rPr>
        <w:t>, kateremu se je odločil oddati javno naročilo, zahteval, da skladno s 77. členom ZJN-3 predloži najnovejša dokazila.</w:t>
      </w:r>
    </w:p>
    <w:p w14:paraId="4B373A02" w14:textId="77777777"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20B94814" w14:textId="36546E1F"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listine za dokazovanje izpolnjevanja pogojev ali pooblastila za pridobitev listin, če izhajajo iz uradne evidence, zahteva naknadno (po odpiranju in opravljenem pregledu </w:t>
      </w:r>
      <w:r w:rsidR="001C5DF0">
        <w:rPr>
          <w:rFonts w:asciiTheme="minorHAnsi" w:hAnsiTheme="minorHAnsi" w:cstheme="minorHAnsi"/>
          <w:sz w:val="24"/>
          <w:szCs w:val="24"/>
        </w:rPr>
        <w:t>prijav</w:t>
      </w:r>
      <w:r w:rsidRPr="00E1206E">
        <w:rPr>
          <w:rFonts w:asciiTheme="minorHAnsi" w:hAnsiTheme="minorHAnsi" w:cstheme="minorHAnsi"/>
          <w:sz w:val="24"/>
          <w:szCs w:val="24"/>
        </w:rPr>
        <w:t xml:space="preserve">). V tem primeru bo naročnik </w:t>
      </w:r>
      <w:r w:rsidR="001C5DF0">
        <w:rPr>
          <w:rFonts w:asciiTheme="minorHAnsi" w:hAnsiTheme="minorHAnsi" w:cstheme="minorHAnsi"/>
          <w:sz w:val="24"/>
          <w:szCs w:val="24"/>
        </w:rPr>
        <w:t>kandidat</w:t>
      </w:r>
      <w:r w:rsidRPr="00E1206E">
        <w:rPr>
          <w:rFonts w:asciiTheme="minorHAnsi" w:hAnsiTheme="minorHAnsi" w:cstheme="minorHAnsi"/>
          <w:sz w:val="24"/>
          <w:szCs w:val="24"/>
        </w:rPr>
        <w:t xml:space="preserve">a pozval, naj v določenem roku naročniku dostavi vse listine za dokazovanje izpolnjevanja pogojev. Če pozvani </w:t>
      </w:r>
      <w:r w:rsidR="001C5DF0">
        <w:rPr>
          <w:rFonts w:asciiTheme="minorHAnsi" w:hAnsiTheme="minorHAnsi" w:cstheme="minorHAnsi"/>
          <w:sz w:val="24"/>
          <w:szCs w:val="24"/>
        </w:rPr>
        <w:t>kandidat</w:t>
      </w:r>
      <w:r w:rsidRPr="00E1206E">
        <w:rPr>
          <w:rFonts w:asciiTheme="minorHAnsi" w:hAnsiTheme="minorHAnsi" w:cstheme="minorHAnsi"/>
          <w:sz w:val="24"/>
          <w:szCs w:val="24"/>
        </w:rPr>
        <w:t xml:space="preserve"> listin, pooblastil oz. dokazil ne bo dostavil pravočasno ali če bo dostavil listine, pooblastila oz. dokazila v nasprotju z zahtevami naročnika, bo naročnik njegovo </w:t>
      </w:r>
      <w:r w:rsidR="001C5DF0">
        <w:rPr>
          <w:rFonts w:asciiTheme="minorHAnsi" w:hAnsiTheme="minorHAnsi" w:cstheme="minorHAnsi"/>
          <w:sz w:val="24"/>
          <w:szCs w:val="24"/>
        </w:rPr>
        <w:t>prijavo</w:t>
      </w:r>
      <w:r w:rsidRPr="00E1206E">
        <w:rPr>
          <w:rFonts w:asciiTheme="minorHAnsi" w:hAnsiTheme="minorHAnsi" w:cstheme="minorHAnsi"/>
          <w:sz w:val="24"/>
          <w:szCs w:val="24"/>
        </w:rPr>
        <w:t xml:space="preserve"> kot nedopustno izločil.</w:t>
      </w:r>
    </w:p>
    <w:p w14:paraId="7F0EE993" w14:textId="77777777" w:rsidR="001405AE" w:rsidRPr="00E1206E" w:rsidRDefault="001405AE">
      <w:pPr>
        <w:widowControl w:val="0"/>
        <w:spacing w:line="266" w:lineRule="exact"/>
        <w:ind w:left="284"/>
        <w:jc w:val="both"/>
        <w:rPr>
          <w:rFonts w:asciiTheme="minorHAnsi" w:hAnsiTheme="minorHAnsi" w:cstheme="minorHAnsi"/>
          <w:color w:val="FF0000"/>
          <w:sz w:val="24"/>
          <w:szCs w:val="24"/>
        </w:rPr>
      </w:pPr>
    </w:p>
    <w:p w14:paraId="7A23A316" w14:textId="257A827D" w:rsidR="001405AE" w:rsidRPr="00E1206E" w:rsidRDefault="001405AE">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kolikor </w:t>
      </w:r>
      <w:r w:rsidR="00BF4AE9">
        <w:rPr>
          <w:rFonts w:asciiTheme="minorHAnsi" w:hAnsiTheme="minorHAnsi" w:cstheme="minorHAnsi"/>
          <w:sz w:val="24"/>
          <w:szCs w:val="24"/>
        </w:rPr>
        <w:t>kandidat</w:t>
      </w:r>
      <w:r w:rsidRPr="00E1206E">
        <w:rPr>
          <w:rFonts w:asciiTheme="minorHAnsi" w:hAnsiTheme="minorHAnsi" w:cstheme="minorHAnsi"/>
          <w:sz w:val="24"/>
          <w:szCs w:val="24"/>
        </w:rPr>
        <w:t xml:space="preserve"> nima sedeža v Republiki Sloveniji in ne more pridobiti in predložiti zahtevanih dokumentov, ker država, v kateri ima </w:t>
      </w:r>
      <w:r w:rsidR="00BF4AE9">
        <w:rPr>
          <w:rFonts w:asciiTheme="minorHAnsi" w:hAnsiTheme="minorHAnsi" w:cstheme="minorHAnsi"/>
          <w:sz w:val="24"/>
          <w:szCs w:val="24"/>
        </w:rPr>
        <w:t>kandidat</w:t>
      </w:r>
      <w:r w:rsidRPr="00E1206E">
        <w:rPr>
          <w:rFonts w:asciiTheme="minorHAnsi" w:hAnsiTheme="minorHAnsi" w:cstheme="minorHAnsi"/>
          <w:sz w:val="24"/>
          <w:szCs w:val="24"/>
        </w:rPr>
        <w:t xml:space="preserve"> svoj sedež, ne izdaja takšnih dokumentov ali če ti dokumenti ne zajemajo vseh primerov iz prvega in drugega odstavka ter b) točke četrtega in b) točke šestega odstavka 75. člena ZJN-3, lahko </w:t>
      </w:r>
      <w:r w:rsidR="00BF4AE9">
        <w:rPr>
          <w:rFonts w:asciiTheme="minorHAnsi" w:hAnsiTheme="minorHAnsi" w:cstheme="minorHAnsi"/>
          <w:sz w:val="24"/>
          <w:szCs w:val="24"/>
        </w:rPr>
        <w:t>kandidat</w:t>
      </w:r>
      <w:r w:rsidRPr="00E1206E">
        <w:rPr>
          <w:rFonts w:asciiTheme="minorHAnsi" w:hAnsiTheme="minorHAnsi" w:cstheme="minorHAnsi"/>
          <w:sz w:val="24"/>
          <w:szCs w:val="24"/>
        </w:rPr>
        <w:t xml:space="preserve"> namesto pisnega dokazila predloži zapriseženo izjavo prič ali zapriseženo izjavo </w:t>
      </w:r>
      <w:r w:rsidR="00BF4AE9">
        <w:rPr>
          <w:rFonts w:asciiTheme="minorHAnsi" w:hAnsiTheme="minorHAnsi" w:cstheme="minorHAnsi"/>
          <w:sz w:val="24"/>
          <w:szCs w:val="24"/>
        </w:rPr>
        <w:t>kandidata</w:t>
      </w:r>
      <w:r w:rsidRPr="00E1206E">
        <w:rPr>
          <w:rFonts w:asciiTheme="minorHAnsi" w:hAnsiTheme="minorHAnsi" w:cstheme="minorHAnsi"/>
          <w:sz w:val="24"/>
          <w:szCs w:val="24"/>
        </w:rPr>
        <w:t xml:space="preserve">. Izjava mora biti podana pred pravosodnim ali upravnim organom, notarjem ali pristojnim organom poklicnih ali gospodarskih subjektov v državi, v kateri ima </w:t>
      </w:r>
      <w:r w:rsidR="00BF4AE9">
        <w:rPr>
          <w:rFonts w:asciiTheme="minorHAnsi" w:hAnsiTheme="minorHAnsi" w:cstheme="minorHAnsi"/>
          <w:sz w:val="24"/>
          <w:szCs w:val="24"/>
        </w:rPr>
        <w:t>kandidat</w:t>
      </w:r>
      <w:r w:rsidRPr="00E1206E">
        <w:rPr>
          <w:rFonts w:asciiTheme="minorHAnsi" w:hAnsiTheme="minorHAnsi" w:cstheme="minorHAnsi"/>
          <w:sz w:val="24"/>
          <w:szCs w:val="24"/>
        </w:rPr>
        <w:t xml:space="preserve"> svoj sedež.</w:t>
      </w:r>
    </w:p>
    <w:p w14:paraId="44347868"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7CA0C8BE" w14:textId="5EFDE039" w:rsidR="001405AE" w:rsidRPr="00E1206E" w:rsidRDefault="001405AE" w:rsidP="007643C8">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Kadar ima </w:t>
      </w:r>
      <w:r w:rsidR="00CF4B48">
        <w:rPr>
          <w:rFonts w:asciiTheme="minorHAnsi" w:hAnsiTheme="minorHAnsi" w:cstheme="minorHAnsi"/>
          <w:sz w:val="24"/>
          <w:szCs w:val="24"/>
        </w:rPr>
        <w:t>kandidat</w:t>
      </w:r>
      <w:r w:rsidRPr="00E1206E">
        <w:rPr>
          <w:rFonts w:asciiTheme="minorHAnsi" w:hAnsiTheme="minorHAnsi" w:cstheme="minorHAnsi"/>
          <w:sz w:val="24"/>
          <w:szCs w:val="24"/>
        </w:rPr>
        <w:t xml:space="preserve"> sedež v drugi državi, mora v obrazcu p</w:t>
      </w:r>
      <w:r w:rsidR="00CF4B48">
        <w:rPr>
          <w:rFonts w:asciiTheme="minorHAnsi" w:hAnsiTheme="minorHAnsi" w:cstheme="minorHAnsi"/>
          <w:sz w:val="24"/>
          <w:szCs w:val="24"/>
        </w:rPr>
        <w:t>rijave</w:t>
      </w:r>
      <w:r w:rsidRPr="00E1206E">
        <w:rPr>
          <w:rFonts w:asciiTheme="minorHAnsi" w:hAnsiTheme="minorHAnsi" w:cstheme="minorHAnsi"/>
          <w:sz w:val="24"/>
          <w:szCs w:val="24"/>
        </w:rPr>
        <w:t xml:space="preserve"> navesti svojega pooblaščenca(-ko) za vročitve, v skladu z določbami Zakona o splošnem upravnem postopku (Uradni list RS, št. 24/06 – uradno prečiščeno besedilo, 105/06-ZUS-1, 126/07, 65/08, 8/10 in 82/13; v nadaljevanju: ZUP). V kolikor to ne bo storil, mu bo, v skladu z ZUP, po uradni dolžnosti postavljen pooblaščenec za vročitve.</w:t>
      </w:r>
    </w:p>
    <w:p w14:paraId="3F422845" w14:textId="77777777" w:rsidR="001405AE" w:rsidRPr="00E1206E" w:rsidRDefault="001405AE">
      <w:pPr>
        <w:pStyle w:val="Naslov3"/>
        <w:ind w:firstLine="284"/>
        <w:rPr>
          <w:rFonts w:asciiTheme="minorHAnsi" w:hAnsiTheme="minorHAnsi" w:cstheme="minorHAnsi"/>
          <w:sz w:val="24"/>
          <w:szCs w:val="24"/>
        </w:rPr>
      </w:pPr>
      <w:bookmarkStart w:id="11" w:name="_Toc208302089"/>
      <w:r w:rsidRPr="00E1206E">
        <w:rPr>
          <w:rFonts w:asciiTheme="minorHAnsi" w:hAnsiTheme="minorHAnsi" w:cstheme="minorHAnsi"/>
          <w:sz w:val="24"/>
          <w:szCs w:val="24"/>
        </w:rPr>
        <w:lastRenderedPageBreak/>
        <w:t>1.8 Zaupnost</w:t>
      </w:r>
      <w:bookmarkEnd w:id="11"/>
    </w:p>
    <w:p w14:paraId="680FB3A9" w14:textId="77777777" w:rsidR="001405AE" w:rsidRPr="00E1206E" w:rsidRDefault="001405AE">
      <w:pPr>
        <w:widowControl w:val="0"/>
        <w:autoSpaceDE w:val="0"/>
        <w:spacing w:line="230" w:lineRule="exact"/>
        <w:ind w:left="709"/>
        <w:rPr>
          <w:rFonts w:asciiTheme="minorHAnsi" w:hAnsiTheme="minorHAnsi" w:cstheme="minorHAnsi"/>
          <w:color w:val="000000"/>
          <w:spacing w:val="-3"/>
          <w:sz w:val="24"/>
          <w:szCs w:val="24"/>
          <w:highlight w:val="yellow"/>
        </w:rPr>
      </w:pPr>
    </w:p>
    <w:p w14:paraId="3D6C3702"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8. člen</w:t>
      </w:r>
    </w:p>
    <w:p w14:paraId="7B870EAE"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74B29F1" w14:textId="6559CB34" w:rsidR="001405AE" w:rsidRPr="00E1206E" w:rsidRDefault="00CF4B48">
      <w:pPr>
        <w:widowControl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Kandidati</w:t>
      </w:r>
      <w:r w:rsidR="001405AE" w:rsidRPr="00E1206E">
        <w:rPr>
          <w:rFonts w:asciiTheme="minorHAnsi" w:hAnsiTheme="minorHAnsi" w:cstheme="minorHAnsi"/>
          <w:sz w:val="24"/>
          <w:szCs w:val="24"/>
        </w:rPr>
        <w:t xml:space="preserve"> morajo vse dokumente v </w:t>
      </w:r>
      <w:r>
        <w:rPr>
          <w:rFonts w:asciiTheme="minorHAnsi" w:hAnsiTheme="minorHAnsi" w:cstheme="minorHAnsi"/>
          <w:sz w:val="24"/>
          <w:szCs w:val="24"/>
        </w:rPr>
        <w:t>prijavi</w:t>
      </w:r>
      <w:r w:rsidR="001405AE" w:rsidRPr="00E1206E">
        <w:rPr>
          <w:rFonts w:asciiTheme="minorHAnsi" w:hAnsiTheme="minorHAnsi" w:cstheme="minorHAnsi"/>
          <w:sz w:val="24"/>
          <w:szCs w:val="24"/>
        </w:rPr>
        <w:t xml:space="preserve">, za katere menijo, da predstavljajo poslovno skrivnost, označiti z oznako »ZAUPNO« ali »POSLOVNA SKRIVNOST«, in sicer v zgornjem desnem kotu vsake posamezne strani ali na drug, jasno viden način. Če naj bi bil zaupen samo določen podatek v </w:t>
      </w:r>
      <w:r>
        <w:rPr>
          <w:rFonts w:asciiTheme="minorHAnsi" w:hAnsiTheme="minorHAnsi" w:cstheme="minorHAnsi"/>
          <w:sz w:val="24"/>
          <w:szCs w:val="24"/>
        </w:rPr>
        <w:t>prijavi</w:t>
      </w:r>
      <w:r w:rsidR="001405AE" w:rsidRPr="00E1206E">
        <w:rPr>
          <w:rFonts w:asciiTheme="minorHAnsi" w:hAnsiTheme="minorHAnsi" w:cstheme="minorHAnsi"/>
          <w:sz w:val="24"/>
          <w:szCs w:val="24"/>
        </w:rPr>
        <w:t xml:space="preserve">, mora biti ta del podčrtan, v isti vrstici v desnem robu pa mora biti oznaka »ZAUPNO« ali »POSLOVNA SKRIVNOST«. Naročnik </w:t>
      </w:r>
      <w:r>
        <w:rPr>
          <w:rFonts w:asciiTheme="minorHAnsi" w:hAnsiTheme="minorHAnsi" w:cstheme="minorHAnsi"/>
          <w:sz w:val="24"/>
          <w:szCs w:val="24"/>
        </w:rPr>
        <w:t>kandidate</w:t>
      </w:r>
      <w:r w:rsidR="001405AE" w:rsidRPr="00E1206E">
        <w:rPr>
          <w:rFonts w:asciiTheme="minorHAnsi" w:hAnsiTheme="minorHAnsi" w:cstheme="minorHAnsi"/>
          <w:sz w:val="24"/>
          <w:szCs w:val="24"/>
        </w:rPr>
        <w:t xml:space="preserve"> opozarja, da po oddaji </w:t>
      </w:r>
      <w:r>
        <w:rPr>
          <w:rFonts w:asciiTheme="minorHAnsi" w:hAnsiTheme="minorHAnsi" w:cstheme="minorHAnsi"/>
          <w:sz w:val="24"/>
          <w:szCs w:val="24"/>
        </w:rPr>
        <w:t xml:space="preserve">prijave </w:t>
      </w:r>
      <w:r w:rsidR="001405AE" w:rsidRPr="00E1206E">
        <w:rPr>
          <w:rFonts w:asciiTheme="minorHAnsi" w:hAnsiTheme="minorHAnsi" w:cstheme="minorHAnsi"/>
          <w:sz w:val="24"/>
          <w:szCs w:val="24"/>
        </w:rPr>
        <w:t xml:space="preserve">ponudbene dokumentacije ne bo več mogoče označevati z oznako poslovne skrivnosti. </w:t>
      </w:r>
    </w:p>
    <w:p w14:paraId="6994B86C" w14:textId="77777777" w:rsidR="001405AE" w:rsidRPr="00E1206E" w:rsidRDefault="001405AE">
      <w:pPr>
        <w:widowControl w:val="0"/>
        <w:spacing w:line="266" w:lineRule="exact"/>
        <w:ind w:left="284"/>
        <w:jc w:val="both"/>
        <w:rPr>
          <w:rFonts w:asciiTheme="minorHAnsi" w:hAnsiTheme="minorHAnsi" w:cstheme="minorHAnsi"/>
          <w:sz w:val="24"/>
          <w:szCs w:val="24"/>
        </w:rPr>
      </w:pPr>
    </w:p>
    <w:p w14:paraId="523C0B89" w14:textId="3727F465" w:rsidR="00410F91" w:rsidRPr="00E1206E" w:rsidRDefault="001405AE" w:rsidP="00C07F3F">
      <w:pPr>
        <w:widowControl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w:t>
      </w:r>
      <w:r w:rsidR="00CF4B48">
        <w:rPr>
          <w:rFonts w:asciiTheme="minorHAnsi" w:hAnsiTheme="minorHAnsi" w:cstheme="minorHAnsi"/>
          <w:sz w:val="24"/>
          <w:szCs w:val="24"/>
        </w:rPr>
        <w:t>rijavi</w:t>
      </w:r>
      <w:r w:rsidRPr="00E1206E">
        <w:rPr>
          <w:rFonts w:asciiTheme="minorHAnsi" w:hAnsiTheme="minorHAnsi" w:cstheme="minorHAnsi"/>
          <w:sz w:val="24"/>
          <w:szCs w:val="24"/>
        </w:rPr>
        <w:t xml:space="preserve"> ter vsi tisti podatki, ki so vplivali na razvrstitev</w:t>
      </w:r>
      <w:r w:rsidR="00CF4B48">
        <w:rPr>
          <w:rFonts w:asciiTheme="minorHAnsi" w:hAnsiTheme="minorHAnsi" w:cstheme="minorHAnsi"/>
          <w:sz w:val="24"/>
          <w:szCs w:val="24"/>
        </w:rPr>
        <w:t xml:space="preserve"> prijave</w:t>
      </w:r>
      <w:r w:rsidRPr="00E1206E">
        <w:rPr>
          <w:rFonts w:asciiTheme="minorHAnsi" w:hAnsiTheme="minorHAnsi" w:cstheme="minorHAnsi"/>
          <w:sz w:val="24"/>
          <w:szCs w:val="24"/>
        </w:rPr>
        <w:t xml:space="preserve"> v okviru drugih meril.</w:t>
      </w:r>
    </w:p>
    <w:p w14:paraId="4100DFDF" w14:textId="77777777" w:rsidR="001405AE" w:rsidRPr="00E1206E" w:rsidRDefault="001405AE">
      <w:pPr>
        <w:pStyle w:val="Naslov3"/>
        <w:ind w:firstLine="284"/>
        <w:rPr>
          <w:rFonts w:asciiTheme="minorHAnsi" w:hAnsiTheme="minorHAnsi" w:cstheme="minorHAnsi"/>
          <w:sz w:val="24"/>
          <w:szCs w:val="24"/>
        </w:rPr>
      </w:pPr>
      <w:bookmarkStart w:id="12" w:name="_Toc208302090"/>
      <w:r w:rsidRPr="00E1206E">
        <w:rPr>
          <w:rFonts w:asciiTheme="minorHAnsi" w:hAnsiTheme="minorHAnsi" w:cstheme="minorHAnsi"/>
          <w:sz w:val="24"/>
          <w:szCs w:val="24"/>
        </w:rPr>
        <w:t>1.9 Jezik</w:t>
      </w:r>
      <w:bookmarkEnd w:id="12"/>
      <w:r w:rsidRPr="00E1206E">
        <w:rPr>
          <w:rFonts w:asciiTheme="minorHAnsi" w:hAnsiTheme="minorHAnsi" w:cstheme="minorHAnsi"/>
          <w:sz w:val="24"/>
          <w:szCs w:val="24"/>
        </w:rPr>
        <w:t xml:space="preserve"> </w:t>
      </w:r>
    </w:p>
    <w:p w14:paraId="59994839"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9. člen</w:t>
      </w:r>
    </w:p>
    <w:p w14:paraId="6874A73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E3FFA7D" w14:textId="49F9E302"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Vsi dokumenti, dokazila in podatki v prijavi morajo biti napisani v slovenskem jeziku. </w:t>
      </w:r>
      <w:r w:rsidR="00FC435F" w:rsidRPr="00E1206E">
        <w:rPr>
          <w:rFonts w:asciiTheme="minorHAnsi" w:hAnsiTheme="minorHAnsi" w:cstheme="minorHAnsi"/>
          <w:sz w:val="24"/>
          <w:szCs w:val="24"/>
        </w:rPr>
        <w:t>V primeru dokazil, ki so vezani na tehnične podatke, naročnik dopušča uporabo angleš</w:t>
      </w:r>
      <w:r w:rsidR="004B61DC">
        <w:rPr>
          <w:rFonts w:asciiTheme="minorHAnsi" w:hAnsiTheme="minorHAnsi" w:cstheme="minorHAnsi"/>
          <w:sz w:val="24"/>
          <w:szCs w:val="24"/>
        </w:rPr>
        <w:t>k</w:t>
      </w:r>
      <w:r w:rsidR="00FC435F" w:rsidRPr="00E1206E">
        <w:rPr>
          <w:rFonts w:asciiTheme="minorHAnsi" w:hAnsiTheme="minorHAnsi" w:cstheme="minorHAnsi"/>
          <w:sz w:val="24"/>
          <w:szCs w:val="24"/>
        </w:rPr>
        <w:t xml:space="preserve">ega ali nemškega jezika. </w:t>
      </w:r>
      <w:r w:rsidRPr="00E1206E">
        <w:rPr>
          <w:rFonts w:asciiTheme="minorHAnsi" w:hAnsiTheme="minorHAnsi" w:cstheme="minorHAnsi"/>
          <w:sz w:val="24"/>
          <w:szCs w:val="24"/>
        </w:rPr>
        <w:t xml:space="preserve">Za presojo spornih vprašanj se vedno uporablja </w:t>
      </w:r>
      <w:r w:rsidR="00CF4B48">
        <w:rPr>
          <w:rFonts w:asciiTheme="minorHAnsi" w:hAnsiTheme="minorHAnsi" w:cstheme="minorHAnsi"/>
          <w:sz w:val="24"/>
          <w:szCs w:val="24"/>
        </w:rPr>
        <w:t>prijava</w:t>
      </w:r>
      <w:r w:rsidRPr="00E1206E">
        <w:rPr>
          <w:rFonts w:asciiTheme="minorHAnsi" w:hAnsiTheme="minorHAnsi" w:cstheme="minorHAnsi"/>
          <w:sz w:val="24"/>
          <w:szCs w:val="24"/>
        </w:rPr>
        <w:t xml:space="preserve"> v slovenskem jeziku.</w:t>
      </w:r>
    </w:p>
    <w:p w14:paraId="577983D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6BC4E284" w14:textId="77777777" w:rsidR="001405AE" w:rsidRPr="00E1206E" w:rsidRDefault="001405AE">
      <w:pPr>
        <w:pStyle w:val="Naslov3"/>
        <w:ind w:firstLine="284"/>
        <w:rPr>
          <w:rFonts w:asciiTheme="minorHAnsi" w:hAnsiTheme="minorHAnsi" w:cstheme="minorHAnsi"/>
          <w:sz w:val="24"/>
          <w:szCs w:val="24"/>
        </w:rPr>
      </w:pPr>
      <w:bookmarkStart w:id="13" w:name="_Toc208302091"/>
      <w:r w:rsidRPr="00E1206E">
        <w:rPr>
          <w:rFonts w:asciiTheme="minorHAnsi" w:hAnsiTheme="minorHAnsi" w:cstheme="minorHAnsi"/>
          <w:sz w:val="24"/>
          <w:szCs w:val="24"/>
        </w:rPr>
        <w:t>1.10 Rok za predložitev prijav</w:t>
      </w:r>
      <w:bookmarkEnd w:id="13"/>
      <w:r w:rsidRPr="00E1206E">
        <w:rPr>
          <w:rFonts w:asciiTheme="minorHAnsi" w:hAnsiTheme="minorHAnsi" w:cstheme="minorHAnsi"/>
          <w:sz w:val="24"/>
          <w:szCs w:val="24"/>
        </w:rPr>
        <w:t xml:space="preserve"> </w:t>
      </w:r>
    </w:p>
    <w:p w14:paraId="7B32E05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10. člen </w:t>
      </w:r>
    </w:p>
    <w:p w14:paraId="69D5ED61" w14:textId="77777777" w:rsidR="001405AE" w:rsidRPr="00E1206E" w:rsidRDefault="001405AE">
      <w:pPr>
        <w:ind w:left="709" w:right="1455"/>
        <w:jc w:val="both"/>
        <w:rPr>
          <w:rFonts w:asciiTheme="minorHAnsi" w:hAnsiTheme="minorHAnsi" w:cstheme="minorHAnsi"/>
          <w:sz w:val="24"/>
          <w:szCs w:val="24"/>
        </w:rPr>
      </w:pPr>
    </w:p>
    <w:p w14:paraId="64F4AB46" w14:textId="70F5993A" w:rsidR="001405AE" w:rsidRPr="00E1206E" w:rsidRDefault="00CF4B48" w:rsidP="004A502B">
      <w:pPr>
        <w:widowControl w:val="0"/>
        <w:autoSpaceDE w:val="0"/>
        <w:adjustRightInd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Kandidati</w:t>
      </w:r>
      <w:r w:rsidR="00754DED" w:rsidRPr="00E1206E">
        <w:rPr>
          <w:rFonts w:asciiTheme="minorHAnsi" w:hAnsiTheme="minorHAnsi" w:cstheme="minorHAnsi"/>
          <w:sz w:val="24"/>
          <w:szCs w:val="24"/>
        </w:rPr>
        <w:t xml:space="preserve"> morajo </w:t>
      </w:r>
      <w:r>
        <w:rPr>
          <w:rFonts w:asciiTheme="minorHAnsi" w:hAnsiTheme="minorHAnsi" w:cstheme="minorHAnsi"/>
          <w:sz w:val="24"/>
          <w:szCs w:val="24"/>
        </w:rPr>
        <w:t>prijave</w:t>
      </w:r>
      <w:r w:rsidR="00754DED" w:rsidRPr="00E1206E">
        <w:rPr>
          <w:rFonts w:asciiTheme="minorHAnsi" w:hAnsiTheme="minorHAnsi" w:cstheme="minorHAnsi"/>
          <w:sz w:val="24"/>
          <w:szCs w:val="24"/>
        </w:rPr>
        <w:t xml:space="preserve"> predložiti v informacijski sistem e-JN na spletnem naslovu </w:t>
      </w:r>
      <w:hyperlink r:id="rId24" w:history="1">
        <w:r w:rsidR="00754DED" w:rsidRPr="00E1206E">
          <w:rPr>
            <w:rFonts w:asciiTheme="minorHAnsi" w:hAnsiTheme="minorHAnsi" w:cstheme="minorHAnsi"/>
            <w:sz w:val="24"/>
            <w:szCs w:val="24"/>
          </w:rPr>
          <w:t>https://ejn.gov.si/eJN2</w:t>
        </w:r>
      </w:hyperlink>
      <w:r w:rsidR="00754DED" w:rsidRPr="00E1206E">
        <w:rPr>
          <w:rFonts w:asciiTheme="minorHAnsi" w:hAnsiTheme="minorHAnsi" w:cstheme="minorHAnsi"/>
          <w:sz w:val="24"/>
          <w:szCs w:val="24"/>
        </w:rPr>
        <w:t xml:space="preserve"> najkasneje do roka, ki je naveden v objavi predmetnega javnega naročila na portalu javnih naročil.</w:t>
      </w:r>
    </w:p>
    <w:p w14:paraId="195B9298" w14:textId="77777777" w:rsidR="001405AE" w:rsidRPr="00E1206E" w:rsidRDefault="001405AE">
      <w:pPr>
        <w:pStyle w:val="Naslov3"/>
        <w:ind w:firstLine="284"/>
        <w:rPr>
          <w:rFonts w:asciiTheme="minorHAnsi" w:hAnsiTheme="minorHAnsi" w:cstheme="minorHAnsi"/>
          <w:sz w:val="24"/>
          <w:szCs w:val="24"/>
        </w:rPr>
      </w:pPr>
      <w:bookmarkStart w:id="14" w:name="_Toc208302092"/>
      <w:r w:rsidRPr="00E1206E">
        <w:rPr>
          <w:rFonts w:asciiTheme="minorHAnsi" w:hAnsiTheme="minorHAnsi" w:cstheme="minorHAnsi"/>
          <w:sz w:val="24"/>
          <w:szCs w:val="24"/>
        </w:rPr>
        <w:t>1.11 Stroški priprave prijave</w:t>
      </w:r>
      <w:bookmarkEnd w:id="14"/>
      <w:r w:rsidRPr="00E1206E">
        <w:rPr>
          <w:rFonts w:asciiTheme="minorHAnsi" w:hAnsiTheme="minorHAnsi" w:cstheme="minorHAnsi"/>
          <w:sz w:val="24"/>
          <w:szCs w:val="24"/>
        </w:rPr>
        <w:t xml:space="preserve"> </w:t>
      </w:r>
    </w:p>
    <w:p w14:paraId="691395DA"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11. člen </w:t>
      </w:r>
    </w:p>
    <w:p w14:paraId="2F68B4B9"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5EE9DF98"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Udeleženec nosi vse stroške povezane s pripravo in predložitvijo prijave.</w:t>
      </w:r>
    </w:p>
    <w:p w14:paraId="50C7E984" w14:textId="77777777" w:rsidR="001405AE" w:rsidRPr="00E1206E" w:rsidRDefault="001405AE" w:rsidP="004A502B">
      <w:pPr>
        <w:widowControl w:val="0"/>
        <w:autoSpaceDE w:val="0"/>
        <w:spacing w:before="6" w:line="230" w:lineRule="exact"/>
        <w:rPr>
          <w:rFonts w:asciiTheme="minorHAnsi" w:hAnsiTheme="minorHAnsi" w:cstheme="minorHAnsi"/>
          <w:color w:val="000000"/>
          <w:spacing w:val="-3"/>
          <w:sz w:val="24"/>
          <w:szCs w:val="24"/>
        </w:rPr>
      </w:pPr>
    </w:p>
    <w:p w14:paraId="20565F5F" w14:textId="77777777" w:rsidR="001405AE" w:rsidRPr="00E1206E" w:rsidRDefault="001405AE">
      <w:pPr>
        <w:pStyle w:val="Naslov3"/>
        <w:ind w:firstLine="284"/>
        <w:rPr>
          <w:rFonts w:asciiTheme="minorHAnsi" w:hAnsiTheme="minorHAnsi" w:cstheme="minorHAnsi"/>
          <w:sz w:val="24"/>
          <w:szCs w:val="24"/>
        </w:rPr>
      </w:pPr>
      <w:bookmarkStart w:id="15" w:name="_Toc208302093"/>
      <w:r w:rsidRPr="00E1206E">
        <w:rPr>
          <w:rFonts w:asciiTheme="minorHAnsi" w:hAnsiTheme="minorHAnsi" w:cstheme="minorHAnsi"/>
          <w:sz w:val="24"/>
          <w:szCs w:val="24"/>
        </w:rPr>
        <w:t>1.12  Izločitev prijav</w:t>
      </w:r>
      <w:bookmarkEnd w:id="15"/>
      <w:r w:rsidRPr="00E1206E">
        <w:rPr>
          <w:rFonts w:asciiTheme="minorHAnsi" w:hAnsiTheme="minorHAnsi" w:cstheme="minorHAnsi"/>
          <w:sz w:val="24"/>
          <w:szCs w:val="24"/>
        </w:rPr>
        <w:t xml:space="preserve"> </w:t>
      </w:r>
    </w:p>
    <w:p w14:paraId="2C958100"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12. člen </w:t>
      </w:r>
    </w:p>
    <w:p w14:paraId="7E82AD65"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7642F812" w14:textId="752ABD13"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bo izločil vse prijave, ki ne bodo skladne z zahtevami in pogoji iz te razpisne dokumentacije ter prijave </w:t>
      </w:r>
      <w:r w:rsidR="00CF4B48">
        <w:rPr>
          <w:rFonts w:asciiTheme="minorHAnsi" w:hAnsiTheme="minorHAnsi" w:cstheme="minorHAnsi"/>
          <w:sz w:val="24"/>
          <w:szCs w:val="24"/>
        </w:rPr>
        <w:t>kandidatov</w:t>
      </w:r>
      <w:r w:rsidRPr="00E1206E">
        <w:rPr>
          <w:rFonts w:asciiTheme="minorHAnsi" w:hAnsiTheme="minorHAnsi" w:cstheme="minorHAnsi"/>
          <w:sz w:val="24"/>
          <w:szCs w:val="24"/>
        </w:rPr>
        <w:t xml:space="preserve"> pri katerih bodo obstajali razlogi za izključitev iz 75. člena ZJN-3.</w:t>
      </w:r>
    </w:p>
    <w:p w14:paraId="0233B877"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15384C54" w14:textId="77777777" w:rsidR="001405AE" w:rsidRPr="00E1206E" w:rsidRDefault="001405AE">
      <w:pPr>
        <w:pStyle w:val="Naslov3"/>
        <w:ind w:firstLine="284"/>
        <w:rPr>
          <w:rFonts w:asciiTheme="minorHAnsi" w:hAnsiTheme="minorHAnsi" w:cstheme="minorHAnsi"/>
          <w:sz w:val="24"/>
          <w:szCs w:val="24"/>
        </w:rPr>
      </w:pPr>
      <w:bookmarkStart w:id="16" w:name="_Toc208302094"/>
      <w:r w:rsidRPr="00E1206E">
        <w:rPr>
          <w:rFonts w:asciiTheme="minorHAnsi" w:hAnsiTheme="minorHAnsi" w:cstheme="minorHAnsi"/>
          <w:sz w:val="24"/>
          <w:szCs w:val="24"/>
        </w:rPr>
        <w:t>1.13 Zavarovanja</w:t>
      </w:r>
      <w:bookmarkEnd w:id="16"/>
      <w:r w:rsidRPr="00E1206E">
        <w:rPr>
          <w:rFonts w:asciiTheme="minorHAnsi" w:hAnsiTheme="minorHAnsi" w:cstheme="minorHAnsi"/>
          <w:sz w:val="24"/>
          <w:szCs w:val="24"/>
        </w:rPr>
        <w:t xml:space="preserve"> </w:t>
      </w:r>
    </w:p>
    <w:p w14:paraId="2BD4F49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13. člen </w:t>
      </w:r>
    </w:p>
    <w:p w14:paraId="23B8B0BB"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2F40721A" w14:textId="32C6EDED" w:rsidR="0044402C" w:rsidRPr="00EE509E" w:rsidRDefault="0044402C" w:rsidP="0044402C">
      <w:pPr>
        <w:widowControl w:val="0"/>
        <w:autoSpaceDE w:val="0"/>
        <w:adjustRightInd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Gospodarski subjekt</w:t>
      </w:r>
      <w:r w:rsidRPr="00EE509E">
        <w:rPr>
          <w:rFonts w:asciiTheme="minorHAnsi" w:hAnsiTheme="minorHAnsi" w:cstheme="minorHAnsi"/>
          <w:sz w:val="24"/>
          <w:szCs w:val="24"/>
        </w:rPr>
        <w:t xml:space="preserve"> mora v 8 dneh od podpisa </w:t>
      </w:r>
      <w:r>
        <w:rPr>
          <w:rFonts w:asciiTheme="minorHAnsi" w:hAnsiTheme="minorHAnsi" w:cstheme="minorHAnsi"/>
          <w:sz w:val="24"/>
          <w:szCs w:val="24"/>
        </w:rPr>
        <w:t>okvirnega sporazuma</w:t>
      </w:r>
      <w:r w:rsidRPr="00EE509E">
        <w:rPr>
          <w:rFonts w:asciiTheme="minorHAnsi" w:hAnsiTheme="minorHAnsi" w:cstheme="minorHAnsi"/>
          <w:sz w:val="24"/>
          <w:szCs w:val="24"/>
        </w:rPr>
        <w:t xml:space="preserve"> naročniku predložiti 2x bianco menico z menično izjavo za dobro izvedbo pogodbenih obveznosti v višini 10% </w:t>
      </w:r>
      <w:r>
        <w:rPr>
          <w:rFonts w:asciiTheme="minorHAnsi" w:hAnsiTheme="minorHAnsi" w:cstheme="minorHAnsi"/>
          <w:sz w:val="24"/>
          <w:szCs w:val="24"/>
        </w:rPr>
        <w:t>okvirne vrednosti posameznega sklopa v EUR</w:t>
      </w:r>
      <w:r w:rsidRPr="00EE509E">
        <w:rPr>
          <w:rFonts w:asciiTheme="minorHAnsi" w:hAnsiTheme="minorHAnsi" w:cstheme="minorHAnsi"/>
          <w:sz w:val="24"/>
          <w:szCs w:val="24"/>
        </w:rPr>
        <w:t xml:space="preserve"> brez DDV, ki j</w:t>
      </w:r>
      <w:r>
        <w:rPr>
          <w:rFonts w:asciiTheme="minorHAnsi" w:hAnsiTheme="minorHAnsi" w:cstheme="minorHAnsi"/>
          <w:sz w:val="24"/>
          <w:szCs w:val="24"/>
        </w:rPr>
        <w:t>u</w:t>
      </w:r>
      <w:r w:rsidRPr="00EE509E">
        <w:rPr>
          <w:rFonts w:asciiTheme="minorHAnsi" w:hAnsiTheme="minorHAnsi" w:cstheme="minorHAnsi"/>
          <w:sz w:val="24"/>
          <w:szCs w:val="24"/>
        </w:rPr>
        <w:t xml:space="preserve"> je mogoče unovčiti najkasneje v 30 dneh po </w:t>
      </w:r>
      <w:r w:rsidRPr="00EE509E">
        <w:rPr>
          <w:rFonts w:asciiTheme="minorHAnsi" w:hAnsiTheme="minorHAnsi" w:cstheme="minorHAnsi"/>
          <w:sz w:val="24"/>
          <w:szCs w:val="24"/>
        </w:rPr>
        <w:lastRenderedPageBreak/>
        <w:t>poteku pogodbenega razmerja.</w:t>
      </w:r>
    </w:p>
    <w:p w14:paraId="5666229D" w14:textId="77777777" w:rsidR="0044402C" w:rsidRPr="00EE509E" w:rsidRDefault="0044402C" w:rsidP="0044402C">
      <w:pPr>
        <w:widowControl w:val="0"/>
        <w:autoSpaceDE w:val="0"/>
        <w:adjustRightInd w:val="0"/>
        <w:spacing w:line="266" w:lineRule="exact"/>
        <w:ind w:left="284"/>
        <w:jc w:val="both"/>
        <w:rPr>
          <w:rFonts w:asciiTheme="minorHAnsi" w:hAnsiTheme="minorHAnsi" w:cstheme="minorHAnsi"/>
          <w:sz w:val="24"/>
          <w:szCs w:val="24"/>
        </w:rPr>
      </w:pPr>
    </w:p>
    <w:p w14:paraId="274AD2B4" w14:textId="77777777" w:rsidR="0044402C" w:rsidRDefault="0044402C" w:rsidP="0044402C">
      <w:pPr>
        <w:widowControl w:val="0"/>
        <w:autoSpaceDE w:val="0"/>
        <w:adjustRightInd w:val="0"/>
        <w:spacing w:line="266" w:lineRule="exact"/>
        <w:ind w:left="284"/>
        <w:jc w:val="both"/>
        <w:rPr>
          <w:rFonts w:asciiTheme="minorHAnsi" w:hAnsiTheme="minorHAnsi" w:cstheme="minorHAnsi"/>
          <w:sz w:val="24"/>
          <w:szCs w:val="24"/>
        </w:rPr>
      </w:pPr>
      <w:r w:rsidRPr="00EE509E">
        <w:rPr>
          <w:rFonts w:asciiTheme="minorHAnsi" w:hAnsiTheme="minorHAnsi" w:cstheme="minorHAnsi"/>
          <w:sz w:val="24"/>
          <w:szCs w:val="24"/>
        </w:rPr>
        <w:t xml:space="preserve">Prav tako mora dobavitelj tako v 8 dneh od podpisa </w:t>
      </w:r>
      <w:r>
        <w:rPr>
          <w:rFonts w:asciiTheme="minorHAnsi" w:hAnsiTheme="minorHAnsi" w:cstheme="minorHAnsi"/>
          <w:sz w:val="24"/>
          <w:szCs w:val="24"/>
        </w:rPr>
        <w:t>okvirnega sporazuma</w:t>
      </w:r>
      <w:r w:rsidRPr="00EE509E">
        <w:rPr>
          <w:rFonts w:asciiTheme="minorHAnsi" w:hAnsiTheme="minorHAnsi" w:cstheme="minorHAnsi"/>
          <w:sz w:val="24"/>
          <w:szCs w:val="24"/>
        </w:rPr>
        <w:t xml:space="preserve"> naročniku predložiti 2x bianco menico z menično izjavo za odpravo napak v višini 5% </w:t>
      </w:r>
      <w:r>
        <w:rPr>
          <w:rFonts w:asciiTheme="minorHAnsi" w:hAnsiTheme="minorHAnsi" w:cstheme="minorHAnsi"/>
          <w:sz w:val="24"/>
          <w:szCs w:val="24"/>
        </w:rPr>
        <w:t>okvirne vrednosti posameznega sklopa</w:t>
      </w:r>
      <w:r w:rsidRPr="00EE509E">
        <w:rPr>
          <w:rFonts w:asciiTheme="minorHAnsi" w:hAnsiTheme="minorHAnsi" w:cstheme="minorHAnsi"/>
          <w:sz w:val="24"/>
          <w:szCs w:val="24"/>
        </w:rPr>
        <w:t xml:space="preserve"> brez DDV, ki j</w:t>
      </w:r>
      <w:r>
        <w:rPr>
          <w:rFonts w:asciiTheme="minorHAnsi" w:hAnsiTheme="minorHAnsi" w:cstheme="minorHAnsi"/>
          <w:sz w:val="24"/>
          <w:szCs w:val="24"/>
        </w:rPr>
        <w:t>u</w:t>
      </w:r>
      <w:r w:rsidRPr="00EE509E">
        <w:rPr>
          <w:rFonts w:asciiTheme="minorHAnsi" w:hAnsiTheme="minorHAnsi" w:cstheme="minorHAnsi"/>
          <w:sz w:val="24"/>
          <w:szCs w:val="24"/>
        </w:rPr>
        <w:t xml:space="preserve"> je mogoče unovčiti najkasneje v 30 dneh od poteka garancijskega roka zadnje opravljene dobave.</w:t>
      </w:r>
    </w:p>
    <w:p w14:paraId="3EF03D89" w14:textId="5FCC07CF" w:rsidR="003E7CAC" w:rsidRPr="00E1206E" w:rsidRDefault="003E7CAC" w:rsidP="004A502B">
      <w:pPr>
        <w:widowControl w:val="0"/>
        <w:autoSpaceDE w:val="0"/>
        <w:spacing w:line="266" w:lineRule="exact"/>
        <w:ind w:left="284"/>
        <w:jc w:val="both"/>
        <w:rPr>
          <w:rFonts w:asciiTheme="minorHAnsi" w:hAnsiTheme="minorHAnsi" w:cstheme="minorHAnsi"/>
          <w:sz w:val="24"/>
          <w:szCs w:val="24"/>
        </w:rPr>
      </w:pPr>
    </w:p>
    <w:p w14:paraId="2175806C" w14:textId="0170C339" w:rsidR="001405AE" w:rsidRPr="00E1206E" w:rsidRDefault="001405AE" w:rsidP="003E7CAC">
      <w:pPr>
        <w:pStyle w:val="Naslov3"/>
        <w:ind w:firstLine="284"/>
        <w:rPr>
          <w:rFonts w:asciiTheme="minorHAnsi" w:hAnsiTheme="minorHAnsi" w:cstheme="minorHAnsi"/>
          <w:sz w:val="24"/>
          <w:szCs w:val="24"/>
        </w:rPr>
      </w:pPr>
      <w:bookmarkStart w:id="17" w:name="_Toc208302095"/>
      <w:r w:rsidRPr="00E1206E">
        <w:rPr>
          <w:rFonts w:asciiTheme="minorHAnsi" w:hAnsiTheme="minorHAnsi" w:cstheme="minorHAnsi"/>
          <w:sz w:val="24"/>
          <w:szCs w:val="24"/>
        </w:rPr>
        <w:t>1.14 Merilo za izbiro</w:t>
      </w:r>
      <w:r w:rsidR="0065218A">
        <w:rPr>
          <w:rFonts w:asciiTheme="minorHAnsi" w:hAnsiTheme="minorHAnsi" w:cstheme="minorHAnsi"/>
          <w:sz w:val="24"/>
          <w:szCs w:val="24"/>
        </w:rPr>
        <w:t xml:space="preserve"> strank okvirnega sporazuma</w:t>
      </w:r>
      <w:bookmarkEnd w:id="17"/>
      <w:r w:rsidRPr="00E1206E">
        <w:rPr>
          <w:rFonts w:asciiTheme="minorHAnsi" w:hAnsiTheme="minorHAnsi" w:cstheme="minorHAnsi"/>
          <w:sz w:val="24"/>
          <w:szCs w:val="24"/>
        </w:rPr>
        <w:t xml:space="preserve"> </w:t>
      </w:r>
    </w:p>
    <w:p w14:paraId="33CC65EF"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14. člen </w:t>
      </w:r>
    </w:p>
    <w:p w14:paraId="0B64394F" w14:textId="77777777" w:rsidR="00FA176D" w:rsidRDefault="00FA176D" w:rsidP="00FA176D">
      <w:pPr>
        <w:widowControl w:val="0"/>
        <w:autoSpaceDE w:val="0"/>
        <w:spacing w:line="266" w:lineRule="exact"/>
        <w:ind w:left="284"/>
        <w:jc w:val="both"/>
        <w:rPr>
          <w:rFonts w:asciiTheme="minorHAnsi" w:hAnsiTheme="minorHAnsi" w:cstheme="minorHAnsi"/>
          <w:b/>
          <w:bCs/>
          <w:sz w:val="24"/>
          <w:szCs w:val="24"/>
        </w:rPr>
      </w:pPr>
    </w:p>
    <w:p w14:paraId="226317D4" w14:textId="4E63A177" w:rsidR="00EF4D56" w:rsidRDefault="00D97269" w:rsidP="0045711C">
      <w:pPr>
        <w:widowControl w:val="0"/>
        <w:autoSpaceDE w:val="0"/>
        <w:spacing w:line="266" w:lineRule="exact"/>
        <w:ind w:left="284"/>
        <w:jc w:val="both"/>
        <w:rPr>
          <w:rFonts w:asciiTheme="minorHAnsi" w:hAnsiTheme="minorHAnsi" w:cstheme="minorHAnsi"/>
          <w:sz w:val="24"/>
          <w:szCs w:val="24"/>
        </w:rPr>
      </w:pPr>
      <w:r w:rsidRPr="00D97269">
        <w:rPr>
          <w:rFonts w:asciiTheme="minorHAnsi" w:hAnsiTheme="minorHAnsi" w:cstheme="minorHAnsi"/>
          <w:sz w:val="24"/>
          <w:szCs w:val="24"/>
        </w:rPr>
        <w:t xml:space="preserve">Naročnik bo </w:t>
      </w:r>
      <w:r w:rsidR="00876C63">
        <w:rPr>
          <w:rFonts w:asciiTheme="minorHAnsi" w:hAnsiTheme="minorHAnsi" w:cstheme="minorHAnsi"/>
          <w:sz w:val="24"/>
          <w:szCs w:val="24"/>
        </w:rPr>
        <w:t xml:space="preserve">za posamezni sklop </w:t>
      </w:r>
      <w:r w:rsidRPr="00D97269">
        <w:rPr>
          <w:rFonts w:asciiTheme="minorHAnsi" w:hAnsiTheme="minorHAnsi" w:cstheme="minorHAnsi"/>
          <w:sz w:val="24"/>
          <w:szCs w:val="24"/>
        </w:rPr>
        <w:t xml:space="preserve">sklenil okvirni sporazum </w:t>
      </w:r>
      <w:r w:rsidR="0045711C">
        <w:rPr>
          <w:rFonts w:asciiTheme="minorHAnsi" w:hAnsiTheme="minorHAnsi" w:cstheme="minorHAnsi"/>
          <w:sz w:val="24"/>
          <w:szCs w:val="24"/>
        </w:rPr>
        <w:t>z vsemi p</w:t>
      </w:r>
      <w:r w:rsidR="00576FCC">
        <w:rPr>
          <w:rFonts w:asciiTheme="minorHAnsi" w:hAnsiTheme="minorHAnsi" w:cstheme="minorHAnsi"/>
          <w:sz w:val="24"/>
          <w:szCs w:val="24"/>
        </w:rPr>
        <w:t>rijavitelji</w:t>
      </w:r>
      <w:r w:rsidR="0045711C">
        <w:rPr>
          <w:rFonts w:asciiTheme="minorHAnsi" w:hAnsiTheme="minorHAnsi" w:cstheme="minorHAnsi"/>
          <w:sz w:val="24"/>
          <w:szCs w:val="24"/>
        </w:rPr>
        <w:t>, ki bodo izpolnjevali pogoje iz te razpisne dokum</w:t>
      </w:r>
      <w:r w:rsidR="00521691">
        <w:rPr>
          <w:rFonts w:asciiTheme="minorHAnsi" w:hAnsiTheme="minorHAnsi" w:cstheme="minorHAnsi"/>
          <w:sz w:val="24"/>
          <w:szCs w:val="24"/>
        </w:rPr>
        <w:t>en</w:t>
      </w:r>
      <w:r w:rsidR="0045711C">
        <w:rPr>
          <w:rFonts w:asciiTheme="minorHAnsi" w:hAnsiTheme="minorHAnsi" w:cstheme="minorHAnsi"/>
          <w:sz w:val="24"/>
          <w:szCs w:val="24"/>
        </w:rPr>
        <w:t>tacije.</w:t>
      </w:r>
    </w:p>
    <w:p w14:paraId="0EDDDC34" w14:textId="77777777" w:rsidR="00255861" w:rsidRDefault="00255861" w:rsidP="00F56C2E">
      <w:pPr>
        <w:widowControl w:val="0"/>
        <w:autoSpaceDE w:val="0"/>
        <w:spacing w:line="266" w:lineRule="exact"/>
        <w:jc w:val="both"/>
        <w:rPr>
          <w:rFonts w:asciiTheme="minorHAnsi" w:hAnsiTheme="minorHAnsi" w:cstheme="minorHAnsi"/>
          <w:sz w:val="24"/>
          <w:szCs w:val="24"/>
        </w:rPr>
      </w:pPr>
    </w:p>
    <w:p w14:paraId="7FF7EB66" w14:textId="77777777" w:rsidR="00253204" w:rsidRPr="00E1206E" w:rsidRDefault="00253204" w:rsidP="00F56C2E">
      <w:pPr>
        <w:widowControl w:val="0"/>
        <w:autoSpaceDE w:val="0"/>
        <w:spacing w:line="266" w:lineRule="exact"/>
        <w:jc w:val="both"/>
        <w:rPr>
          <w:rFonts w:asciiTheme="minorHAnsi" w:hAnsiTheme="minorHAnsi" w:cstheme="minorHAnsi"/>
          <w:sz w:val="24"/>
          <w:szCs w:val="24"/>
        </w:rPr>
      </w:pPr>
    </w:p>
    <w:p w14:paraId="650EA63B" w14:textId="3A73D52A" w:rsidR="001405AE" w:rsidRPr="00E1206E" w:rsidRDefault="001405AE">
      <w:pPr>
        <w:pStyle w:val="Naslov3"/>
        <w:ind w:firstLine="284"/>
        <w:rPr>
          <w:rFonts w:asciiTheme="minorHAnsi" w:hAnsiTheme="minorHAnsi" w:cstheme="minorHAnsi"/>
          <w:sz w:val="24"/>
          <w:szCs w:val="24"/>
        </w:rPr>
      </w:pPr>
      <w:bookmarkStart w:id="18" w:name="_Toc208302096"/>
      <w:r w:rsidRPr="00E1206E">
        <w:rPr>
          <w:rFonts w:asciiTheme="minorHAnsi" w:hAnsiTheme="minorHAnsi" w:cstheme="minorHAnsi"/>
          <w:sz w:val="24"/>
          <w:szCs w:val="24"/>
        </w:rPr>
        <w:t>1.1</w:t>
      </w:r>
      <w:r w:rsidR="00876C63">
        <w:rPr>
          <w:rFonts w:asciiTheme="minorHAnsi" w:hAnsiTheme="minorHAnsi" w:cstheme="minorHAnsi"/>
          <w:sz w:val="24"/>
          <w:szCs w:val="24"/>
        </w:rPr>
        <w:t>5</w:t>
      </w:r>
      <w:r w:rsidRPr="00E1206E">
        <w:rPr>
          <w:rFonts w:asciiTheme="minorHAnsi" w:hAnsiTheme="minorHAnsi" w:cstheme="minorHAnsi"/>
          <w:sz w:val="24"/>
          <w:szCs w:val="24"/>
        </w:rPr>
        <w:t xml:space="preserve"> </w:t>
      </w:r>
      <w:r w:rsidR="00F56C2E">
        <w:rPr>
          <w:rFonts w:asciiTheme="minorHAnsi" w:hAnsiTheme="minorHAnsi" w:cstheme="minorHAnsi"/>
          <w:sz w:val="24"/>
          <w:szCs w:val="24"/>
        </w:rPr>
        <w:t>O</w:t>
      </w:r>
      <w:r w:rsidRPr="00E1206E">
        <w:rPr>
          <w:rFonts w:asciiTheme="minorHAnsi" w:hAnsiTheme="minorHAnsi" w:cstheme="minorHAnsi"/>
          <w:sz w:val="24"/>
          <w:szCs w:val="24"/>
        </w:rPr>
        <w:t xml:space="preserve">dpiranje </w:t>
      </w:r>
      <w:r w:rsidR="00F56C2E">
        <w:rPr>
          <w:rFonts w:asciiTheme="minorHAnsi" w:hAnsiTheme="minorHAnsi" w:cstheme="minorHAnsi"/>
          <w:sz w:val="24"/>
          <w:szCs w:val="24"/>
        </w:rPr>
        <w:t xml:space="preserve">prijav in </w:t>
      </w:r>
      <w:r w:rsidRPr="00E1206E">
        <w:rPr>
          <w:rFonts w:asciiTheme="minorHAnsi" w:hAnsiTheme="minorHAnsi" w:cstheme="minorHAnsi"/>
          <w:sz w:val="24"/>
          <w:szCs w:val="24"/>
        </w:rPr>
        <w:t>ponudb</w:t>
      </w:r>
      <w:bookmarkEnd w:id="18"/>
      <w:r w:rsidRPr="00E1206E">
        <w:rPr>
          <w:rFonts w:asciiTheme="minorHAnsi" w:hAnsiTheme="minorHAnsi" w:cstheme="minorHAnsi"/>
          <w:sz w:val="24"/>
          <w:szCs w:val="24"/>
        </w:rPr>
        <w:t xml:space="preserve"> </w:t>
      </w:r>
    </w:p>
    <w:p w14:paraId="7E0C2123" w14:textId="77777777" w:rsidR="001405AE" w:rsidRPr="00E1206E" w:rsidRDefault="001405AE">
      <w:pPr>
        <w:widowControl w:val="0"/>
        <w:autoSpaceDE w:val="0"/>
        <w:spacing w:line="230" w:lineRule="exact"/>
        <w:ind w:left="5601"/>
        <w:rPr>
          <w:rFonts w:asciiTheme="minorHAnsi" w:hAnsiTheme="minorHAnsi" w:cstheme="minorHAnsi"/>
          <w:color w:val="000000"/>
          <w:spacing w:val="-3"/>
          <w:sz w:val="24"/>
          <w:szCs w:val="24"/>
        </w:rPr>
      </w:pPr>
    </w:p>
    <w:p w14:paraId="326037A6"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16. člen </w:t>
      </w:r>
    </w:p>
    <w:p w14:paraId="30439F91" w14:textId="77777777" w:rsidR="001405AE" w:rsidRDefault="001405AE">
      <w:pPr>
        <w:widowControl w:val="0"/>
        <w:autoSpaceDE w:val="0"/>
        <w:spacing w:line="230" w:lineRule="exact"/>
        <w:ind w:left="1417"/>
        <w:jc w:val="both"/>
        <w:rPr>
          <w:rFonts w:asciiTheme="minorHAnsi" w:hAnsiTheme="minorHAnsi" w:cstheme="minorHAnsi"/>
          <w:sz w:val="24"/>
          <w:szCs w:val="24"/>
        </w:rPr>
      </w:pPr>
    </w:p>
    <w:p w14:paraId="7D23CB82" w14:textId="62078265" w:rsidR="00F56C2E" w:rsidRPr="00E1206E" w:rsidRDefault="00F56C2E" w:rsidP="00184611">
      <w:pPr>
        <w:widowControl w:val="0"/>
        <w:autoSpaceDE w:val="0"/>
        <w:spacing w:line="266" w:lineRule="exact"/>
        <w:ind w:left="284"/>
        <w:jc w:val="both"/>
        <w:rPr>
          <w:rFonts w:asciiTheme="minorHAnsi" w:hAnsiTheme="minorHAnsi" w:cstheme="minorHAnsi"/>
          <w:sz w:val="24"/>
          <w:szCs w:val="24"/>
        </w:rPr>
      </w:pPr>
      <w:r>
        <w:rPr>
          <w:rFonts w:asciiTheme="minorHAnsi" w:hAnsiTheme="minorHAnsi" w:cstheme="minorHAnsi"/>
          <w:sz w:val="24"/>
          <w:szCs w:val="24"/>
        </w:rPr>
        <w:t xml:space="preserve">Odpiranje prijav v prvi fazi (prijave) </w:t>
      </w:r>
      <w:r w:rsidR="00184611">
        <w:rPr>
          <w:rFonts w:asciiTheme="minorHAnsi" w:hAnsiTheme="minorHAnsi" w:cstheme="minorHAnsi"/>
          <w:sz w:val="24"/>
          <w:szCs w:val="24"/>
        </w:rPr>
        <w:t>in odpiranje</w:t>
      </w:r>
      <w:r>
        <w:rPr>
          <w:rFonts w:asciiTheme="minorHAnsi" w:hAnsiTheme="minorHAnsi" w:cstheme="minorHAnsi"/>
          <w:sz w:val="24"/>
          <w:szCs w:val="24"/>
        </w:rPr>
        <w:t xml:space="preserve"> ponudb drugi fazi </w:t>
      </w:r>
      <w:r w:rsidR="00184611">
        <w:rPr>
          <w:rFonts w:asciiTheme="minorHAnsi" w:hAnsiTheme="minorHAnsi" w:cstheme="minorHAnsi"/>
          <w:sz w:val="24"/>
          <w:szCs w:val="24"/>
        </w:rPr>
        <w:t>se izvaja preko sistema e-JN.</w:t>
      </w:r>
    </w:p>
    <w:p w14:paraId="7FAACAA1"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562C8F34" w14:textId="1935671B" w:rsidR="001405AE" w:rsidRPr="00E1206E" w:rsidRDefault="001405AE">
      <w:pPr>
        <w:pStyle w:val="Naslov3"/>
        <w:ind w:firstLine="284"/>
        <w:rPr>
          <w:rFonts w:asciiTheme="minorHAnsi" w:hAnsiTheme="minorHAnsi" w:cstheme="minorHAnsi"/>
          <w:sz w:val="24"/>
          <w:szCs w:val="24"/>
        </w:rPr>
      </w:pPr>
      <w:bookmarkStart w:id="19" w:name="_Toc208302097"/>
      <w:r w:rsidRPr="00E1206E">
        <w:rPr>
          <w:rFonts w:asciiTheme="minorHAnsi" w:hAnsiTheme="minorHAnsi" w:cstheme="minorHAnsi"/>
          <w:sz w:val="24"/>
          <w:szCs w:val="24"/>
        </w:rPr>
        <w:t>1.1</w:t>
      </w:r>
      <w:r w:rsidR="00876C63">
        <w:rPr>
          <w:rFonts w:asciiTheme="minorHAnsi" w:hAnsiTheme="minorHAnsi" w:cstheme="minorHAnsi"/>
          <w:sz w:val="24"/>
          <w:szCs w:val="24"/>
        </w:rPr>
        <w:t>6</w:t>
      </w:r>
      <w:r w:rsidRPr="00E1206E">
        <w:rPr>
          <w:rFonts w:asciiTheme="minorHAnsi" w:hAnsiTheme="minorHAnsi" w:cstheme="minorHAnsi"/>
          <w:sz w:val="24"/>
          <w:szCs w:val="24"/>
        </w:rPr>
        <w:t xml:space="preserve"> Variante</w:t>
      </w:r>
      <w:bookmarkEnd w:id="19"/>
      <w:r w:rsidRPr="00E1206E">
        <w:rPr>
          <w:rFonts w:asciiTheme="minorHAnsi" w:hAnsiTheme="minorHAnsi" w:cstheme="minorHAnsi"/>
          <w:sz w:val="24"/>
          <w:szCs w:val="24"/>
        </w:rPr>
        <w:t xml:space="preserve"> </w:t>
      </w:r>
    </w:p>
    <w:p w14:paraId="067EA7EB"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17. člen </w:t>
      </w:r>
    </w:p>
    <w:p w14:paraId="43FC96AC" w14:textId="77777777" w:rsidR="001405AE" w:rsidRPr="00E1206E" w:rsidRDefault="001405AE">
      <w:pPr>
        <w:widowControl w:val="0"/>
        <w:autoSpaceDE w:val="0"/>
        <w:spacing w:line="230" w:lineRule="exact"/>
        <w:ind w:left="1417"/>
        <w:rPr>
          <w:rFonts w:asciiTheme="minorHAnsi" w:hAnsiTheme="minorHAnsi" w:cstheme="minorHAnsi"/>
          <w:sz w:val="24"/>
          <w:szCs w:val="24"/>
        </w:rPr>
      </w:pPr>
    </w:p>
    <w:p w14:paraId="4C2D1615"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Variantne prijave in ponudbe niso dopustne in ne bodo upoštevane. </w:t>
      </w:r>
    </w:p>
    <w:p w14:paraId="78B4F60C"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0A5E34FF" w14:textId="0065A2D4" w:rsidR="001405AE" w:rsidRPr="00E1206E" w:rsidRDefault="001405AE" w:rsidP="004A502B">
      <w:pPr>
        <w:pStyle w:val="Naslov3"/>
        <w:ind w:firstLine="284"/>
        <w:rPr>
          <w:rFonts w:asciiTheme="minorHAnsi" w:hAnsiTheme="minorHAnsi" w:cstheme="minorHAnsi"/>
          <w:sz w:val="24"/>
          <w:szCs w:val="24"/>
        </w:rPr>
      </w:pPr>
      <w:bookmarkStart w:id="20" w:name="_Toc208302098"/>
      <w:r w:rsidRPr="00E1206E">
        <w:rPr>
          <w:rFonts w:asciiTheme="minorHAnsi" w:hAnsiTheme="minorHAnsi" w:cstheme="minorHAnsi"/>
          <w:sz w:val="24"/>
          <w:szCs w:val="24"/>
        </w:rPr>
        <w:t>1.1</w:t>
      </w:r>
      <w:r w:rsidR="00876C63">
        <w:rPr>
          <w:rFonts w:asciiTheme="minorHAnsi" w:hAnsiTheme="minorHAnsi" w:cstheme="minorHAnsi"/>
          <w:sz w:val="24"/>
          <w:szCs w:val="24"/>
        </w:rPr>
        <w:t>7</w:t>
      </w:r>
      <w:r w:rsidRPr="00E1206E">
        <w:rPr>
          <w:rFonts w:asciiTheme="minorHAnsi" w:hAnsiTheme="minorHAnsi" w:cstheme="minorHAnsi"/>
          <w:sz w:val="24"/>
          <w:szCs w:val="24"/>
        </w:rPr>
        <w:t xml:space="preserve"> Pogodba</w:t>
      </w:r>
      <w:r w:rsidR="00024CA3">
        <w:rPr>
          <w:rFonts w:asciiTheme="minorHAnsi" w:hAnsiTheme="minorHAnsi" w:cstheme="minorHAnsi"/>
          <w:sz w:val="24"/>
          <w:szCs w:val="24"/>
        </w:rPr>
        <w:t>/okvirni sporazum</w:t>
      </w:r>
      <w:bookmarkEnd w:id="20"/>
    </w:p>
    <w:p w14:paraId="5B23CABD"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18. člen </w:t>
      </w:r>
    </w:p>
    <w:p w14:paraId="0725A608" w14:textId="77777777" w:rsidR="001405AE" w:rsidRPr="00E1206E" w:rsidRDefault="001405AE">
      <w:pPr>
        <w:widowControl w:val="0"/>
        <w:autoSpaceDE w:val="0"/>
        <w:spacing w:line="230" w:lineRule="exact"/>
        <w:ind w:left="1417"/>
        <w:jc w:val="both"/>
        <w:rPr>
          <w:rFonts w:asciiTheme="minorHAnsi" w:hAnsiTheme="minorHAnsi" w:cstheme="minorHAnsi"/>
          <w:sz w:val="24"/>
          <w:szCs w:val="24"/>
        </w:rPr>
      </w:pPr>
    </w:p>
    <w:p w14:paraId="4063D10B" w14:textId="6EB87949" w:rsidR="001405AE" w:rsidRPr="00E1206E" w:rsidRDefault="001405AE" w:rsidP="004A502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Izbran </w:t>
      </w:r>
      <w:r w:rsidR="00CF4B48">
        <w:rPr>
          <w:rFonts w:asciiTheme="minorHAnsi" w:hAnsiTheme="minorHAnsi" w:cstheme="minorHAnsi"/>
          <w:sz w:val="24"/>
          <w:szCs w:val="24"/>
        </w:rPr>
        <w:t>kandidat</w:t>
      </w:r>
      <w:r w:rsidRPr="00E1206E">
        <w:rPr>
          <w:rFonts w:asciiTheme="minorHAnsi" w:hAnsiTheme="minorHAnsi" w:cstheme="minorHAnsi"/>
          <w:sz w:val="24"/>
          <w:szCs w:val="24"/>
        </w:rPr>
        <w:t xml:space="preserve"> je dolžan podpisati </w:t>
      </w:r>
      <w:r w:rsidR="00024CA3">
        <w:rPr>
          <w:rFonts w:asciiTheme="minorHAnsi" w:hAnsiTheme="minorHAnsi" w:cstheme="minorHAnsi"/>
          <w:sz w:val="24"/>
          <w:szCs w:val="24"/>
        </w:rPr>
        <w:t>okvirni sporazum</w:t>
      </w:r>
      <w:r w:rsidR="00C56C74" w:rsidRPr="00E1206E">
        <w:rPr>
          <w:rFonts w:asciiTheme="minorHAnsi" w:hAnsiTheme="minorHAnsi" w:cstheme="minorHAnsi"/>
          <w:sz w:val="24"/>
          <w:szCs w:val="24"/>
        </w:rPr>
        <w:t xml:space="preserve"> </w:t>
      </w:r>
      <w:r w:rsidRPr="00E1206E">
        <w:rPr>
          <w:rFonts w:asciiTheme="minorHAnsi" w:hAnsiTheme="minorHAnsi" w:cstheme="minorHAnsi"/>
          <w:sz w:val="24"/>
          <w:szCs w:val="24"/>
        </w:rPr>
        <w:t>v roku 8 dni po prejemu le-te</w:t>
      </w:r>
      <w:r w:rsidR="00024CA3">
        <w:rPr>
          <w:rFonts w:asciiTheme="minorHAnsi" w:hAnsiTheme="minorHAnsi" w:cstheme="minorHAnsi"/>
          <w:sz w:val="24"/>
          <w:szCs w:val="24"/>
        </w:rPr>
        <w:t>ga</w:t>
      </w:r>
      <w:r w:rsidRPr="00E1206E">
        <w:rPr>
          <w:rFonts w:asciiTheme="minorHAnsi" w:hAnsiTheme="minorHAnsi" w:cstheme="minorHAnsi"/>
          <w:sz w:val="24"/>
          <w:szCs w:val="24"/>
        </w:rPr>
        <w:t xml:space="preserve">, sicer bo naročnik menil, da </w:t>
      </w:r>
      <w:r w:rsidR="00556BDF">
        <w:rPr>
          <w:rFonts w:asciiTheme="minorHAnsi" w:hAnsiTheme="minorHAnsi" w:cstheme="minorHAnsi"/>
          <w:sz w:val="24"/>
          <w:szCs w:val="24"/>
        </w:rPr>
        <w:t>kandidat</w:t>
      </w:r>
      <w:r w:rsidRPr="00E1206E">
        <w:rPr>
          <w:rFonts w:asciiTheme="minorHAnsi" w:hAnsiTheme="minorHAnsi" w:cstheme="minorHAnsi"/>
          <w:sz w:val="24"/>
          <w:szCs w:val="24"/>
        </w:rPr>
        <w:t xml:space="preserve"> posla ne želi skleniti. </w:t>
      </w:r>
    </w:p>
    <w:p w14:paraId="505763C5" w14:textId="4C0FEB57" w:rsidR="001405AE" w:rsidRPr="00E1206E" w:rsidRDefault="001405AE">
      <w:pPr>
        <w:pStyle w:val="Naslov3"/>
        <w:ind w:firstLine="284"/>
        <w:rPr>
          <w:rFonts w:asciiTheme="minorHAnsi" w:hAnsiTheme="minorHAnsi" w:cstheme="minorHAnsi"/>
          <w:sz w:val="24"/>
          <w:szCs w:val="24"/>
        </w:rPr>
      </w:pPr>
      <w:bookmarkStart w:id="21" w:name="_Toc208302099"/>
      <w:r w:rsidRPr="00E1206E">
        <w:rPr>
          <w:rFonts w:asciiTheme="minorHAnsi" w:hAnsiTheme="minorHAnsi" w:cstheme="minorHAnsi"/>
          <w:sz w:val="24"/>
          <w:szCs w:val="24"/>
        </w:rPr>
        <w:t>1.1</w:t>
      </w:r>
      <w:r w:rsidR="00876C63">
        <w:rPr>
          <w:rFonts w:asciiTheme="minorHAnsi" w:hAnsiTheme="minorHAnsi" w:cstheme="minorHAnsi"/>
          <w:sz w:val="24"/>
          <w:szCs w:val="24"/>
        </w:rPr>
        <w:t>8</w:t>
      </w:r>
      <w:r w:rsidRPr="00E1206E">
        <w:rPr>
          <w:rFonts w:asciiTheme="minorHAnsi" w:hAnsiTheme="minorHAnsi" w:cstheme="minorHAnsi"/>
          <w:sz w:val="24"/>
          <w:szCs w:val="24"/>
        </w:rPr>
        <w:t xml:space="preserve"> Ustavitev postopka, zavrnitev </w:t>
      </w:r>
      <w:r w:rsidR="00E47319">
        <w:rPr>
          <w:rFonts w:asciiTheme="minorHAnsi" w:hAnsiTheme="minorHAnsi" w:cstheme="minorHAnsi"/>
          <w:sz w:val="24"/>
          <w:szCs w:val="24"/>
        </w:rPr>
        <w:t>prijav</w:t>
      </w:r>
      <w:r w:rsidRPr="00E1206E">
        <w:rPr>
          <w:rFonts w:asciiTheme="minorHAnsi" w:hAnsiTheme="minorHAnsi" w:cstheme="minorHAnsi"/>
          <w:sz w:val="24"/>
          <w:szCs w:val="24"/>
        </w:rPr>
        <w:t xml:space="preserve"> in odstop od izvedbe oddaje naročila</w:t>
      </w:r>
      <w:bookmarkEnd w:id="21"/>
    </w:p>
    <w:p w14:paraId="439B4F10"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834F221"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19. člen </w:t>
      </w:r>
    </w:p>
    <w:p w14:paraId="6239A33E"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583877C2" w14:textId="3B2A29D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1. odstavkom 90. člena ZJN-3 do roka za oddajo </w:t>
      </w:r>
      <w:r w:rsidR="00E47319">
        <w:rPr>
          <w:rFonts w:asciiTheme="minorHAnsi" w:hAnsiTheme="minorHAnsi" w:cstheme="minorHAnsi"/>
          <w:sz w:val="24"/>
          <w:szCs w:val="24"/>
        </w:rPr>
        <w:t>prijav</w:t>
      </w:r>
      <w:r w:rsidRPr="00E1206E">
        <w:rPr>
          <w:rFonts w:asciiTheme="minorHAnsi" w:hAnsiTheme="minorHAnsi" w:cstheme="minorHAnsi"/>
          <w:sz w:val="24"/>
          <w:szCs w:val="24"/>
        </w:rPr>
        <w:t xml:space="preserve"> kadar koli ustavi postopek oddaje javnega naročila. </w:t>
      </w:r>
    </w:p>
    <w:p w14:paraId="09573F72" w14:textId="70F442A8" w:rsidR="001405AE" w:rsidRPr="00E1206E" w:rsidRDefault="001405AE" w:rsidP="005C5CA7">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Naročnik lahko v skladu s 5. odstavkom 90. člena ZJN-3 na vseh stopnjah postopka po izteku roka za odpiranje </w:t>
      </w:r>
      <w:r w:rsidR="00E47319">
        <w:rPr>
          <w:rFonts w:asciiTheme="minorHAnsi" w:hAnsiTheme="minorHAnsi" w:cstheme="minorHAnsi"/>
          <w:sz w:val="24"/>
          <w:szCs w:val="24"/>
        </w:rPr>
        <w:t>prijav</w:t>
      </w:r>
      <w:r w:rsidRPr="00E1206E">
        <w:rPr>
          <w:rFonts w:asciiTheme="minorHAnsi" w:hAnsiTheme="minorHAnsi" w:cstheme="minorHAnsi"/>
          <w:sz w:val="24"/>
          <w:szCs w:val="24"/>
        </w:rPr>
        <w:t xml:space="preserve"> zavrne vse </w:t>
      </w:r>
      <w:r w:rsidR="00E47319">
        <w:rPr>
          <w:rFonts w:asciiTheme="minorHAnsi" w:hAnsiTheme="minorHAnsi" w:cstheme="minorHAnsi"/>
          <w:sz w:val="24"/>
          <w:szCs w:val="24"/>
        </w:rPr>
        <w:t>prijav</w:t>
      </w:r>
      <w:r w:rsidRPr="00E1206E">
        <w:rPr>
          <w:rFonts w:asciiTheme="minorHAnsi" w:hAnsiTheme="minorHAnsi" w:cstheme="minorHAnsi"/>
          <w:sz w:val="24"/>
          <w:szCs w:val="24"/>
        </w:rPr>
        <w:t xml:space="preserve">e. Če bo naročnik zavrnil vse </w:t>
      </w:r>
      <w:r w:rsidR="005C5CA7">
        <w:rPr>
          <w:rFonts w:asciiTheme="minorHAnsi" w:hAnsiTheme="minorHAnsi" w:cstheme="minorHAnsi"/>
          <w:sz w:val="24"/>
          <w:szCs w:val="24"/>
        </w:rPr>
        <w:t>prijav</w:t>
      </w:r>
      <w:r w:rsidRPr="00E1206E">
        <w:rPr>
          <w:rFonts w:asciiTheme="minorHAnsi" w:hAnsiTheme="minorHAnsi" w:cstheme="minorHAnsi"/>
          <w:sz w:val="24"/>
          <w:szCs w:val="24"/>
        </w:rPr>
        <w:t xml:space="preserve">, bo o razlogih za takšno odločitev in ali bo začel nov postopek obvestil </w:t>
      </w:r>
      <w:r w:rsidR="005C5CA7">
        <w:rPr>
          <w:rFonts w:asciiTheme="minorHAnsi" w:hAnsiTheme="minorHAnsi" w:cstheme="minorHAnsi"/>
          <w:sz w:val="24"/>
          <w:szCs w:val="24"/>
        </w:rPr>
        <w:t>kandidate</w:t>
      </w:r>
      <w:r w:rsidRPr="00E1206E">
        <w:rPr>
          <w:rFonts w:asciiTheme="minorHAnsi" w:hAnsiTheme="minorHAnsi" w:cstheme="minorHAnsi"/>
          <w:sz w:val="24"/>
          <w:szCs w:val="24"/>
        </w:rPr>
        <w:t xml:space="preserve">. Kadar naročnik zavrne vse </w:t>
      </w:r>
      <w:r w:rsidR="005C5CA7">
        <w:rPr>
          <w:rFonts w:asciiTheme="minorHAnsi" w:hAnsiTheme="minorHAnsi" w:cstheme="minorHAnsi"/>
          <w:sz w:val="24"/>
          <w:szCs w:val="24"/>
        </w:rPr>
        <w:t>prijav</w:t>
      </w:r>
      <w:r w:rsidRPr="00E1206E">
        <w:rPr>
          <w:rFonts w:asciiTheme="minorHAnsi" w:hAnsiTheme="minorHAnsi" w:cstheme="minorHAnsi"/>
          <w:sz w:val="24"/>
          <w:szCs w:val="24"/>
        </w:rPr>
        <w:t xml:space="preserve">e, lahko izvede za isti predmet nov postopek javnega naročanja le, če so se bistveno spremenile okoliščine, zaradi katerih je zavrnil vse </w:t>
      </w:r>
      <w:r w:rsidR="005C5CA7">
        <w:rPr>
          <w:rFonts w:asciiTheme="minorHAnsi" w:hAnsiTheme="minorHAnsi" w:cstheme="minorHAnsi"/>
          <w:sz w:val="24"/>
          <w:szCs w:val="24"/>
        </w:rPr>
        <w:t>prijave</w:t>
      </w:r>
      <w:r w:rsidRPr="00E1206E">
        <w:rPr>
          <w:rFonts w:asciiTheme="minorHAnsi" w:hAnsiTheme="minorHAnsi" w:cstheme="minorHAnsi"/>
          <w:sz w:val="24"/>
          <w:szCs w:val="24"/>
        </w:rPr>
        <w:t xml:space="preserve">. </w:t>
      </w:r>
    </w:p>
    <w:p w14:paraId="1375F9CC" w14:textId="51F6C6E4" w:rsidR="007643C8" w:rsidRPr="00E1206E" w:rsidRDefault="001405AE" w:rsidP="00B7346B">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w:t>
      </w:r>
      <w:r w:rsidRPr="00E1206E">
        <w:rPr>
          <w:rFonts w:asciiTheme="minorHAnsi" w:hAnsiTheme="minorHAnsi" w:cstheme="minorHAnsi"/>
          <w:sz w:val="24"/>
          <w:szCs w:val="24"/>
        </w:rPr>
        <w:lastRenderedPageBreak/>
        <w:t xml:space="preserve">izvedba javnega naročila nemogoča. Če naročnik odstopi od izvedbe javnega naročila, z izbranim </w:t>
      </w:r>
      <w:r w:rsidR="005C5CA7">
        <w:rPr>
          <w:rFonts w:asciiTheme="minorHAnsi" w:hAnsiTheme="minorHAnsi" w:cstheme="minorHAnsi"/>
          <w:sz w:val="24"/>
          <w:szCs w:val="24"/>
        </w:rPr>
        <w:t>kanodati</w:t>
      </w:r>
      <w:r w:rsidRPr="00E1206E">
        <w:rPr>
          <w:rFonts w:asciiTheme="minorHAnsi" w:hAnsiTheme="minorHAnsi" w:cstheme="minorHAnsi"/>
          <w:sz w:val="24"/>
          <w:szCs w:val="24"/>
        </w:rPr>
        <w:t xml:space="preserve"> ne sklene pogodbe o izvedbi javnega naročila ali okvirnega sporazuma, o svoji odločitvi in o razlogih, zaradi katerih odstopa od izvedbe javnega naročila, pisno obvesti </w:t>
      </w:r>
      <w:r w:rsidR="005C5CA7">
        <w:rPr>
          <w:rFonts w:asciiTheme="minorHAnsi" w:hAnsiTheme="minorHAnsi" w:cstheme="minorHAnsi"/>
          <w:sz w:val="24"/>
          <w:szCs w:val="24"/>
        </w:rPr>
        <w:t>kandidate</w:t>
      </w:r>
      <w:r w:rsidRPr="00E1206E">
        <w:rPr>
          <w:rFonts w:asciiTheme="minorHAnsi" w:hAnsiTheme="minorHAnsi" w:cstheme="minorHAnsi"/>
          <w:sz w:val="24"/>
          <w:szCs w:val="24"/>
        </w:rPr>
        <w:t xml:space="preserve"> </w:t>
      </w:r>
    </w:p>
    <w:p w14:paraId="7558298C" w14:textId="44B18C3B" w:rsidR="001405AE" w:rsidRPr="00E1206E" w:rsidRDefault="001405AE">
      <w:pPr>
        <w:pStyle w:val="Naslov3"/>
        <w:ind w:firstLine="284"/>
        <w:rPr>
          <w:rFonts w:asciiTheme="minorHAnsi" w:hAnsiTheme="minorHAnsi" w:cstheme="minorHAnsi"/>
          <w:sz w:val="24"/>
          <w:szCs w:val="24"/>
        </w:rPr>
      </w:pPr>
      <w:bookmarkStart w:id="22" w:name="_Toc208302100"/>
      <w:r w:rsidRPr="00E1206E">
        <w:rPr>
          <w:rFonts w:asciiTheme="minorHAnsi" w:hAnsiTheme="minorHAnsi" w:cstheme="minorHAnsi"/>
          <w:sz w:val="24"/>
          <w:szCs w:val="24"/>
        </w:rPr>
        <w:t>1.</w:t>
      </w:r>
      <w:r w:rsidR="00876C63">
        <w:rPr>
          <w:rFonts w:asciiTheme="minorHAnsi" w:hAnsiTheme="minorHAnsi" w:cstheme="minorHAnsi"/>
          <w:sz w:val="24"/>
          <w:szCs w:val="24"/>
        </w:rPr>
        <w:t>19</w:t>
      </w:r>
      <w:r w:rsidRPr="00E1206E">
        <w:rPr>
          <w:rFonts w:asciiTheme="minorHAnsi" w:hAnsiTheme="minorHAnsi" w:cstheme="minorHAnsi"/>
          <w:sz w:val="24"/>
          <w:szCs w:val="24"/>
        </w:rPr>
        <w:t xml:space="preserve"> Protikorupcijsko obvestilo</w:t>
      </w:r>
      <w:bookmarkEnd w:id="22"/>
    </w:p>
    <w:p w14:paraId="523EC383" w14:textId="77777777" w:rsidR="001405AE" w:rsidRPr="00E1206E" w:rsidRDefault="001405AE">
      <w:pPr>
        <w:widowControl w:val="0"/>
        <w:autoSpaceDE w:val="0"/>
        <w:spacing w:line="266" w:lineRule="exact"/>
        <w:ind w:left="284"/>
        <w:jc w:val="both"/>
        <w:rPr>
          <w:rFonts w:asciiTheme="minorHAnsi" w:hAnsiTheme="minorHAnsi" w:cstheme="minorHAnsi"/>
          <w:b/>
          <w:bCs/>
          <w:sz w:val="24"/>
          <w:szCs w:val="24"/>
        </w:rPr>
      </w:pPr>
    </w:p>
    <w:p w14:paraId="4CDF68E8"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20. člen </w:t>
      </w:r>
    </w:p>
    <w:p w14:paraId="31C870D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719D9270" w14:textId="3CB87B28"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Vsak </w:t>
      </w:r>
      <w:r w:rsidR="005C5CA7">
        <w:rPr>
          <w:rFonts w:asciiTheme="minorHAnsi" w:hAnsiTheme="minorHAnsi" w:cstheme="minorHAnsi"/>
          <w:sz w:val="24"/>
          <w:szCs w:val="24"/>
        </w:rPr>
        <w:t>kandidatov</w:t>
      </w:r>
      <w:r w:rsidRPr="00E1206E">
        <w:rPr>
          <w:rFonts w:asciiTheme="minorHAnsi" w:hAnsiTheme="minorHAnsi" w:cstheme="minorHAnsi"/>
          <w:sz w:val="24"/>
          <w:szCs w:val="24"/>
        </w:rPr>
        <w:t xml:space="preserve"> poskus, da vpliva na naročnikovo obravnavo </w:t>
      </w:r>
      <w:r w:rsidR="005C5CA7">
        <w:rPr>
          <w:rFonts w:asciiTheme="minorHAnsi" w:hAnsiTheme="minorHAnsi" w:cstheme="minorHAnsi"/>
          <w:sz w:val="24"/>
          <w:szCs w:val="24"/>
        </w:rPr>
        <w:t>prijav</w:t>
      </w:r>
      <w:r w:rsidRPr="00E1206E">
        <w:rPr>
          <w:rFonts w:asciiTheme="minorHAnsi" w:hAnsiTheme="minorHAnsi" w:cstheme="minorHAnsi"/>
          <w:sz w:val="24"/>
          <w:szCs w:val="24"/>
        </w:rPr>
        <w:t xml:space="preserve"> ali odločitev o izbiri, bo imel za posledico izločitev njegove </w:t>
      </w:r>
      <w:r w:rsidR="005C5CA7">
        <w:rPr>
          <w:rFonts w:asciiTheme="minorHAnsi" w:hAnsiTheme="minorHAnsi" w:cstheme="minorHAnsi"/>
          <w:sz w:val="24"/>
          <w:szCs w:val="24"/>
        </w:rPr>
        <w:t>prijav</w:t>
      </w:r>
      <w:r w:rsidRPr="00E1206E">
        <w:rPr>
          <w:rFonts w:asciiTheme="minorHAnsi" w:hAnsiTheme="minorHAnsi" w:cstheme="minorHAnsi"/>
          <w:sz w:val="24"/>
          <w:szCs w:val="24"/>
        </w:rPr>
        <w:t xml:space="preserve">e. Enako velja za poizkuse vplivanja na delo in odločitve strokovne komisije. V času razpisa naročnik in </w:t>
      </w:r>
      <w:r w:rsidR="005C5CA7">
        <w:rPr>
          <w:rFonts w:asciiTheme="minorHAnsi" w:hAnsiTheme="minorHAnsi" w:cstheme="minorHAnsi"/>
          <w:sz w:val="24"/>
          <w:szCs w:val="24"/>
        </w:rPr>
        <w:t>kandidat</w:t>
      </w:r>
      <w:r w:rsidRPr="00E1206E">
        <w:rPr>
          <w:rFonts w:asciiTheme="minorHAnsi" w:hAnsiTheme="minorHAnsi" w:cstheme="minorHAnsi"/>
          <w:sz w:val="24"/>
          <w:szCs w:val="24"/>
        </w:rPr>
        <w:t xml:space="preserve"> ne smeta pričenjati in izvajati dejanj, ki bi v naprej določila izbor določene </w:t>
      </w:r>
      <w:r w:rsidR="005C5CA7">
        <w:rPr>
          <w:rFonts w:asciiTheme="minorHAnsi" w:hAnsiTheme="minorHAnsi" w:cstheme="minorHAnsi"/>
          <w:sz w:val="24"/>
          <w:szCs w:val="24"/>
        </w:rPr>
        <w:t>prijave</w:t>
      </w:r>
      <w:r w:rsidRPr="00E1206E">
        <w:rPr>
          <w:rFonts w:asciiTheme="minorHAnsi" w:hAnsiTheme="minorHAnsi" w:cstheme="minorHAnsi"/>
          <w:sz w:val="24"/>
          <w:szCs w:val="24"/>
        </w:rPr>
        <w:t xml:space="preserve">. </w:t>
      </w:r>
    </w:p>
    <w:p w14:paraId="4507C494"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60D3F33" w14:textId="5D6D6FBC"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V času od izbire </w:t>
      </w:r>
      <w:r w:rsidR="005C5CA7">
        <w:rPr>
          <w:rFonts w:asciiTheme="minorHAnsi" w:hAnsiTheme="minorHAnsi" w:cstheme="minorHAnsi"/>
          <w:sz w:val="24"/>
          <w:szCs w:val="24"/>
        </w:rPr>
        <w:t>prijav</w:t>
      </w:r>
      <w:r w:rsidRPr="00E1206E">
        <w:rPr>
          <w:rFonts w:asciiTheme="minorHAnsi" w:hAnsiTheme="minorHAnsi" w:cstheme="minorHAnsi"/>
          <w:sz w:val="24"/>
          <w:szCs w:val="24"/>
        </w:rPr>
        <w:t>e do pričetka veljavnosti pogodbe</w:t>
      </w:r>
      <w:r w:rsidR="00076321">
        <w:rPr>
          <w:rFonts w:asciiTheme="minorHAnsi" w:hAnsiTheme="minorHAnsi" w:cstheme="minorHAnsi"/>
          <w:sz w:val="24"/>
          <w:szCs w:val="24"/>
        </w:rPr>
        <w:t xml:space="preserve"> oz. okvirnega sporazuma</w:t>
      </w:r>
      <w:r w:rsidRPr="00E1206E">
        <w:rPr>
          <w:rFonts w:asciiTheme="minorHAnsi" w:hAnsiTheme="minorHAnsi" w:cstheme="minorHAnsi"/>
          <w:sz w:val="24"/>
          <w:szCs w:val="24"/>
        </w:rPr>
        <w:t xml:space="preserve">, </w:t>
      </w:r>
      <w:r w:rsidR="00076321">
        <w:rPr>
          <w:rFonts w:asciiTheme="minorHAnsi" w:hAnsiTheme="minorHAnsi" w:cstheme="minorHAnsi"/>
          <w:sz w:val="24"/>
          <w:szCs w:val="24"/>
        </w:rPr>
        <w:t>kandidat</w:t>
      </w:r>
      <w:r w:rsidRPr="00E1206E">
        <w:rPr>
          <w:rFonts w:asciiTheme="minorHAnsi" w:hAnsiTheme="minorHAnsi" w:cstheme="minorHAnsi"/>
          <w:sz w:val="24"/>
          <w:szCs w:val="24"/>
        </w:rPr>
        <w:t xml:space="preserve"> ne sme pričenjati dejanj, ki bi lahko povzročila, da pogodba ne bi pričela veljati ali ne bi bila izpolnjena. </w:t>
      </w:r>
    </w:p>
    <w:p w14:paraId="553E74C6"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p>
    <w:p w14:paraId="5812A353"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V primeru ustavitve postopka nobena stran ne sme pričenjati in izvajati postopkov, ki bi otežili razveljavitev ali spremembo odločitve o izbiri izvajalca ali bi vplivali na nepristranskost revizijske komisije</w:t>
      </w:r>
    </w:p>
    <w:p w14:paraId="5E10875C" w14:textId="23D61306" w:rsidR="001405AE" w:rsidRPr="00E1206E" w:rsidRDefault="001405AE">
      <w:pPr>
        <w:pStyle w:val="Naslov3"/>
        <w:ind w:firstLine="284"/>
        <w:rPr>
          <w:rFonts w:asciiTheme="minorHAnsi" w:hAnsiTheme="minorHAnsi" w:cstheme="minorHAnsi"/>
          <w:sz w:val="24"/>
          <w:szCs w:val="24"/>
        </w:rPr>
      </w:pPr>
      <w:bookmarkStart w:id="23" w:name="_Toc208302101"/>
      <w:r w:rsidRPr="00E1206E">
        <w:rPr>
          <w:rFonts w:asciiTheme="minorHAnsi" w:hAnsiTheme="minorHAnsi" w:cstheme="minorHAnsi"/>
          <w:sz w:val="24"/>
          <w:szCs w:val="24"/>
        </w:rPr>
        <w:t>1.2</w:t>
      </w:r>
      <w:r w:rsidR="00876C63">
        <w:rPr>
          <w:rFonts w:asciiTheme="minorHAnsi" w:hAnsiTheme="minorHAnsi" w:cstheme="minorHAnsi"/>
          <w:sz w:val="24"/>
          <w:szCs w:val="24"/>
        </w:rPr>
        <w:t>0</w:t>
      </w:r>
      <w:r w:rsidRPr="00E1206E">
        <w:rPr>
          <w:rFonts w:asciiTheme="minorHAnsi" w:hAnsiTheme="minorHAnsi" w:cstheme="minorHAnsi"/>
          <w:sz w:val="24"/>
          <w:szCs w:val="24"/>
        </w:rPr>
        <w:t xml:space="preserve"> Pravno varstvo</w:t>
      </w:r>
      <w:bookmarkEnd w:id="23"/>
    </w:p>
    <w:p w14:paraId="3B25B6F4" w14:textId="77777777" w:rsidR="001405AE" w:rsidRPr="00E1206E" w:rsidRDefault="001405AE">
      <w:pPr>
        <w:widowControl w:val="0"/>
        <w:autoSpaceDE w:val="0"/>
        <w:spacing w:line="230" w:lineRule="exact"/>
        <w:ind w:left="1417"/>
        <w:rPr>
          <w:rFonts w:asciiTheme="minorHAnsi" w:hAnsiTheme="minorHAnsi" w:cstheme="minorHAnsi"/>
          <w:color w:val="000000"/>
          <w:spacing w:val="-2"/>
          <w:sz w:val="24"/>
          <w:szCs w:val="24"/>
          <w:highlight w:val="yellow"/>
        </w:rPr>
      </w:pPr>
    </w:p>
    <w:p w14:paraId="30E88303" w14:textId="77777777" w:rsidR="001405AE" w:rsidRPr="00E1206E" w:rsidRDefault="001405AE">
      <w:pPr>
        <w:widowControl w:val="0"/>
        <w:autoSpaceDE w:val="0"/>
        <w:spacing w:line="306" w:lineRule="exact"/>
        <w:ind w:left="4986"/>
        <w:rPr>
          <w:rFonts w:asciiTheme="minorHAnsi" w:hAnsiTheme="minorHAnsi" w:cstheme="minorHAnsi"/>
          <w:sz w:val="24"/>
          <w:szCs w:val="24"/>
        </w:rPr>
      </w:pPr>
      <w:r w:rsidRPr="00E1206E">
        <w:rPr>
          <w:rStyle w:val="Slog1"/>
          <w:rFonts w:asciiTheme="minorHAnsi" w:hAnsiTheme="minorHAnsi" w:cstheme="minorHAnsi"/>
          <w:sz w:val="24"/>
          <w:szCs w:val="24"/>
        </w:rPr>
        <w:t xml:space="preserve">21. člen </w:t>
      </w:r>
    </w:p>
    <w:p w14:paraId="62F6D1CB" w14:textId="77777777" w:rsidR="001405AE" w:rsidRPr="00E1206E" w:rsidRDefault="001405AE">
      <w:pPr>
        <w:widowControl w:val="0"/>
        <w:autoSpaceDE w:val="0"/>
        <w:spacing w:line="306" w:lineRule="exact"/>
        <w:ind w:left="4986"/>
        <w:rPr>
          <w:rFonts w:asciiTheme="minorHAnsi" w:hAnsiTheme="minorHAnsi" w:cstheme="minorHAnsi"/>
          <w:sz w:val="24"/>
          <w:szCs w:val="24"/>
        </w:rPr>
      </w:pPr>
    </w:p>
    <w:p w14:paraId="31DB526E" w14:textId="6C24D8EE"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Zahtevek za revizijo v predrevizijskem postopku lahko v skladu z Zakonom o pravnem varstvu v postopkih javnega naročanja Zakon o pravnem varstvu v postopkih javnega naročanja (Uradni list RS, št. </w:t>
      </w:r>
      <w:hyperlink r:id="rId25" w:anchor="_blank" w:history="1">
        <w:r w:rsidRPr="00D2535A">
          <w:rPr>
            <w:rFonts w:asciiTheme="minorHAnsi" w:hAnsiTheme="minorHAnsi" w:cstheme="minorHAnsi"/>
            <w:sz w:val="24"/>
            <w:szCs w:val="24"/>
          </w:rPr>
          <w:t>43/11</w:t>
        </w:r>
      </w:hyperlink>
      <w:r w:rsidRPr="00E1206E">
        <w:rPr>
          <w:rFonts w:asciiTheme="minorHAnsi" w:hAnsiTheme="minorHAnsi" w:cstheme="minorHAnsi"/>
          <w:sz w:val="24"/>
          <w:szCs w:val="24"/>
        </w:rPr>
        <w:t xml:space="preserve">, </w:t>
      </w:r>
      <w:hyperlink r:id="rId26" w:anchor="_blank" w:history="1">
        <w:r w:rsidRPr="00D2535A">
          <w:rPr>
            <w:rFonts w:asciiTheme="minorHAnsi" w:hAnsiTheme="minorHAnsi" w:cstheme="minorHAnsi"/>
            <w:sz w:val="24"/>
            <w:szCs w:val="24"/>
          </w:rPr>
          <w:t>60/11</w:t>
        </w:r>
      </w:hyperlink>
      <w:r w:rsidRPr="00E1206E">
        <w:rPr>
          <w:rFonts w:asciiTheme="minorHAnsi" w:hAnsiTheme="minorHAnsi" w:cstheme="minorHAnsi"/>
          <w:sz w:val="24"/>
          <w:szCs w:val="24"/>
        </w:rPr>
        <w:t xml:space="preserve"> – ZTP-D, </w:t>
      </w:r>
      <w:hyperlink r:id="rId27" w:anchor="_blank" w:history="1">
        <w:r w:rsidRPr="00D2535A">
          <w:rPr>
            <w:rFonts w:asciiTheme="minorHAnsi" w:hAnsiTheme="minorHAnsi" w:cstheme="minorHAnsi"/>
            <w:sz w:val="24"/>
            <w:szCs w:val="24"/>
          </w:rPr>
          <w:t>63/13</w:t>
        </w:r>
      </w:hyperlink>
      <w:r w:rsidRPr="00E1206E">
        <w:rPr>
          <w:rFonts w:asciiTheme="minorHAnsi" w:hAnsiTheme="minorHAnsi" w:cstheme="minorHAnsi"/>
          <w:sz w:val="24"/>
          <w:szCs w:val="24"/>
        </w:rPr>
        <w:t xml:space="preserve">, </w:t>
      </w:r>
      <w:hyperlink r:id="rId28" w:anchor="_blank" w:history="1">
        <w:r w:rsidRPr="00D2535A">
          <w:rPr>
            <w:rFonts w:asciiTheme="minorHAnsi" w:hAnsiTheme="minorHAnsi" w:cstheme="minorHAnsi"/>
            <w:sz w:val="24"/>
            <w:szCs w:val="24"/>
          </w:rPr>
          <w:t>90/14</w:t>
        </w:r>
      </w:hyperlink>
      <w:r w:rsidRPr="00E1206E">
        <w:rPr>
          <w:rFonts w:asciiTheme="minorHAnsi" w:hAnsiTheme="minorHAnsi" w:cstheme="minorHAnsi"/>
          <w:sz w:val="24"/>
          <w:szCs w:val="24"/>
        </w:rPr>
        <w:t xml:space="preserve"> – ZDU-1I</w:t>
      </w:r>
      <w:r w:rsidR="00AF76D7" w:rsidRPr="00E1206E">
        <w:rPr>
          <w:rFonts w:asciiTheme="minorHAnsi" w:hAnsiTheme="minorHAnsi" w:cstheme="minorHAnsi"/>
          <w:sz w:val="24"/>
          <w:szCs w:val="24"/>
        </w:rPr>
        <w:t xml:space="preserve">, </w:t>
      </w:r>
      <w:r w:rsidRPr="00E1206E">
        <w:rPr>
          <w:rFonts w:asciiTheme="minorHAnsi" w:hAnsiTheme="minorHAnsi" w:cstheme="minorHAnsi"/>
          <w:sz w:val="24"/>
          <w:szCs w:val="24"/>
        </w:rPr>
        <w:t xml:space="preserve"> </w:t>
      </w:r>
      <w:hyperlink r:id="rId29" w:anchor="_blank" w:history="1">
        <w:r w:rsidRPr="00D2535A">
          <w:rPr>
            <w:rFonts w:asciiTheme="minorHAnsi" w:hAnsiTheme="minorHAnsi" w:cstheme="minorHAnsi"/>
            <w:sz w:val="24"/>
            <w:szCs w:val="24"/>
          </w:rPr>
          <w:t>60/17</w:t>
        </w:r>
      </w:hyperlink>
      <w:r w:rsidR="00AF76D7" w:rsidRPr="00D2535A">
        <w:rPr>
          <w:rFonts w:asciiTheme="minorHAnsi" w:hAnsiTheme="minorHAnsi" w:cstheme="minorHAnsi"/>
          <w:sz w:val="24"/>
          <w:szCs w:val="24"/>
        </w:rPr>
        <w:t xml:space="preserve"> </w:t>
      </w:r>
      <w:hyperlink r:id="rId30" w:tgtFrame="_blank" w:tooltip="Zakon o spremembah in dopolnitvah Zakona o pravnem varstvu v postopkih javnega naročanja" w:history="1">
        <w:r w:rsidR="00AF76D7" w:rsidRPr="00E1206E">
          <w:rPr>
            <w:rFonts w:asciiTheme="minorHAnsi" w:hAnsiTheme="minorHAnsi" w:cstheme="minorHAnsi"/>
            <w:sz w:val="24"/>
            <w:szCs w:val="24"/>
          </w:rPr>
          <w:t>60/17</w:t>
        </w:r>
      </w:hyperlink>
      <w:r w:rsidR="00AF76D7" w:rsidRPr="00E1206E">
        <w:rPr>
          <w:rFonts w:asciiTheme="minorHAnsi" w:hAnsiTheme="minorHAnsi" w:cstheme="minorHAnsi"/>
          <w:sz w:val="24"/>
          <w:szCs w:val="24"/>
        </w:rPr>
        <w:t xml:space="preserve"> in </w:t>
      </w:r>
      <w:hyperlink r:id="rId31" w:tgtFrame="_blank" w:tooltip="Zakon o spremembah in dopolnitvah Zakona o pravnem varstvu v postopkih javnega naročanja" w:history="1">
        <w:r w:rsidR="00AF76D7" w:rsidRPr="00E1206E">
          <w:rPr>
            <w:rFonts w:asciiTheme="minorHAnsi" w:hAnsiTheme="minorHAnsi" w:cstheme="minorHAnsi"/>
            <w:sz w:val="24"/>
            <w:szCs w:val="24"/>
          </w:rPr>
          <w:t>72/19</w:t>
        </w:r>
      </w:hyperlink>
      <w:r w:rsidR="00AF76D7" w:rsidRPr="00E1206E">
        <w:rPr>
          <w:rFonts w:asciiTheme="minorHAnsi" w:hAnsiTheme="minorHAnsi" w:cstheme="minorHAnsi"/>
          <w:sz w:val="24"/>
          <w:szCs w:val="24"/>
        </w:rPr>
        <w:t>)</w:t>
      </w:r>
      <w:r w:rsidRPr="00E1206E">
        <w:rPr>
          <w:rFonts w:asciiTheme="minorHAnsi" w:hAnsiTheme="minorHAnsi" w:cstheme="minorHAnsi"/>
          <w:sz w:val="24"/>
          <w:szCs w:val="24"/>
        </w:rPr>
        <w:t xml:space="preserve"> 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45F61F33" w14:textId="77777777" w:rsidR="001405AE" w:rsidRPr="00E1206E" w:rsidRDefault="001405AE">
      <w:pPr>
        <w:jc w:val="both"/>
        <w:rPr>
          <w:rFonts w:asciiTheme="minorHAnsi" w:hAnsiTheme="minorHAnsi" w:cstheme="minorHAnsi"/>
          <w:sz w:val="24"/>
          <w:szCs w:val="24"/>
        </w:rPr>
      </w:pPr>
    </w:p>
    <w:p w14:paraId="0E17CE2F" w14:textId="77777777" w:rsidR="001405AE" w:rsidRPr="00E1206E" w:rsidRDefault="001405AE">
      <w:pPr>
        <w:widowControl w:val="0"/>
        <w:autoSpaceDE w:val="0"/>
        <w:spacing w:line="266" w:lineRule="exact"/>
        <w:ind w:left="284"/>
        <w:jc w:val="both"/>
        <w:rPr>
          <w:rFonts w:asciiTheme="minorHAnsi" w:hAnsiTheme="minorHAnsi" w:cstheme="minorHAnsi"/>
          <w:sz w:val="24"/>
          <w:szCs w:val="24"/>
        </w:rPr>
      </w:pPr>
      <w:r w:rsidRPr="00E1206E">
        <w:rPr>
          <w:rFonts w:asciiTheme="minorHAnsi" w:hAnsiTheme="minorHAnsi" w:cstheme="minorHAnsi"/>
          <w:sz w:val="24"/>
          <w:szCs w:val="24"/>
        </w:rPr>
        <w:t xml:space="preserve">Podrobnejša navodila za uveljavljanje pravnega varstva so dostopna na spletni strani </w:t>
      </w:r>
      <w:hyperlink r:id="rId32" w:history="1">
        <w:r w:rsidRPr="00E1206E">
          <w:rPr>
            <w:rStyle w:val="Hiperpovezava"/>
            <w:rFonts w:asciiTheme="minorHAnsi" w:hAnsiTheme="minorHAnsi" w:cstheme="minorHAnsi"/>
            <w:sz w:val="24"/>
            <w:szCs w:val="24"/>
          </w:rPr>
          <w:t>http://www.djn.mju.gov.si/sistem-javnega-narocanja/pravno-varstvo</w:t>
        </w:r>
      </w:hyperlink>
      <w:r w:rsidRPr="00E1206E">
        <w:rPr>
          <w:rFonts w:asciiTheme="minorHAnsi" w:hAnsiTheme="minorHAnsi" w:cstheme="minorHAnsi"/>
          <w:sz w:val="24"/>
          <w:szCs w:val="24"/>
        </w:rPr>
        <w:t xml:space="preserve"> .</w:t>
      </w:r>
    </w:p>
    <w:p w14:paraId="73E7F7F4" w14:textId="77777777" w:rsidR="009668EA" w:rsidRPr="00F36230" w:rsidRDefault="009668EA" w:rsidP="009668EA">
      <w:pPr>
        <w:jc w:val="center"/>
        <w:rPr>
          <w:rFonts w:asciiTheme="minorHAnsi" w:hAnsiTheme="minorHAnsi" w:cstheme="minorHAnsi"/>
          <w:b/>
          <w:bCs/>
          <w:i/>
          <w:iCs/>
          <w:sz w:val="20"/>
          <w:szCs w:val="20"/>
        </w:rPr>
      </w:pPr>
    </w:p>
    <w:p w14:paraId="66A49303" w14:textId="77777777" w:rsidR="00876C63" w:rsidRDefault="00876C63" w:rsidP="001F731D">
      <w:pPr>
        <w:tabs>
          <w:tab w:val="left" w:pos="2775"/>
        </w:tabs>
        <w:spacing w:before="60" w:after="60" w:line="360" w:lineRule="auto"/>
        <w:jc w:val="center"/>
        <w:rPr>
          <w:rFonts w:asciiTheme="minorHAnsi" w:hAnsiTheme="minorHAnsi" w:cstheme="minorHAnsi"/>
          <w:b/>
          <w:bCs/>
          <w:color w:val="000000"/>
          <w:sz w:val="24"/>
          <w:szCs w:val="24"/>
        </w:rPr>
        <w:sectPr w:rsidR="00876C63" w:rsidSect="00316011">
          <w:headerReference w:type="even" r:id="rId33"/>
          <w:headerReference w:type="default" r:id="rId34"/>
          <w:footerReference w:type="even" r:id="rId35"/>
          <w:footerReference w:type="default" r:id="rId36"/>
          <w:headerReference w:type="first" r:id="rId37"/>
          <w:footerReference w:type="first" r:id="rId38"/>
          <w:pgSz w:w="11906" w:h="16838"/>
          <w:pgMar w:top="1135" w:right="1134" w:bottom="1134" w:left="1134" w:header="1191" w:footer="709" w:gutter="0"/>
          <w:cols w:space="708"/>
          <w:docGrid w:linePitch="360"/>
        </w:sectPr>
      </w:pPr>
    </w:p>
    <w:p w14:paraId="46E00B6D" w14:textId="25448396" w:rsidR="001405AE" w:rsidRPr="00E1206E" w:rsidRDefault="00FF2431" w:rsidP="001F731D">
      <w:pPr>
        <w:tabs>
          <w:tab w:val="left" w:pos="2775"/>
        </w:tabs>
        <w:spacing w:before="60" w:after="60" w:line="360" w:lineRule="auto"/>
        <w:jc w:val="center"/>
        <w:rPr>
          <w:rFonts w:asciiTheme="minorHAnsi" w:hAnsiTheme="minorHAnsi" w:cstheme="minorHAnsi"/>
          <w:b/>
          <w:bCs/>
          <w:sz w:val="24"/>
          <w:szCs w:val="24"/>
        </w:rPr>
      </w:pPr>
      <w:r>
        <w:rPr>
          <w:rFonts w:asciiTheme="minorHAnsi" w:hAnsiTheme="minorHAnsi" w:cstheme="minorHAnsi"/>
          <w:b/>
          <w:bCs/>
          <w:color w:val="000000"/>
          <w:sz w:val="24"/>
          <w:szCs w:val="24"/>
        </w:rPr>
        <w:lastRenderedPageBreak/>
        <w:t>PRIJAVA</w:t>
      </w:r>
    </w:p>
    <w:p w14:paraId="1C2324A9" w14:textId="342F1B74" w:rsidR="001405AE" w:rsidRPr="00E1206E" w:rsidRDefault="001405AE" w:rsidP="002161DB">
      <w:pPr>
        <w:spacing w:before="60" w:after="60" w:line="360" w:lineRule="auto"/>
        <w:jc w:val="center"/>
        <w:rPr>
          <w:rFonts w:asciiTheme="minorHAnsi" w:hAnsiTheme="minorHAnsi" w:cstheme="minorHAnsi"/>
          <w:b/>
          <w:bCs/>
          <w:sz w:val="24"/>
          <w:szCs w:val="24"/>
        </w:rPr>
      </w:pPr>
      <w:r w:rsidRPr="00E1206E">
        <w:rPr>
          <w:rFonts w:asciiTheme="minorHAnsi" w:hAnsiTheme="minorHAnsi" w:cstheme="minorHAnsi"/>
          <w:b/>
          <w:bCs/>
          <w:color w:val="000000"/>
          <w:sz w:val="24"/>
          <w:szCs w:val="24"/>
        </w:rPr>
        <w:t>ŠT</w:t>
      </w:r>
      <w:r w:rsidR="00FA1857" w:rsidRPr="00E1206E">
        <w:rPr>
          <w:rFonts w:asciiTheme="minorHAnsi" w:hAnsiTheme="minorHAnsi" w:cstheme="minorHAnsi"/>
          <w:b/>
          <w:bCs/>
          <w:color w:val="000000"/>
          <w:sz w:val="24"/>
          <w:szCs w:val="24"/>
        </w:rPr>
        <w:t xml:space="preserve"> </w:t>
      </w:r>
      <w:r w:rsidRPr="00E1206E">
        <w:rPr>
          <w:rFonts w:asciiTheme="minorHAnsi" w:hAnsiTheme="minorHAnsi" w:cstheme="minorHAnsi"/>
          <w:b/>
          <w:bCs/>
          <w:color w:val="000000"/>
          <w:sz w:val="24"/>
          <w:szCs w:val="24"/>
        </w:rPr>
        <w:t>.</w:t>
      </w:r>
      <w:sdt>
        <w:sdtPr>
          <w:rPr>
            <w:rFonts w:asciiTheme="minorHAnsi" w:hAnsiTheme="minorHAnsi" w:cstheme="minorHAnsi"/>
            <w:b/>
            <w:bCs/>
            <w:color w:val="000000"/>
            <w:sz w:val="24"/>
            <w:szCs w:val="24"/>
          </w:rPr>
          <w:id w:val="-1984462324"/>
          <w:placeholder>
            <w:docPart w:val="DefaultPlaceholder_-1854013440"/>
          </w:placeholder>
          <w:showingPlcHdr/>
        </w:sdtPr>
        <w:sdtContent>
          <w:r w:rsidR="00940BA4" w:rsidRPr="00E1206E">
            <w:rPr>
              <w:rStyle w:val="Besedilooznabemesta"/>
              <w:rFonts w:asciiTheme="minorHAnsi" w:hAnsiTheme="minorHAnsi" w:cstheme="minorHAnsi"/>
              <w:sz w:val="24"/>
              <w:szCs w:val="24"/>
            </w:rPr>
            <w:t>Kliknite ali tapnite tukaj, če želite vnesti besedilo.</w:t>
          </w:r>
        </w:sdtContent>
      </w:sdt>
    </w:p>
    <w:p w14:paraId="633C7212" w14:textId="7B145177" w:rsidR="007722B6" w:rsidRDefault="001405AE" w:rsidP="009668EA">
      <w:pPr>
        <w:jc w:val="both"/>
        <w:rPr>
          <w:rFonts w:asciiTheme="minorHAnsi" w:hAnsiTheme="minorHAnsi" w:cstheme="minorHAnsi"/>
          <w:color w:val="000000"/>
          <w:sz w:val="24"/>
          <w:szCs w:val="24"/>
        </w:rPr>
      </w:pPr>
      <w:r w:rsidRPr="00E1206E">
        <w:rPr>
          <w:rFonts w:asciiTheme="minorHAnsi" w:hAnsiTheme="minorHAnsi" w:cstheme="minorHAnsi"/>
          <w:color w:val="000000"/>
          <w:sz w:val="24"/>
          <w:szCs w:val="24"/>
        </w:rPr>
        <w:t>Na podlagi obvestila o javnem naročilu</w:t>
      </w:r>
      <w:r w:rsidR="00DF3046">
        <w:rPr>
          <w:rFonts w:asciiTheme="minorHAnsi" w:hAnsiTheme="minorHAnsi" w:cstheme="minorHAnsi"/>
          <w:color w:val="000000"/>
          <w:sz w:val="24"/>
          <w:szCs w:val="24"/>
        </w:rPr>
        <w:t xml:space="preserve"> z nazivom</w:t>
      </w:r>
      <w:r w:rsidR="00052980" w:rsidRPr="00E1206E">
        <w:rPr>
          <w:rFonts w:asciiTheme="minorHAnsi" w:hAnsiTheme="minorHAnsi" w:cstheme="minorHAnsi"/>
          <w:color w:val="000000"/>
          <w:sz w:val="24"/>
          <w:szCs w:val="24"/>
        </w:rPr>
        <w:t xml:space="preserve"> </w:t>
      </w:r>
      <w:r w:rsidR="00DF3046">
        <w:rPr>
          <w:rFonts w:asciiTheme="minorHAnsi" w:hAnsiTheme="minorHAnsi" w:cstheme="minorHAnsi"/>
          <w:color w:val="000000"/>
          <w:sz w:val="24"/>
          <w:szCs w:val="24"/>
        </w:rPr>
        <w:t>»</w:t>
      </w:r>
      <w:r w:rsidR="003806E4">
        <w:rPr>
          <w:rFonts w:asciiTheme="minorHAnsi" w:hAnsiTheme="minorHAnsi" w:cstheme="minorHAnsi"/>
          <w:b/>
          <w:bCs/>
        </w:rPr>
        <w:t xml:space="preserve">DOBAVA </w:t>
      </w:r>
      <w:r w:rsidR="00E14ED0">
        <w:rPr>
          <w:rFonts w:asciiTheme="minorHAnsi" w:hAnsiTheme="minorHAnsi" w:cstheme="minorHAnsi"/>
          <w:b/>
          <w:bCs/>
        </w:rPr>
        <w:t>VODOVODNEGA MATERIALA</w:t>
      </w:r>
      <w:r w:rsidR="009668EA" w:rsidRPr="006E3A3D">
        <w:rPr>
          <w:rFonts w:asciiTheme="minorHAnsi" w:hAnsiTheme="minorHAnsi" w:cstheme="minorHAnsi"/>
          <w:b/>
          <w:bCs/>
        </w:rPr>
        <w:t>«</w:t>
      </w:r>
      <w:r w:rsidR="00052980" w:rsidRPr="00E1206E">
        <w:rPr>
          <w:rFonts w:asciiTheme="minorHAnsi" w:hAnsiTheme="minorHAnsi" w:cstheme="minorHAnsi"/>
          <w:color w:val="000000"/>
          <w:sz w:val="24"/>
          <w:szCs w:val="24"/>
        </w:rPr>
        <w:t>,</w:t>
      </w:r>
      <w:r w:rsidR="00DF3046">
        <w:rPr>
          <w:rFonts w:asciiTheme="minorHAnsi" w:hAnsiTheme="minorHAnsi" w:cstheme="minorHAnsi"/>
          <w:color w:val="000000"/>
          <w:sz w:val="24"/>
          <w:szCs w:val="24"/>
        </w:rPr>
        <w:t xml:space="preserve"> </w:t>
      </w:r>
      <w:r w:rsidRPr="00E1206E">
        <w:rPr>
          <w:rFonts w:asciiTheme="minorHAnsi" w:hAnsiTheme="minorHAnsi" w:cstheme="minorHAnsi"/>
          <w:color w:val="000000"/>
          <w:sz w:val="24"/>
          <w:szCs w:val="24"/>
        </w:rPr>
        <w:t>objavljenega na Portalu javnih naročil</w:t>
      </w:r>
      <w:r w:rsidR="00052980" w:rsidRPr="00E1206E">
        <w:rPr>
          <w:rFonts w:asciiTheme="minorHAnsi" w:hAnsiTheme="minorHAnsi" w:cstheme="minorHAnsi"/>
          <w:color w:val="000000"/>
          <w:sz w:val="24"/>
          <w:szCs w:val="24"/>
        </w:rPr>
        <w:t xml:space="preserve"> </w:t>
      </w:r>
      <w:r w:rsidRPr="00E1206E">
        <w:rPr>
          <w:rFonts w:asciiTheme="minorHAnsi" w:hAnsiTheme="minorHAnsi" w:cstheme="minorHAnsi"/>
          <w:color w:val="000000"/>
          <w:sz w:val="24"/>
          <w:szCs w:val="24"/>
        </w:rPr>
        <w:t>dne</w:t>
      </w:r>
      <w:r w:rsidR="00FA1857" w:rsidRPr="00E1206E">
        <w:rPr>
          <w:rFonts w:asciiTheme="minorHAnsi" w:hAnsiTheme="minorHAnsi" w:cstheme="minorHAnsi"/>
          <w:color w:val="000000"/>
          <w:sz w:val="24"/>
          <w:szCs w:val="24"/>
        </w:rPr>
        <w:t xml:space="preserve"> </w:t>
      </w:r>
      <w:sdt>
        <w:sdtPr>
          <w:rPr>
            <w:rFonts w:asciiTheme="minorHAnsi" w:hAnsiTheme="minorHAnsi" w:cstheme="minorHAnsi"/>
            <w:color w:val="000000"/>
            <w:sz w:val="24"/>
            <w:szCs w:val="24"/>
          </w:rPr>
          <w:id w:val="1274825753"/>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009E2958" w:rsidRPr="00E1206E">
        <w:rPr>
          <w:rFonts w:asciiTheme="minorHAnsi" w:hAnsiTheme="minorHAnsi" w:cstheme="minorHAnsi"/>
          <w:color w:val="000000"/>
          <w:sz w:val="24"/>
          <w:szCs w:val="24"/>
        </w:rPr>
        <w:t>,</w:t>
      </w:r>
      <w:r w:rsidRPr="00E1206E">
        <w:rPr>
          <w:rFonts w:asciiTheme="minorHAnsi" w:hAnsiTheme="minorHAnsi" w:cstheme="minorHAnsi"/>
          <w:color w:val="000000"/>
          <w:sz w:val="24"/>
          <w:szCs w:val="24"/>
        </w:rPr>
        <w:t xml:space="preserve"> pod št. objave </w:t>
      </w:r>
      <w:sdt>
        <w:sdtPr>
          <w:rPr>
            <w:rFonts w:asciiTheme="minorHAnsi" w:hAnsiTheme="minorHAnsi" w:cstheme="minorHAnsi"/>
            <w:color w:val="000000"/>
            <w:sz w:val="24"/>
            <w:szCs w:val="24"/>
          </w:rPr>
          <w:id w:val="-1235781298"/>
          <w:placeholder>
            <w:docPart w:val="DefaultPlaceholder_-1854013440"/>
          </w:placeholder>
          <w:showingPlcHdr/>
        </w:sdtPr>
        <w:sdtContent>
          <w:r w:rsidR="00FA1857" w:rsidRPr="00E1206E">
            <w:rPr>
              <w:rStyle w:val="Besedilooznabemesta"/>
              <w:rFonts w:asciiTheme="minorHAnsi" w:hAnsiTheme="minorHAnsi" w:cstheme="minorHAnsi"/>
              <w:sz w:val="24"/>
              <w:szCs w:val="24"/>
            </w:rPr>
            <w:t>Kliknite ali tapnite tukaj, če želite vnesti besedilo.</w:t>
          </w:r>
        </w:sdtContent>
      </w:sdt>
      <w:r w:rsidRPr="00E1206E">
        <w:rPr>
          <w:rFonts w:asciiTheme="minorHAnsi" w:hAnsiTheme="minorHAnsi" w:cstheme="minorHAnsi"/>
          <w:color w:val="000000"/>
          <w:sz w:val="24"/>
          <w:szCs w:val="24"/>
        </w:rPr>
        <w:t xml:space="preserve"> </w:t>
      </w:r>
      <w:r w:rsidR="002161DB" w:rsidRPr="00E1206E">
        <w:rPr>
          <w:rFonts w:asciiTheme="minorHAnsi" w:hAnsiTheme="minorHAnsi" w:cstheme="minorHAnsi"/>
          <w:color w:val="000000"/>
          <w:sz w:val="24"/>
          <w:szCs w:val="24"/>
        </w:rPr>
        <w:t xml:space="preserve">, oddajamo </w:t>
      </w:r>
      <w:r w:rsidRPr="00E1206E">
        <w:rPr>
          <w:rFonts w:asciiTheme="minorHAnsi" w:hAnsiTheme="minorHAnsi" w:cstheme="minorHAnsi"/>
          <w:color w:val="000000"/>
          <w:sz w:val="24"/>
          <w:szCs w:val="24"/>
        </w:rPr>
        <w:t xml:space="preserve">našo </w:t>
      </w:r>
      <w:r w:rsidR="00FF2431">
        <w:rPr>
          <w:rFonts w:asciiTheme="minorHAnsi" w:hAnsiTheme="minorHAnsi" w:cstheme="minorHAnsi"/>
          <w:color w:val="000000"/>
          <w:sz w:val="24"/>
          <w:szCs w:val="24"/>
        </w:rPr>
        <w:t>prijavo</w:t>
      </w:r>
      <w:r w:rsidR="00A15932">
        <w:rPr>
          <w:rFonts w:asciiTheme="minorHAnsi" w:hAnsiTheme="minorHAnsi" w:cstheme="minorHAnsi"/>
          <w:color w:val="000000"/>
          <w:sz w:val="24"/>
          <w:szCs w:val="24"/>
        </w:rPr>
        <w:t xml:space="preserve"> </w:t>
      </w:r>
      <w:r w:rsidRPr="00E1206E">
        <w:rPr>
          <w:rFonts w:asciiTheme="minorHAnsi" w:hAnsiTheme="minorHAnsi" w:cstheme="minorHAnsi"/>
          <w:color w:val="000000"/>
          <w:sz w:val="24"/>
          <w:szCs w:val="24"/>
        </w:rPr>
        <w:t>v skladu z navodili</w:t>
      </w:r>
      <w:r w:rsidR="00886A27">
        <w:rPr>
          <w:rFonts w:asciiTheme="minorHAnsi" w:hAnsiTheme="minorHAnsi" w:cstheme="minorHAnsi"/>
          <w:color w:val="000000"/>
          <w:sz w:val="24"/>
          <w:szCs w:val="24"/>
        </w:rPr>
        <w:t xml:space="preserve"> za naslednje sklope (</w:t>
      </w:r>
      <w:r w:rsidR="00886A27" w:rsidRPr="00055374">
        <w:rPr>
          <w:rFonts w:asciiTheme="minorHAnsi" w:hAnsiTheme="minorHAnsi" w:cstheme="minorHAnsi"/>
          <w:i/>
          <w:iCs/>
          <w:color w:val="000000"/>
          <w:sz w:val="24"/>
          <w:szCs w:val="24"/>
        </w:rPr>
        <w:t>ustrezno označite</w:t>
      </w:r>
      <w:r w:rsidR="00886A27">
        <w:rPr>
          <w:rFonts w:asciiTheme="minorHAnsi" w:hAnsiTheme="minorHAnsi" w:cstheme="minorHAnsi"/>
          <w:color w:val="000000"/>
          <w:sz w:val="24"/>
          <w:szCs w:val="24"/>
        </w:rPr>
        <w:t>):</w:t>
      </w:r>
    </w:p>
    <w:p w14:paraId="4A58E7A8" w14:textId="77777777" w:rsidR="00886A27" w:rsidRDefault="00886A27" w:rsidP="009668EA">
      <w:pPr>
        <w:jc w:val="both"/>
        <w:rPr>
          <w:rFonts w:asciiTheme="minorHAnsi" w:hAnsiTheme="minorHAnsi" w:cstheme="minorHAnsi"/>
          <w:color w:val="000000"/>
          <w:sz w:val="24"/>
          <w:szCs w:val="24"/>
        </w:rPr>
      </w:pPr>
    </w:p>
    <w:p w14:paraId="1024C8D7" w14:textId="30BF332C" w:rsidR="00886A27" w:rsidRPr="00326F3C" w:rsidRDefault="00000000" w:rsidP="00886A27">
      <w:pPr>
        <w:pStyle w:val="Telobesedila"/>
        <w:suppressAutoHyphens w:val="0"/>
        <w:ind w:left="1134" w:hanging="567"/>
        <w:jc w:val="both"/>
        <w:rPr>
          <w:rFonts w:asciiTheme="minorHAnsi" w:eastAsiaTheme="minorHAnsi" w:hAnsiTheme="minorHAnsi" w:cstheme="minorHAnsi"/>
          <w:b/>
          <w:bCs/>
        </w:rPr>
      </w:pPr>
      <w:sdt>
        <w:sdtPr>
          <w:rPr>
            <w:rFonts w:asciiTheme="minorHAnsi" w:hAnsiTheme="minorHAnsi" w:cstheme="minorHAnsi"/>
            <w:b/>
            <w:bCs/>
          </w:rPr>
          <w:id w:val="1815687124"/>
          <w14:checkbox>
            <w14:checked w14:val="0"/>
            <w14:checkedState w14:val="2612" w14:font="MS Gothic"/>
            <w14:uncheckedState w14:val="2610" w14:font="MS Gothic"/>
          </w14:checkbox>
        </w:sdtPr>
        <w:sdtContent>
          <w:r w:rsidR="00886A27">
            <w:rPr>
              <w:rFonts w:ascii="MS Gothic" w:eastAsia="MS Gothic" w:hAnsi="MS Gothic" w:cstheme="minorHAnsi" w:hint="eastAsia"/>
              <w:b/>
              <w:bCs/>
            </w:rPr>
            <w:t>☐</w:t>
          </w:r>
        </w:sdtContent>
      </w:sdt>
      <w:r w:rsidR="00886A27">
        <w:rPr>
          <w:rFonts w:asciiTheme="minorHAnsi" w:hAnsiTheme="minorHAnsi" w:cstheme="minorHAnsi"/>
          <w:b/>
          <w:bCs/>
        </w:rPr>
        <w:t xml:space="preserve"> </w:t>
      </w:r>
      <w:r w:rsidR="00886A27" w:rsidRPr="00326F3C">
        <w:rPr>
          <w:rFonts w:asciiTheme="minorHAnsi" w:hAnsiTheme="minorHAnsi" w:cstheme="minorHAnsi"/>
          <w:b/>
          <w:bCs/>
        </w:rPr>
        <w:t xml:space="preserve">SKLOP 1 - CEVI </w:t>
      </w:r>
      <w:r w:rsidR="00680276">
        <w:rPr>
          <w:rFonts w:asciiTheme="minorHAnsi" w:hAnsiTheme="minorHAnsi" w:cstheme="minorHAnsi"/>
          <w:b/>
          <w:bCs/>
        </w:rPr>
        <w:t>IN OPREMA</w:t>
      </w:r>
    </w:p>
    <w:p w14:paraId="6E39AB68" w14:textId="28D4443F" w:rsidR="00886A27" w:rsidRPr="00326F3C" w:rsidRDefault="00000000" w:rsidP="00886A27">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566235680"/>
          <w14:checkbox>
            <w14:checked w14:val="0"/>
            <w14:checkedState w14:val="2612" w14:font="MS Gothic"/>
            <w14:uncheckedState w14:val="2610" w14:font="MS Gothic"/>
          </w14:checkbox>
        </w:sdtPr>
        <w:sdtContent>
          <w:r w:rsidR="00886A27" w:rsidRPr="00326F3C">
            <w:rPr>
              <w:rFonts w:ascii="Segoe UI Symbol" w:eastAsia="MS Gothic" w:hAnsi="Segoe UI Symbol" w:cs="Segoe UI Symbol"/>
              <w:b/>
              <w:bCs/>
            </w:rPr>
            <w:t>☐</w:t>
          </w:r>
        </w:sdtContent>
      </w:sdt>
      <w:r w:rsidR="00886A27">
        <w:rPr>
          <w:rFonts w:asciiTheme="minorHAnsi" w:hAnsiTheme="minorHAnsi" w:cstheme="minorHAnsi"/>
          <w:b/>
          <w:bCs/>
        </w:rPr>
        <w:t xml:space="preserve"> </w:t>
      </w:r>
      <w:r w:rsidR="00886A27" w:rsidRPr="00326F3C">
        <w:rPr>
          <w:rFonts w:asciiTheme="minorHAnsi" w:hAnsiTheme="minorHAnsi" w:cstheme="minorHAnsi"/>
          <w:b/>
          <w:bCs/>
        </w:rPr>
        <w:t xml:space="preserve">SKLOP 2 - </w:t>
      </w:r>
      <w:r w:rsidR="00680276">
        <w:rPr>
          <w:rFonts w:asciiTheme="minorHAnsi" w:hAnsiTheme="minorHAnsi" w:cstheme="minorHAnsi"/>
          <w:b/>
          <w:bCs/>
        </w:rPr>
        <w:t>HIDRANTI</w:t>
      </w:r>
      <w:r w:rsidR="00886A27" w:rsidRPr="00326F3C">
        <w:rPr>
          <w:rFonts w:asciiTheme="minorHAnsi" w:hAnsiTheme="minorHAnsi" w:cstheme="minorHAnsi"/>
          <w:b/>
          <w:bCs/>
        </w:rPr>
        <w:t xml:space="preserve"> </w:t>
      </w:r>
    </w:p>
    <w:p w14:paraId="3571A3AD" w14:textId="71813CE6" w:rsidR="00886A27" w:rsidRPr="00326F3C" w:rsidRDefault="00000000" w:rsidP="00886A27">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528226545"/>
          <w14:checkbox>
            <w14:checked w14:val="0"/>
            <w14:checkedState w14:val="2612" w14:font="MS Gothic"/>
            <w14:uncheckedState w14:val="2610" w14:font="MS Gothic"/>
          </w14:checkbox>
        </w:sdtPr>
        <w:sdtContent>
          <w:r w:rsidR="00886A27" w:rsidRPr="00326F3C">
            <w:rPr>
              <w:rFonts w:ascii="Segoe UI Symbol" w:eastAsia="MS Gothic" w:hAnsi="Segoe UI Symbol" w:cs="Segoe UI Symbol"/>
              <w:b/>
              <w:bCs/>
            </w:rPr>
            <w:t>☐</w:t>
          </w:r>
        </w:sdtContent>
      </w:sdt>
      <w:r w:rsidR="00886A27">
        <w:rPr>
          <w:rFonts w:asciiTheme="minorHAnsi" w:hAnsiTheme="minorHAnsi" w:cstheme="minorHAnsi"/>
          <w:b/>
          <w:bCs/>
        </w:rPr>
        <w:t xml:space="preserve"> </w:t>
      </w:r>
      <w:r w:rsidR="00886A27" w:rsidRPr="00326F3C">
        <w:rPr>
          <w:rFonts w:asciiTheme="minorHAnsi" w:hAnsiTheme="minorHAnsi" w:cstheme="minorHAnsi"/>
          <w:b/>
          <w:bCs/>
        </w:rPr>
        <w:t xml:space="preserve">SKLOP 3 - </w:t>
      </w:r>
      <w:r w:rsidR="00680276" w:rsidRPr="00680276">
        <w:rPr>
          <w:rFonts w:asciiTheme="minorHAnsi" w:hAnsiTheme="minorHAnsi" w:cstheme="minorHAnsi"/>
          <w:b/>
          <w:bCs/>
        </w:rPr>
        <w:t>OZNAČEVALNA OPREMA, REPARATURNE OBJEMKE, DISTANČNIKI</w:t>
      </w:r>
      <w:r w:rsidR="00886A27" w:rsidRPr="00326F3C">
        <w:rPr>
          <w:rFonts w:asciiTheme="minorHAnsi" w:hAnsiTheme="minorHAnsi" w:cstheme="minorHAnsi"/>
          <w:b/>
          <w:bCs/>
        </w:rPr>
        <w:t xml:space="preserve"> </w:t>
      </w:r>
    </w:p>
    <w:p w14:paraId="63A0F717" w14:textId="78D2E350" w:rsidR="00886A27" w:rsidRPr="00326F3C" w:rsidRDefault="00000000" w:rsidP="00886A27">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967228807"/>
          <w14:checkbox>
            <w14:checked w14:val="0"/>
            <w14:checkedState w14:val="2612" w14:font="MS Gothic"/>
            <w14:uncheckedState w14:val="2610" w14:font="MS Gothic"/>
          </w14:checkbox>
        </w:sdtPr>
        <w:sdtContent>
          <w:r w:rsidR="00886A27" w:rsidRPr="00326F3C">
            <w:rPr>
              <w:rFonts w:ascii="Segoe UI Symbol" w:eastAsia="MS Gothic" w:hAnsi="Segoe UI Symbol" w:cs="Segoe UI Symbol"/>
              <w:b/>
              <w:bCs/>
            </w:rPr>
            <w:t>☐</w:t>
          </w:r>
        </w:sdtContent>
      </w:sdt>
      <w:r w:rsidR="00886A27">
        <w:rPr>
          <w:rFonts w:asciiTheme="minorHAnsi" w:hAnsiTheme="minorHAnsi" w:cstheme="minorHAnsi"/>
          <w:b/>
          <w:bCs/>
        </w:rPr>
        <w:t xml:space="preserve"> </w:t>
      </w:r>
      <w:r w:rsidR="00886A27" w:rsidRPr="00326F3C">
        <w:rPr>
          <w:rFonts w:asciiTheme="minorHAnsi" w:hAnsiTheme="minorHAnsi" w:cstheme="minorHAnsi"/>
          <w:b/>
          <w:bCs/>
        </w:rPr>
        <w:t xml:space="preserve">SKLOP 4 </w:t>
      </w:r>
      <w:r w:rsidR="00680276">
        <w:rPr>
          <w:rFonts w:asciiTheme="minorHAnsi" w:hAnsiTheme="minorHAnsi" w:cstheme="minorHAnsi"/>
          <w:b/>
          <w:bCs/>
        </w:rPr>
        <w:t>–</w:t>
      </w:r>
      <w:r w:rsidR="00886A27" w:rsidRPr="00326F3C">
        <w:rPr>
          <w:rFonts w:asciiTheme="minorHAnsi" w:hAnsiTheme="minorHAnsi" w:cstheme="minorHAnsi"/>
          <w:b/>
          <w:bCs/>
        </w:rPr>
        <w:t xml:space="preserve"> </w:t>
      </w:r>
      <w:r w:rsidR="00680276">
        <w:rPr>
          <w:rFonts w:asciiTheme="minorHAnsi" w:hAnsiTheme="minorHAnsi" w:cstheme="minorHAnsi"/>
          <w:b/>
          <w:bCs/>
        </w:rPr>
        <w:t>VODOVODNI MATERIAL</w:t>
      </w:r>
      <w:r w:rsidR="00886A27" w:rsidRPr="00326F3C">
        <w:rPr>
          <w:rFonts w:asciiTheme="minorHAnsi" w:hAnsiTheme="minorHAnsi" w:cstheme="minorHAnsi"/>
          <w:b/>
          <w:bCs/>
        </w:rPr>
        <w:t xml:space="preserve"> </w:t>
      </w:r>
    </w:p>
    <w:p w14:paraId="313425FE" w14:textId="47153E89" w:rsidR="00886A27" w:rsidRPr="00326F3C" w:rsidRDefault="00000000" w:rsidP="00886A27">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39425501"/>
          <w14:checkbox>
            <w14:checked w14:val="0"/>
            <w14:checkedState w14:val="2612" w14:font="MS Gothic"/>
            <w14:uncheckedState w14:val="2610" w14:font="MS Gothic"/>
          </w14:checkbox>
        </w:sdtPr>
        <w:sdtContent>
          <w:r w:rsidR="00886A27" w:rsidRPr="00326F3C">
            <w:rPr>
              <w:rFonts w:ascii="Segoe UI Symbol" w:eastAsia="MS Gothic" w:hAnsi="Segoe UI Symbol" w:cs="Segoe UI Symbol"/>
              <w:b/>
              <w:bCs/>
            </w:rPr>
            <w:t>☐</w:t>
          </w:r>
        </w:sdtContent>
      </w:sdt>
      <w:r w:rsidR="00886A27">
        <w:rPr>
          <w:rFonts w:asciiTheme="minorHAnsi" w:hAnsiTheme="minorHAnsi" w:cstheme="minorHAnsi"/>
          <w:b/>
          <w:bCs/>
        </w:rPr>
        <w:t xml:space="preserve"> </w:t>
      </w:r>
      <w:r w:rsidR="00886A27" w:rsidRPr="00326F3C">
        <w:rPr>
          <w:rFonts w:asciiTheme="minorHAnsi" w:hAnsiTheme="minorHAnsi" w:cstheme="minorHAnsi"/>
          <w:b/>
          <w:bCs/>
        </w:rPr>
        <w:t xml:space="preserve">SKLOP 5 </w:t>
      </w:r>
      <w:r w:rsidR="00680276">
        <w:rPr>
          <w:rFonts w:asciiTheme="minorHAnsi" w:hAnsiTheme="minorHAnsi" w:cstheme="minorHAnsi"/>
          <w:b/>
          <w:bCs/>
        </w:rPr>
        <w:t>–</w:t>
      </w:r>
      <w:r w:rsidR="00886A27" w:rsidRPr="00326F3C">
        <w:rPr>
          <w:rFonts w:asciiTheme="minorHAnsi" w:hAnsiTheme="minorHAnsi" w:cstheme="minorHAnsi"/>
          <w:b/>
          <w:bCs/>
        </w:rPr>
        <w:t xml:space="preserve"> </w:t>
      </w:r>
      <w:r w:rsidR="00680276">
        <w:rPr>
          <w:rFonts w:asciiTheme="minorHAnsi" w:hAnsiTheme="minorHAnsi" w:cstheme="minorHAnsi"/>
          <w:b/>
          <w:bCs/>
        </w:rPr>
        <w:t>VODOMERNI JAŠKI</w:t>
      </w:r>
      <w:r w:rsidR="00886A27" w:rsidRPr="00326F3C">
        <w:rPr>
          <w:rFonts w:asciiTheme="minorHAnsi" w:hAnsiTheme="minorHAnsi" w:cstheme="minorHAnsi"/>
          <w:b/>
          <w:bCs/>
        </w:rPr>
        <w:t xml:space="preserve"> </w:t>
      </w:r>
    </w:p>
    <w:p w14:paraId="38A245AF" w14:textId="59A009DE" w:rsidR="00886A27" w:rsidRPr="00326F3C" w:rsidRDefault="00000000" w:rsidP="00886A27">
      <w:pPr>
        <w:pStyle w:val="Telobesedila"/>
        <w:suppressAutoHyphens w:val="0"/>
        <w:ind w:left="1134" w:hanging="567"/>
        <w:jc w:val="both"/>
        <w:rPr>
          <w:rFonts w:asciiTheme="minorHAnsi" w:hAnsiTheme="minorHAnsi" w:cstheme="minorHAnsi"/>
          <w:b/>
          <w:bCs/>
        </w:rPr>
      </w:pPr>
      <w:sdt>
        <w:sdtPr>
          <w:rPr>
            <w:rFonts w:asciiTheme="minorHAnsi" w:hAnsiTheme="minorHAnsi" w:cstheme="minorHAnsi"/>
            <w:b/>
            <w:bCs/>
          </w:rPr>
          <w:id w:val="1931696191"/>
          <w14:checkbox>
            <w14:checked w14:val="0"/>
            <w14:checkedState w14:val="2612" w14:font="MS Gothic"/>
            <w14:uncheckedState w14:val="2610" w14:font="MS Gothic"/>
          </w14:checkbox>
        </w:sdtPr>
        <w:sdtContent>
          <w:r w:rsidR="00886A27" w:rsidRPr="00326F3C">
            <w:rPr>
              <w:rFonts w:ascii="Segoe UI Symbol" w:eastAsia="MS Gothic" w:hAnsi="Segoe UI Symbol" w:cs="Segoe UI Symbol"/>
              <w:b/>
              <w:bCs/>
            </w:rPr>
            <w:t>☐</w:t>
          </w:r>
        </w:sdtContent>
      </w:sdt>
      <w:r w:rsidR="00886A27">
        <w:rPr>
          <w:rFonts w:asciiTheme="minorHAnsi" w:hAnsiTheme="minorHAnsi" w:cstheme="minorHAnsi"/>
          <w:b/>
          <w:bCs/>
        </w:rPr>
        <w:t xml:space="preserve"> </w:t>
      </w:r>
      <w:r w:rsidR="00886A27" w:rsidRPr="00326F3C">
        <w:rPr>
          <w:rFonts w:asciiTheme="minorHAnsi" w:hAnsiTheme="minorHAnsi" w:cstheme="minorHAnsi"/>
          <w:b/>
          <w:bCs/>
        </w:rPr>
        <w:t xml:space="preserve">SKLOP 6 – </w:t>
      </w:r>
      <w:r w:rsidR="00680276">
        <w:rPr>
          <w:rFonts w:asciiTheme="minorHAnsi" w:hAnsiTheme="minorHAnsi" w:cstheme="minorHAnsi"/>
          <w:b/>
          <w:bCs/>
        </w:rPr>
        <w:t>KANALIZACIJA</w:t>
      </w:r>
      <w:r w:rsidR="00886A27" w:rsidRPr="00326F3C">
        <w:rPr>
          <w:rFonts w:asciiTheme="minorHAnsi" w:hAnsiTheme="minorHAnsi" w:cstheme="minorHAnsi"/>
          <w:b/>
          <w:bCs/>
        </w:rPr>
        <w:t xml:space="preserve"> </w:t>
      </w:r>
    </w:p>
    <w:p w14:paraId="6551273E" w14:textId="77777777" w:rsidR="0066680C" w:rsidRPr="00E1206E" w:rsidRDefault="0066680C" w:rsidP="007722B6">
      <w:pPr>
        <w:tabs>
          <w:tab w:val="left" w:pos="426"/>
          <w:tab w:val="left" w:pos="3000"/>
        </w:tabs>
        <w:ind w:left="426" w:firstLine="141"/>
        <w:jc w:val="both"/>
        <w:rPr>
          <w:rFonts w:asciiTheme="minorHAnsi" w:hAnsiTheme="minorHAnsi" w:cstheme="minorHAnsi"/>
          <w:color w:val="000000"/>
          <w:sz w:val="24"/>
          <w:szCs w:val="24"/>
        </w:rPr>
      </w:pPr>
    </w:p>
    <w:p w14:paraId="7E762AB4" w14:textId="01821878" w:rsidR="00ED72E6" w:rsidRPr="00E1206E" w:rsidRDefault="00B96DEA">
      <w:pPr>
        <w:rPr>
          <w:rFonts w:asciiTheme="minorHAnsi" w:hAnsiTheme="minorHAnsi" w:cstheme="minorHAnsi"/>
          <w:b/>
          <w:bCs/>
          <w:color w:val="000000"/>
          <w:sz w:val="24"/>
          <w:szCs w:val="24"/>
        </w:rPr>
      </w:pPr>
      <w:r>
        <w:rPr>
          <w:rFonts w:asciiTheme="minorHAnsi" w:hAnsiTheme="minorHAnsi" w:cstheme="minorHAnsi"/>
          <w:b/>
          <w:bCs/>
          <w:color w:val="000000"/>
          <w:sz w:val="24"/>
          <w:szCs w:val="24"/>
        </w:rPr>
        <w:t>1</w:t>
      </w:r>
      <w:r w:rsidR="001405AE" w:rsidRPr="00E1206E">
        <w:rPr>
          <w:rFonts w:asciiTheme="minorHAnsi" w:hAnsiTheme="minorHAnsi" w:cstheme="minorHAnsi"/>
          <w:b/>
          <w:bCs/>
          <w:color w:val="000000"/>
          <w:sz w:val="24"/>
          <w:szCs w:val="24"/>
        </w:rPr>
        <w:t>. Podatki o gospodarskem subjektu:</w:t>
      </w:r>
    </w:p>
    <w:p w14:paraId="1651383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Firma oz. ime:</w:t>
      </w:r>
    </w:p>
    <w:tbl>
      <w:tblPr>
        <w:tblW w:w="0" w:type="auto"/>
        <w:tblInd w:w="-3" w:type="dxa"/>
        <w:tblLayout w:type="fixed"/>
        <w:tblLook w:val="0000" w:firstRow="0" w:lastRow="0" w:firstColumn="0" w:lastColumn="0" w:noHBand="0" w:noVBand="0"/>
      </w:tblPr>
      <w:tblGrid>
        <w:gridCol w:w="9082"/>
      </w:tblGrid>
      <w:tr w:rsidR="001405AE" w:rsidRPr="00E1206E" w14:paraId="60A8B1E1" w14:textId="77777777">
        <w:trPr>
          <w:trHeight w:val="411"/>
        </w:trPr>
        <w:sdt>
          <w:sdtPr>
            <w:rPr>
              <w:rFonts w:asciiTheme="minorHAnsi" w:hAnsiTheme="minorHAnsi" w:cstheme="minorHAnsi"/>
              <w:color w:val="000000"/>
              <w:sz w:val="24"/>
              <w:szCs w:val="24"/>
            </w:rPr>
            <w:id w:val="1215780172"/>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44E6ADDC" w14:textId="4B96D53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2BCE03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Zakoniti zastopnik:</w:t>
      </w:r>
    </w:p>
    <w:tbl>
      <w:tblPr>
        <w:tblW w:w="0" w:type="auto"/>
        <w:tblInd w:w="-3" w:type="dxa"/>
        <w:tblLayout w:type="fixed"/>
        <w:tblLook w:val="0000" w:firstRow="0" w:lastRow="0" w:firstColumn="0" w:lastColumn="0" w:noHBand="0" w:noVBand="0"/>
      </w:tblPr>
      <w:tblGrid>
        <w:gridCol w:w="9082"/>
      </w:tblGrid>
      <w:tr w:rsidR="001405AE" w:rsidRPr="00E1206E" w14:paraId="1AEBACAD" w14:textId="77777777">
        <w:trPr>
          <w:trHeight w:val="411"/>
        </w:trPr>
        <w:sdt>
          <w:sdtPr>
            <w:rPr>
              <w:rFonts w:asciiTheme="minorHAnsi" w:hAnsiTheme="minorHAnsi" w:cstheme="minorHAnsi"/>
              <w:color w:val="000000"/>
              <w:sz w:val="24"/>
              <w:szCs w:val="24"/>
            </w:rPr>
            <w:id w:val="-133174966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2F2E297" w14:textId="3D0E2948"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E4C18F3"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05AE" w:rsidRPr="00E1206E" w14:paraId="6F0C73F6" w14:textId="77777777">
        <w:trPr>
          <w:trHeight w:val="411"/>
        </w:trPr>
        <w:sdt>
          <w:sdtPr>
            <w:rPr>
              <w:rFonts w:asciiTheme="minorHAnsi" w:hAnsiTheme="minorHAnsi" w:cstheme="minorHAnsi"/>
              <w:color w:val="000000"/>
              <w:sz w:val="24"/>
              <w:szCs w:val="24"/>
            </w:rPr>
            <w:id w:val="19797128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286613A5" w14:textId="7D8A9391"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BC98819"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transakcijskega računa:</w:t>
      </w:r>
    </w:p>
    <w:tbl>
      <w:tblPr>
        <w:tblW w:w="0" w:type="auto"/>
        <w:tblInd w:w="-3" w:type="dxa"/>
        <w:tblLayout w:type="fixed"/>
        <w:tblLook w:val="0000" w:firstRow="0" w:lastRow="0" w:firstColumn="0" w:lastColumn="0" w:noHBand="0" w:noVBand="0"/>
      </w:tblPr>
      <w:tblGrid>
        <w:gridCol w:w="9082"/>
      </w:tblGrid>
      <w:tr w:rsidR="001405AE" w:rsidRPr="00E1206E" w14:paraId="28123EED" w14:textId="77777777">
        <w:trPr>
          <w:trHeight w:val="411"/>
        </w:trPr>
        <w:sdt>
          <w:sdtPr>
            <w:rPr>
              <w:rFonts w:asciiTheme="minorHAnsi" w:hAnsiTheme="minorHAnsi" w:cstheme="minorHAnsi"/>
              <w:color w:val="000000"/>
              <w:sz w:val="24"/>
              <w:szCs w:val="24"/>
            </w:rPr>
            <w:id w:val="31391124"/>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0D76F7EF" w14:textId="42DC908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F04DF4A"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Matična številka:</w:t>
      </w:r>
    </w:p>
    <w:tbl>
      <w:tblPr>
        <w:tblW w:w="0" w:type="auto"/>
        <w:tblInd w:w="-3" w:type="dxa"/>
        <w:tblLayout w:type="fixed"/>
        <w:tblLook w:val="0000" w:firstRow="0" w:lastRow="0" w:firstColumn="0" w:lastColumn="0" w:noHBand="0" w:noVBand="0"/>
      </w:tblPr>
      <w:tblGrid>
        <w:gridCol w:w="9082"/>
      </w:tblGrid>
      <w:tr w:rsidR="001405AE" w:rsidRPr="00E1206E" w14:paraId="17F60F18" w14:textId="77777777">
        <w:trPr>
          <w:trHeight w:val="411"/>
        </w:trPr>
        <w:sdt>
          <w:sdtPr>
            <w:rPr>
              <w:rFonts w:asciiTheme="minorHAnsi" w:hAnsiTheme="minorHAnsi" w:cstheme="minorHAnsi"/>
              <w:color w:val="000000"/>
              <w:sz w:val="24"/>
              <w:szCs w:val="24"/>
            </w:rPr>
            <w:id w:val="-99633082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58F707E0" w14:textId="3AD2AE1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55ADC2B7" w14:textId="77777777"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Naslov:</w:t>
      </w:r>
    </w:p>
    <w:tbl>
      <w:tblPr>
        <w:tblW w:w="0" w:type="auto"/>
        <w:tblInd w:w="-3" w:type="dxa"/>
        <w:tblLayout w:type="fixed"/>
        <w:tblLook w:val="0000" w:firstRow="0" w:lastRow="0" w:firstColumn="0" w:lastColumn="0" w:noHBand="0" w:noVBand="0"/>
      </w:tblPr>
      <w:tblGrid>
        <w:gridCol w:w="9082"/>
      </w:tblGrid>
      <w:tr w:rsidR="001405AE" w:rsidRPr="00E1206E" w14:paraId="40A305FE" w14:textId="77777777">
        <w:trPr>
          <w:trHeight w:val="411"/>
        </w:trPr>
        <w:sdt>
          <w:sdtPr>
            <w:rPr>
              <w:rFonts w:asciiTheme="minorHAnsi" w:hAnsiTheme="minorHAnsi" w:cstheme="minorHAnsi"/>
              <w:color w:val="000000"/>
              <w:sz w:val="24"/>
              <w:szCs w:val="24"/>
            </w:rPr>
            <w:id w:val="-1784872507"/>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0613CCC3" w14:textId="149A79EB"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4929C11B" w14:textId="678E71B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Številka telefona:</w:t>
      </w:r>
    </w:p>
    <w:tbl>
      <w:tblPr>
        <w:tblW w:w="0" w:type="auto"/>
        <w:tblInd w:w="-3" w:type="dxa"/>
        <w:tblLayout w:type="fixed"/>
        <w:tblLook w:val="0000" w:firstRow="0" w:lastRow="0" w:firstColumn="0" w:lastColumn="0" w:noHBand="0" w:noVBand="0"/>
      </w:tblPr>
      <w:tblGrid>
        <w:gridCol w:w="9082"/>
      </w:tblGrid>
      <w:tr w:rsidR="001405AE" w:rsidRPr="00E1206E" w14:paraId="3860F6E6" w14:textId="77777777">
        <w:trPr>
          <w:trHeight w:val="411"/>
        </w:trPr>
        <w:sdt>
          <w:sdtPr>
            <w:rPr>
              <w:rFonts w:asciiTheme="minorHAnsi" w:hAnsiTheme="minorHAnsi" w:cstheme="minorHAnsi"/>
              <w:color w:val="000000"/>
              <w:sz w:val="24"/>
              <w:szCs w:val="24"/>
            </w:rPr>
            <w:id w:val="-1336993568"/>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1E20EDC" w14:textId="46A16042"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AEC9B62" w14:textId="200DAC80"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 xml:space="preserve">Elektronska pošta za obveščanje </w:t>
      </w:r>
      <w:r w:rsidR="00CB4DC1">
        <w:rPr>
          <w:rFonts w:asciiTheme="minorHAnsi" w:hAnsiTheme="minorHAnsi" w:cstheme="minorHAnsi"/>
          <w:color w:val="000000"/>
          <w:sz w:val="24"/>
          <w:szCs w:val="24"/>
        </w:rPr>
        <w:t>kandidata</w:t>
      </w:r>
      <w:r w:rsidRPr="00E1206E">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E1206E" w14:paraId="69126371" w14:textId="77777777">
        <w:trPr>
          <w:trHeight w:val="411"/>
        </w:trPr>
        <w:sdt>
          <w:sdtPr>
            <w:rPr>
              <w:rFonts w:asciiTheme="minorHAnsi" w:hAnsiTheme="minorHAnsi" w:cstheme="minorHAnsi"/>
              <w:color w:val="000000"/>
              <w:sz w:val="24"/>
              <w:szCs w:val="24"/>
            </w:rPr>
            <w:id w:val="-952250105"/>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621209E4" w14:textId="2C0A0D76"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017DCA4F" w14:textId="094E0DAA" w:rsidR="001405AE" w:rsidRPr="00E1206E" w:rsidRDefault="00C40D8F">
      <w:pPr>
        <w:rPr>
          <w:rFonts w:asciiTheme="minorHAnsi" w:hAnsiTheme="minorHAnsi" w:cstheme="minorHAnsi"/>
          <w:sz w:val="24"/>
          <w:szCs w:val="24"/>
        </w:rPr>
      </w:pPr>
      <w:r>
        <w:rPr>
          <w:rFonts w:asciiTheme="minorHAnsi" w:hAnsiTheme="minorHAnsi" w:cstheme="minorHAnsi"/>
          <w:color w:val="000000"/>
          <w:sz w:val="24"/>
          <w:szCs w:val="24"/>
        </w:rPr>
        <w:t xml:space="preserve">Elektronska pošta </w:t>
      </w:r>
      <w:r w:rsidR="00D25795">
        <w:rPr>
          <w:rFonts w:asciiTheme="minorHAnsi" w:hAnsiTheme="minorHAnsi" w:cstheme="minorHAnsi"/>
          <w:color w:val="000000"/>
          <w:sz w:val="24"/>
          <w:szCs w:val="24"/>
        </w:rPr>
        <w:t>kandidata</w:t>
      </w:r>
      <w:r>
        <w:rPr>
          <w:rFonts w:asciiTheme="minorHAnsi" w:hAnsiTheme="minorHAnsi" w:cstheme="minorHAnsi"/>
          <w:color w:val="000000"/>
          <w:sz w:val="24"/>
          <w:szCs w:val="24"/>
        </w:rPr>
        <w:t xml:space="preserve"> s katero je registriran v sistemu e-JN:</w:t>
      </w:r>
    </w:p>
    <w:tbl>
      <w:tblPr>
        <w:tblW w:w="0" w:type="auto"/>
        <w:tblInd w:w="-3" w:type="dxa"/>
        <w:tblLayout w:type="fixed"/>
        <w:tblLook w:val="0000" w:firstRow="0" w:lastRow="0" w:firstColumn="0" w:lastColumn="0" w:noHBand="0" w:noVBand="0"/>
      </w:tblPr>
      <w:tblGrid>
        <w:gridCol w:w="9082"/>
      </w:tblGrid>
      <w:tr w:rsidR="001405AE" w:rsidRPr="00E1206E" w14:paraId="579309B1" w14:textId="77777777">
        <w:trPr>
          <w:trHeight w:val="411"/>
        </w:trPr>
        <w:sdt>
          <w:sdtPr>
            <w:rPr>
              <w:rFonts w:asciiTheme="minorHAnsi" w:hAnsiTheme="minorHAnsi" w:cstheme="minorHAnsi"/>
              <w:color w:val="000000"/>
              <w:sz w:val="24"/>
              <w:szCs w:val="24"/>
            </w:rPr>
            <w:id w:val="-1901581981"/>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51C6ED86" w14:textId="0CBA9820"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EE7B2B4" w14:textId="6A7445E3" w:rsidR="001405AE" w:rsidRPr="00E1206E" w:rsidRDefault="001405AE">
      <w:pPr>
        <w:rPr>
          <w:rFonts w:asciiTheme="minorHAnsi" w:hAnsiTheme="minorHAnsi" w:cstheme="minorHAnsi"/>
          <w:sz w:val="24"/>
          <w:szCs w:val="24"/>
        </w:rPr>
      </w:pPr>
      <w:r w:rsidRPr="00E1206E">
        <w:rPr>
          <w:rFonts w:asciiTheme="minorHAnsi" w:hAnsiTheme="minorHAnsi" w:cstheme="minorHAnsi"/>
          <w:color w:val="000000"/>
          <w:sz w:val="24"/>
          <w:szCs w:val="24"/>
        </w:rPr>
        <w:t xml:space="preserve">Odgovorna oseba za podpis </w:t>
      </w:r>
      <w:r w:rsidR="00CB4DC1">
        <w:rPr>
          <w:rFonts w:asciiTheme="minorHAnsi" w:hAnsiTheme="minorHAnsi" w:cstheme="minorHAnsi"/>
          <w:color w:val="000000"/>
          <w:sz w:val="24"/>
          <w:szCs w:val="24"/>
        </w:rPr>
        <w:t>okvirnega sporazuma</w:t>
      </w:r>
      <w:r w:rsidRPr="00E1206E">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1405AE" w:rsidRPr="00E1206E" w14:paraId="2045A85A" w14:textId="77777777">
        <w:trPr>
          <w:trHeight w:val="411"/>
        </w:trPr>
        <w:sdt>
          <w:sdtPr>
            <w:rPr>
              <w:rFonts w:asciiTheme="minorHAnsi" w:hAnsiTheme="minorHAnsi" w:cstheme="minorHAnsi"/>
              <w:color w:val="000000"/>
              <w:sz w:val="24"/>
              <w:szCs w:val="24"/>
            </w:rPr>
            <w:id w:val="826790076"/>
            <w:placeholder>
              <w:docPart w:val="DefaultPlaceholder_-1854013440"/>
            </w:placeholder>
            <w:showingPlcHdr/>
          </w:sdtPr>
          <w:sdtContent>
            <w:tc>
              <w:tcPr>
                <w:tcW w:w="9082" w:type="dxa"/>
                <w:tcBorders>
                  <w:top w:val="single" w:sz="4" w:space="0" w:color="000000"/>
                  <w:left w:val="single" w:sz="4" w:space="0" w:color="000000"/>
                  <w:bottom w:val="single" w:sz="4" w:space="0" w:color="000000"/>
                  <w:right w:val="single" w:sz="4" w:space="0" w:color="000000"/>
                </w:tcBorders>
              </w:tcPr>
              <w:p w14:paraId="59BF7057" w14:textId="1BB89DE9" w:rsidR="001405AE" w:rsidRPr="00E1206E" w:rsidRDefault="00FA1857">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34B1CBE6" w14:textId="6500E366" w:rsidR="007226F5" w:rsidRPr="00E1206E" w:rsidRDefault="007226F5" w:rsidP="007226F5">
      <w:pPr>
        <w:rPr>
          <w:rFonts w:asciiTheme="minorHAnsi" w:hAnsiTheme="minorHAnsi" w:cstheme="minorHAnsi"/>
          <w:sz w:val="24"/>
          <w:szCs w:val="24"/>
        </w:rPr>
      </w:pPr>
      <w:r w:rsidRPr="00E1206E">
        <w:rPr>
          <w:rFonts w:asciiTheme="minorHAnsi" w:hAnsiTheme="minorHAnsi" w:cstheme="minorHAnsi"/>
          <w:color w:val="000000"/>
          <w:sz w:val="24"/>
          <w:szCs w:val="24"/>
        </w:rPr>
        <w:t xml:space="preserve">Naziv, telefon in e-naslov odgovorne osebe za operativno izvedbo </w:t>
      </w:r>
      <w:r w:rsidR="00CB4DC1">
        <w:rPr>
          <w:rFonts w:asciiTheme="minorHAnsi" w:hAnsiTheme="minorHAnsi" w:cstheme="minorHAnsi"/>
          <w:color w:val="000000"/>
          <w:sz w:val="24"/>
          <w:szCs w:val="24"/>
        </w:rPr>
        <w:t>okvirnega sporazuma</w:t>
      </w:r>
      <w:r w:rsidR="0075562B">
        <w:rPr>
          <w:rFonts w:asciiTheme="minorHAnsi" w:hAnsiTheme="minorHAnsi" w:cstheme="minorHAnsi"/>
          <w:color w:val="000000"/>
          <w:sz w:val="24"/>
          <w:szCs w:val="24"/>
        </w:rPr>
        <w:t>:</w:t>
      </w:r>
    </w:p>
    <w:tbl>
      <w:tblPr>
        <w:tblW w:w="0" w:type="auto"/>
        <w:tblInd w:w="-3" w:type="dxa"/>
        <w:tblLayout w:type="fixed"/>
        <w:tblLook w:val="0000" w:firstRow="0" w:lastRow="0" w:firstColumn="0" w:lastColumn="0" w:noHBand="0" w:noVBand="0"/>
      </w:tblPr>
      <w:tblGrid>
        <w:gridCol w:w="9082"/>
      </w:tblGrid>
      <w:tr w:rsidR="007226F5" w:rsidRPr="00E1206E" w14:paraId="1884C778" w14:textId="77777777" w:rsidTr="00EA3AC2">
        <w:trPr>
          <w:trHeight w:val="411"/>
        </w:trPr>
        <w:sdt>
          <w:sdtPr>
            <w:rPr>
              <w:rFonts w:asciiTheme="minorHAnsi" w:hAnsiTheme="minorHAnsi" w:cstheme="minorHAnsi"/>
              <w:color w:val="000000"/>
              <w:sz w:val="24"/>
              <w:szCs w:val="24"/>
            </w:rPr>
            <w:id w:val="-69428672"/>
            <w:placeholder>
              <w:docPart w:val="15732CB679A34B079947472849A036FB"/>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3E80E99" w14:textId="77777777" w:rsidR="007226F5" w:rsidRPr="00E1206E" w:rsidRDefault="007226F5" w:rsidP="00EA3AC2">
                <w:pPr>
                  <w:snapToGrid w:val="0"/>
                  <w:rPr>
                    <w:rFonts w:asciiTheme="minorHAnsi" w:hAnsiTheme="minorHAnsi" w:cstheme="minorHAnsi"/>
                    <w:color w:val="000000"/>
                    <w:sz w:val="24"/>
                    <w:szCs w:val="24"/>
                  </w:rPr>
                </w:pPr>
                <w:r w:rsidRPr="00E1206E">
                  <w:rPr>
                    <w:rStyle w:val="Besedilooznabemesta"/>
                    <w:rFonts w:asciiTheme="minorHAnsi" w:hAnsiTheme="minorHAnsi" w:cstheme="minorHAnsi"/>
                    <w:sz w:val="24"/>
                    <w:szCs w:val="24"/>
                  </w:rPr>
                  <w:t>Kliknite ali tapnite tukaj, če želite vnesti besedilo.</w:t>
                </w:r>
              </w:p>
            </w:tc>
          </w:sdtContent>
        </w:sdt>
      </w:tr>
    </w:tbl>
    <w:p w14:paraId="751BE2E0" w14:textId="1BB69DE4" w:rsidR="001405AE" w:rsidRPr="00E1206E" w:rsidRDefault="007A5DFD">
      <w:pPr>
        <w:spacing w:before="60" w:after="60" w:line="360" w:lineRule="auto"/>
        <w:rPr>
          <w:rFonts w:asciiTheme="minorHAnsi" w:hAnsiTheme="minorHAnsi" w:cstheme="minorHAnsi"/>
          <w:sz w:val="24"/>
          <w:szCs w:val="24"/>
        </w:rPr>
      </w:pPr>
      <w:r>
        <w:rPr>
          <w:rFonts w:asciiTheme="minorHAnsi" w:hAnsiTheme="minorHAnsi" w:cstheme="minorHAnsi"/>
          <w:color w:val="000000"/>
          <w:sz w:val="24"/>
          <w:szCs w:val="24"/>
        </w:rPr>
        <w:t>Prijavitelj</w:t>
      </w:r>
      <w:r w:rsidR="001405AE" w:rsidRPr="00E1206E">
        <w:rPr>
          <w:rFonts w:asciiTheme="minorHAnsi" w:hAnsiTheme="minorHAnsi" w:cstheme="minorHAnsi"/>
          <w:color w:val="000000"/>
          <w:sz w:val="24"/>
          <w:szCs w:val="24"/>
        </w:rPr>
        <w:t xml:space="preserve"> spada v kategorijo mikro, malih ali srednjih podjetij: </w:t>
      </w:r>
      <w:r w:rsidR="001405AE" w:rsidRPr="00E1206E">
        <w:rPr>
          <w:rFonts w:asciiTheme="minorHAnsi" w:hAnsiTheme="minorHAnsi" w:cstheme="minorHAnsi"/>
          <w:i/>
          <w:color w:val="000000"/>
          <w:sz w:val="24"/>
          <w:szCs w:val="24"/>
        </w:rPr>
        <w:t xml:space="preserve">( ustrezno </w:t>
      </w:r>
      <w:r w:rsidR="00052980" w:rsidRPr="00E1206E">
        <w:rPr>
          <w:rFonts w:asciiTheme="minorHAnsi" w:hAnsiTheme="minorHAnsi" w:cstheme="minorHAnsi"/>
          <w:i/>
          <w:color w:val="000000"/>
          <w:sz w:val="24"/>
          <w:szCs w:val="24"/>
        </w:rPr>
        <w:t>označite</w:t>
      </w:r>
      <w:r w:rsidR="001405AE" w:rsidRPr="00E1206E">
        <w:rPr>
          <w:rFonts w:asciiTheme="minorHAnsi" w:hAnsiTheme="minorHAnsi" w:cstheme="minorHAnsi"/>
          <w:i/>
          <w:color w:val="000000"/>
          <w:sz w:val="24"/>
          <w:szCs w:val="24"/>
        </w:rPr>
        <w:t>)</w:t>
      </w:r>
    </w:p>
    <w:p w14:paraId="49DB9566" w14:textId="4923ACC6" w:rsidR="001405AE" w:rsidRPr="00E1206E" w:rsidRDefault="00000000" w:rsidP="00052980">
      <w:pPr>
        <w:pStyle w:val="Barvniseznampoudarek11"/>
        <w:spacing w:before="60" w:after="60" w:line="360" w:lineRule="auto"/>
        <w:ind w:left="720"/>
        <w:contextualSpacing/>
        <w:rPr>
          <w:rFonts w:asciiTheme="minorHAnsi" w:hAnsiTheme="minorHAnsi" w:cstheme="minorHAnsi"/>
          <w:sz w:val="24"/>
          <w:szCs w:val="24"/>
        </w:rPr>
      </w:pPr>
      <w:sdt>
        <w:sdtPr>
          <w:rPr>
            <w:rFonts w:asciiTheme="minorHAnsi" w:hAnsiTheme="minorHAnsi" w:cstheme="minorHAnsi"/>
            <w:color w:val="000000"/>
            <w:sz w:val="24"/>
            <w:szCs w:val="24"/>
          </w:rPr>
          <w:id w:val="1472941690"/>
          <w14:checkbox>
            <w14:checked w14:val="0"/>
            <w14:checkedState w14:val="2612" w14:font="MS Gothic"/>
            <w14:uncheckedState w14:val="2610" w14:font="MS Gothic"/>
          </w14:checkbox>
        </w:sdtPr>
        <w:sdtContent>
          <w:r w:rsidR="00052980" w:rsidRPr="00E1206E">
            <w:rPr>
              <w:rFonts w:ascii="Segoe UI Symbol" w:eastAsia="MS Gothic" w:hAnsi="Segoe UI Symbol" w:cs="Segoe UI Symbol"/>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DA</w:t>
      </w:r>
    </w:p>
    <w:p w14:paraId="37219603" w14:textId="1DA81CE5" w:rsidR="00AC3A61" w:rsidRPr="00A95F6D" w:rsidRDefault="00000000" w:rsidP="00A95F6D">
      <w:pPr>
        <w:pStyle w:val="Barvniseznampoudarek11"/>
        <w:spacing w:before="60" w:after="60" w:line="360" w:lineRule="auto"/>
        <w:ind w:left="720"/>
        <w:contextualSpacing/>
        <w:rPr>
          <w:rFonts w:asciiTheme="minorHAnsi" w:hAnsiTheme="minorHAnsi" w:cstheme="minorHAnsi"/>
          <w:color w:val="000000"/>
          <w:sz w:val="24"/>
          <w:szCs w:val="24"/>
        </w:rPr>
      </w:pPr>
      <w:sdt>
        <w:sdtPr>
          <w:rPr>
            <w:rFonts w:asciiTheme="minorHAnsi" w:hAnsiTheme="minorHAnsi" w:cstheme="minorHAnsi"/>
            <w:color w:val="000000"/>
            <w:sz w:val="24"/>
            <w:szCs w:val="24"/>
          </w:rPr>
          <w:id w:val="2090957524"/>
          <w14:checkbox>
            <w14:checked w14:val="0"/>
            <w14:checkedState w14:val="2612" w14:font="MS Gothic"/>
            <w14:uncheckedState w14:val="2610" w14:font="MS Gothic"/>
          </w14:checkbox>
        </w:sdtPr>
        <w:sdtContent>
          <w:r w:rsidR="00AC3A61">
            <w:rPr>
              <w:rFonts w:ascii="MS Gothic" w:eastAsia="MS Gothic" w:hAnsi="MS Gothic" w:cstheme="minorHAnsi" w:hint="eastAsia"/>
              <w:color w:val="000000"/>
              <w:sz w:val="24"/>
              <w:szCs w:val="24"/>
            </w:rPr>
            <w:t>☐</w:t>
          </w:r>
        </w:sdtContent>
      </w:sdt>
      <w:r w:rsidR="00052980" w:rsidRPr="00E1206E">
        <w:rPr>
          <w:rFonts w:asciiTheme="minorHAnsi" w:hAnsiTheme="minorHAnsi" w:cstheme="minorHAnsi"/>
          <w:color w:val="000000"/>
          <w:sz w:val="24"/>
          <w:szCs w:val="24"/>
        </w:rPr>
        <w:t xml:space="preserve"> </w:t>
      </w:r>
      <w:r w:rsidR="001405AE" w:rsidRPr="00E1206E">
        <w:rPr>
          <w:rFonts w:asciiTheme="minorHAnsi" w:hAnsiTheme="minorHAnsi" w:cstheme="minorHAnsi"/>
          <w:color w:val="000000"/>
          <w:sz w:val="24"/>
          <w:szCs w:val="24"/>
        </w:rPr>
        <w:t>NE</w:t>
      </w:r>
    </w:p>
    <w:p w14:paraId="15D66573" w14:textId="15C1B467" w:rsidR="00B96DEA" w:rsidRPr="00B96DEA" w:rsidRDefault="00B96DEA" w:rsidP="00B96DEA">
      <w:pPr>
        <w:rPr>
          <w:rFonts w:asciiTheme="minorHAnsi" w:hAnsiTheme="minorHAnsi" w:cstheme="minorHAnsi"/>
          <w:i/>
          <w:iCs/>
          <w:color w:val="000000"/>
          <w:sz w:val="24"/>
          <w:szCs w:val="24"/>
        </w:rPr>
      </w:pPr>
      <w:r w:rsidRPr="00B96DEA">
        <w:rPr>
          <w:rFonts w:asciiTheme="minorHAnsi" w:hAnsiTheme="minorHAnsi" w:cstheme="minorHAnsi"/>
          <w:b/>
          <w:color w:val="000000"/>
          <w:sz w:val="24"/>
          <w:szCs w:val="24"/>
        </w:rPr>
        <w:t xml:space="preserve">2. Skupna </w:t>
      </w:r>
      <w:r w:rsidR="00E44C7E">
        <w:rPr>
          <w:rFonts w:asciiTheme="minorHAnsi" w:hAnsiTheme="minorHAnsi" w:cstheme="minorHAnsi"/>
          <w:b/>
          <w:color w:val="000000"/>
          <w:sz w:val="24"/>
          <w:szCs w:val="24"/>
        </w:rPr>
        <w:t>prijava</w:t>
      </w:r>
      <w:r w:rsidRPr="00B96DEA">
        <w:rPr>
          <w:rFonts w:asciiTheme="minorHAnsi" w:hAnsiTheme="minorHAnsi" w:cstheme="minorHAnsi"/>
          <w:color w:val="000000"/>
          <w:sz w:val="24"/>
          <w:szCs w:val="24"/>
        </w:rPr>
        <w:t xml:space="preserve"> </w:t>
      </w:r>
      <w:r w:rsidRPr="00B96DEA">
        <w:rPr>
          <w:rFonts w:asciiTheme="minorHAnsi" w:hAnsiTheme="minorHAnsi" w:cstheme="minorHAnsi"/>
          <w:i/>
          <w:iCs/>
          <w:color w:val="000000"/>
          <w:sz w:val="24"/>
          <w:szCs w:val="24"/>
        </w:rPr>
        <w:t>(</w:t>
      </w:r>
      <w:r w:rsidR="00E44C7E">
        <w:rPr>
          <w:rFonts w:asciiTheme="minorHAnsi" w:hAnsiTheme="minorHAnsi" w:cstheme="minorHAnsi"/>
          <w:i/>
          <w:iCs/>
          <w:color w:val="000000"/>
          <w:sz w:val="24"/>
          <w:szCs w:val="24"/>
        </w:rPr>
        <w:t>prijavitelji</w:t>
      </w:r>
      <w:r w:rsidRPr="00B96DEA">
        <w:rPr>
          <w:rFonts w:asciiTheme="minorHAnsi" w:hAnsiTheme="minorHAnsi" w:cstheme="minorHAnsi"/>
          <w:i/>
          <w:iCs/>
          <w:color w:val="000000"/>
          <w:sz w:val="24"/>
          <w:szCs w:val="24"/>
        </w:rPr>
        <w:t xml:space="preserve"> izpolnijo, če so predložili skupno </w:t>
      </w:r>
      <w:r w:rsidR="00E44C7E">
        <w:rPr>
          <w:rFonts w:asciiTheme="minorHAnsi" w:hAnsiTheme="minorHAnsi" w:cstheme="minorHAnsi"/>
          <w:i/>
          <w:iCs/>
          <w:color w:val="000000"/>
          <w:sz w:val="24"/>
          <w:szCs w:val="24"/>
        </w:rPr>
        <w:t>prijavo</w:t>
      </w:r>
      <w:r w:rsidRPr="00B96DEA">
        <w:rPr>
          <w:rFonts w:asciiTheme="minorHAnsi" w:hAnsiTheme="minorHAnsi" w:cstheme="minorHAnsi"/>
          <w:i/>
          <w:iCs/>
          <w:color w:val="000000"/>
          <w:sz w:val="24"/>
          <w:szCs w:val="24"/>
        </w:rPr>
        <w:t>)</w:t>
      </w:r>
    </w:p>
    <w:p w14:paraId="5CFEB887" w14:textId="77777777" w:rsidR="00B96DEA" w:rsidRPr="00B96DEA" w:rsidRDefault="00B96DEA" w:rsidP="00B96DEA">
      <w:pPr>
        <w:rPr>
          <w:rFonts w:asciiTheme="minorHAnsi" w:hAnsiTheme="minorHAnsi" w:cstheme="minorHAnsi"/>
          <w:color w:val="000000"/>
          <w:sz w:val="24"/>
          <w:szCs w:val="24"/>
        </w:rPr>
      </w:pPr>
    </w:p>
    <w:p w14:paraId="32FA0562" w14:textId="67E2A30A" w:rsidR="00B96DEA" w:rsidRPr="00B96DEA" w:rsidRDefault="00B96DEA" w:rsidP="00B96DEA">
      <w:pPr>
        <w:rPr>
          <w:rFonts w:asciiTheme="minorHAnsi" w:hAnsiTheme="minorHAnsi" w:cstheme="minorHAnsi"/>
          <w:color w:val="000000"/>
          <w:sz w:val="24"/>
          <w:szCs w:val="24"/>
        </w:rPr>
      </w:pPr>
      <w:r w:rsidRPr="00B96DEA">
        <w:rPr>
          <w:rFonts w:asciiTheme="minorHAnsi" w:hAnsiTheme="minorHAnsi" w:cstheme="minorHAnsi"/>
          <w:color w:val="000000"/>
          <w:sz w:val="24"/>
          <w:szCs w:val="24"/>
        </w:rPr>
        <w:t xml:space="preserve">Pri javnem naročilu sodelujejo naslednji partnerji v skupni </w:t>
      </w:r>
      <w:r w:rsidR="00E44C7E">
        <w:rPr>
          <w:rFonts w:asciiTheme="minorHAnsi" w:hAnsiTheme="minorHAnsi" w:cstheme="minorHAnsi"/>
          <w:color w:val="000000"/>
          <w:sz w:val="24"/>
          <w:szCs w:val="24"/>
        </w:rPr>
        <w:t>prijavi</w:t>
      </w:r>
      <w:r w:rsidRPr="00B96DEA">
        <w:rPr>
          <w:rFonts w:asciiTheme="minorHAnsi" w:hAnsiTheme="minorHAnsi" w:cstheme="minorHAnsi"/>
          <w:color w:val="000000"/>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B96DEA" w:rsidRPr="00B96DEA" w14:paraId="22DFDE52" w14:textId="77777777" w:rsidTr="00DB3FC0">
        <w:tc>
          <w:tcPr>
            <w:tcW w:w="468" w:type="dxa"/>
          </w:tcPr>
          <w:p w14:paraId="3CAD617C"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Št.</w:t>
            </w:r>
          </w:p>
        </w:tc>
        <w:tc>
          <w:tcPr>
            <w:tcW w:w="8818" w:type="dxa"/>
          </w:tcPr>
          <w:p w14:paraId="6281A690" w14:textId="775EA7D5" w:rsidR="00B96DEA" w:rsidRPr="00B96DEA" w:rsidRDefault="00B96DEA" w:rsidP="00DB3FC0">
            <w:pPr>
              <w:jc w:val="center"/>
              <w:rPr>
                <w:rFonts w:asciiTheme="minorHAnsi" w:hAnsiTheme="minorHAnsi" w:cstheme="minorHAnsi"/>
                <w:color w:val="000000"/>
                <w:sz w:val="24"/>
                <w:szCs w:val="24"/>
              </w:rPr>
            </w:pPr>
            <w:r w:rsidRPr="00B96DEA">
              <w:rPr>
                <w:rFonts w:asciiTheme="minorHAnsi" w:hAnsiTheme="minorHAnsi" w:cstheme="minorHAnsi"/>
                <w:color w:val="000000"/>
                <w:sz w:val="24"/>
                <w:szCs w:val="24"/>
              </w:rPr>
              <w:t>Naziv partnerja v skupni p</w:t>
            </w:r>
            <w:r w:rsidR="00EB0050">
              <w:rPr>
                <w:rFonts w:asciiTheme="minorHAnsi" w:hAnsiTheme="minorHAnsi" w:cstheme="minorHAnsi"/>
                <w:color w:val="000000"/>
                <w:sz w:val="24"/>
                <w:szCs w:val="24"/>
              </w:rPr>
              <w:t>rijavi</w:t>
            </w:r>
          </w:p>
        </w:tc>
      </w:tr>
      <w:tr w:rsidR="00B96DEA" w:rsidRPr="00B96DEA" w14:paraId="179E3CD4" w14:textId="77777777" w:rsidTr="00DB3FC0">
        <w:tc>
          <w:tcPr>
            <w:tcW w:w="468" w:type="dxa"/>
          </w:tcPr>
          <w:p w14:paraId="0160BADF"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1</w:t>
            </w:r>
          </w:p>
        </w:tc>
        <w:sdt>
          <w:sdtPr>
            <w:rPr>
              <w:rFonts w:asciiTheme="minorHAnsi" w:hAnsiTheme="minorHAnsi" w:cstheme="minorHAnsi"/>
              <w:color w:val="000000"/>
              <w:sz w:val="24"/>
              <w:szCs w:val="24"/>
            </w:rPr>
            <w:id w:val="-122315119"/>
            <w:placeholder>
              <w:docPart w:val="55BDE518DA9C4315ACF97013D2F9D14E"/>
            </w:placeholder>
            <w:showingPlcHdr/>
            <w:text/>
          </w:sdtPr>
          <w:sdtContent>
            <w:tc>
              <w:tcPr>
                <w:tcW w:w="8818" w:type="dxa"/>
              </w:tcPr>
              <w:p w14:paraId="76EDB0A2"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r w:rsidR="00B96DEA" w:rsidRPr="00B96DEA" w14:paraId="442111A6" w14:textId="77777777" w:rsidTr="00DB3FC0">
        <w:tc>
          <w:tcPr>
            <w:tcW w:w="468" w:type="dxa"/>
          </w:tcPr>
          <w:p w14:paraId="2C904757"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2</w:t>
            </w:r>
          </w:p>
        </w:tc>
        <w:sdt>
          <w:sdtPr>
            <w:rPr>
              <w:rFonts w:asciiTheme="minorHAnsi" w:hAnsiTheme="minorHAnsi" w:cstheme="minorHAnsi"/>
              <w:color w:val="000000"/>
              <w:sz w:val="24"/>
              <w:szCs w:val="24"/>
            </w:rPr>
            <w:id w:val="402568749"/>
            <w:placeholder>
              <w:docPart w:val="55BDE518DA9C4315ACF97013D2F9D14E"/>
            </w:placeholder>
            <w:showingPlcHdr/>
            <w:text/>
          </w:sdtPr>
          <w:sdtContent>
            <w:tc>
              <w:tcPr>
                <w:tcW w:w="8818" w:type="dxa"/>
              </w:tcPr>
              <w:p w14:paraId="360DA288"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r w:rsidR="00B96DEA" w:rsidRPr="00B96DEA" w14:paraId="5C09D419" w14:textId="77777777" w:rsidTr="00DB3FC0">
        <w:tc>
          <w:tcPr>
            <w:tcW w:w="468" w:type="dxa"/>
          </w:tcPr>
          <w:p w14:paraId="43AEE9C4" w14:textId="77777777" w:rsidR="00B96DEA" w:rsidRPr="00B96DEA" w:rsidRDefault="00B96DEA" w:rsidP="00DB3FC0">
            <w:pPr>
              <w:rPr>
                <w:rFonts w:asciiTheme="minorHAnsi" w:hAnsiTheme="minorHAnsi" w:cstheme="minorHAnsi"/>
                <w:color w:val="000000"/>
                <w:sz w:val="24"/>
                <w:szCs w:val="24"/>
              </w:rPr>
            </w:pPr>
            <w:r w:rsidRPr="00B96DEA">
              <w:rPr>
                <w:rFonts w:asciiTheme="minorHAnsi" w:hAnsiTheme="minorHAnsi" w:cstheme="minorHAnsi"/>
                <w:color w:val="000000"/>
                <w:sz w:val="24"/>
                <w:szCs w:val="24"/>
              </w:rPr>
              <w:t>3</w:t>
            </w:r>
          </w:p>
        </w:tc>
        <w:sdt>
          <w:sdtPr>
            <w:rPr>
              <w:rFonts w:asciiTheme="minorHAnsi" w:hAnsiTheme="minorHAnsi" w:cstheme="minorHAnsi"/>
              <w:color w:val="000000"/>
              <w:sz w:val="24"/>
              <w:szCs w:val="24"/>
            </w:rPr>
            <w:id w:val="-705639471"/>
            <w:placeholder>
              <w:docPart w:val="55BDE518DA9C4315ACF97013D2F9D14E"/>
            </w:placeholder>
            <w:showingPlcHdr/>
            <w:text/>
          </w:sdtPr>
          <w:sdtContent>
            <w:tc>
              <w:tcPr>
                <w:tcW w:w="8818" w:type="dxa"/>
              </w:tcPr>
              <w:p w14:paraId="284AE397" w14:textId="77777777" w:rsidR="00B96DEA" w:rsidRPr="00B96DEA" w:rsidRDefault="00B96DEA" w:rsidP="00DB3FC0">
                <w:pPr>
                  <w:rPr>
                    <w:rFonts w:asciiTheme="minorHAnsi" w:hAnsiTheme="minorHAnsi" w:cstheme="minorHAnsi"/>
                    <w:color w:val="000000"/>
                    <w:sz w:val="24"/>
                    <w:szCs w:val="24"/>
                  </w:rPr>
                </w:pPr>
                <w:r w:rsidRPr="00B96DEA">
                  <w:rPr>
                    <w:rStyle w:val="Besedilooznabemesta"/>
                    <w:rFonts w:asciiTheme="minorHAnsi" w:hAnsiTheme="minorHAnsi" w:cstheme="minorHAnsi"/>
                    <w:sz w:val="24"/>
                    <w:szCs w:val="24"/>
                  </w:rPr>
                  <w:t>Kliknite ali tapnite tukaj, če želite vnesti besedilo.</w:t>
                </w:r>
              </w:p>
            </w:tc>
          </w:sdtContent>
        </w:sdt>
      </w:tr>
    </w:tbl>
    <w:p w14:paraId="001A9E6D" w14:textId="0D28B4F7" w:rsidR="00B96DEA" w:rsidRPr="00B96DEA" w:rsidRDefault="00B96DEA" w:rsidP="00B96DEA">
      <w:pPr>
        <w:rPr>
          <w:rFonts w:asciiTheme="minorHAnsi" w:hAnsiTheme="minorHAnsi" w:cstheme="minorHAnsi"/>
          <w:i/>
          <w:color w:val="000000"/>
          <w:sz w:val="24"/>
          <w:szCs w:val="24"/>
        </w:rPr>
      </w:pPr>
      <w:r w:rsidRPr="00B96DEA">
        <w:rPr>
          <w:rFonts w:asciiTheme="minorHAnsi" w:hAnsiTheme="minorHAnsi" w:cstheme="minorHAnsi"/>
          <w:i/>
          <w:color w:val="000000"/>
          <w:sz w:val="24"/>
          <w:szCs w:val="24"/>
        </w:rPr>
        <w:t xml:space="preserve">Podatki o partnerju v skupni </w:t>
      </w:r>
      <w:r w:rsidR="003B439A">
        <w:rPr>
          <w:rFonts w:asciiTheme="minorHAnsi" w:hAnsiTheme="minorHAnsi" w:cstheme="minorHAnsi"/>
          <w:i/>
          <w:color w:val="000000"/>
          <w:sz w:val="24"/>
          <w:szCs w:val="24"/>
        </w:rPr>
        <w:t>prijavi</w:t>
      </w:r>
      <w:r w:rsidRPr="00B96DEA">
        <w:rPr>
          <w:rFonts w:asciiTheme="minorHAnsi" w:hAnsiTheme="minorHAnsi" w:cstheme="minorHAnsi"/>
          <w:i/>
          <w:color w:val="000000"/>
          <w:sz w:val="24"/>
          <w:szCs w:val="24"/>
        </w:rPr>
        <w:t xml:space="preserve"> (</w:t>
      </w:r>
      <w:r w:rsidR="003B439A">
        <w:rPr>
          <w:rFonts w:asciiTheme="minorHAnsi" w:hAnsiTheme="minorHAnsi" w:cstheme="minorHAnsi"/>
          <w:i/>
          <w:color w:val="000000"/>
          <w:sz w:val="24"/>
          <w:szCs w:val="24"/>
        </w:rPr>
        <w:t xml:space="preserve">prijavitelj </w:t>
      </w:r>
      <w:r w:rsidRPr="00B96DEA">
        <w:rPr>
          <w:rFonts w:asciiTheme="minorHAnsi" w:hAnsiTheme="minorHAnsi" w:cstheme="minorHAnsi"/>
          <w:i/>
          <w:color w:val="000000"/>
          <w:sz w:val="24"/>
          <w:szCs w:val="24"/>
        </w:rPr>
        <w:t xml:space="preserve"> kopira podatke o gospodarskem subjektu pod točko 1. in izpolni v celoti za vsakega od partnerjev v skupni </w:t>
      </w:r>
      <w:r w:rsidR="00D25795">
        <w:rPr>
          <w:rFonts w:asciiTheme="minorHAnsi" w:hAnsiTheme="minorHAnsi" w:cstheme="minorHAnsi"/>
          <w:i/>
          <w:color w:val="000000"/>
          <w:sz w:val="24"/>
          <w:szCs w:val="24"/>
        </w:rPr>
        <w:t>prijav</w:t>
      </w:r>
      <w:r w:rsidRPr="00B96DEA">
        <w:rPr>
          <w:rFonts w:asciiTheme="minorHAnsi" w:hAnsiTheme="minorHAnsi" w:cstheme="minorHAnsi"/>
          <w:i/>
          <w:color w:val="000000"/>
          <w:sz w:val="24"/>
          <w:szCs w:val="24"/>
        </w:rPr>
        <w:t xml:space="preserve">i). </w:t>
      </w:r>
    </w:p>
    <w:p w14:paraId="183C58D3" w14:textId="77777777" w:rsidR="00B96DEA" w:rsidRPr="00B96DEA" w:rsidRDefault="00B96DEA" w:rsidP="00B96DEA">
      <w:pPr>
        <w:rPr>
          <w:rFonts w:asciiTheme="minorHAnsi" w:hAnsiTheme="minorHAnsi" w:cstheme="minorHAnsi"/>
          <w:color w:val="000000"/>
          <w:sz w:val="24"/>
          <w:szCs w:val="24"/>
        </w:rPr>
      </w:pPr>
    </w:p>
    <w:p w14:paraId="5E2843FC" w14:textId="77777777" w:rsidR="00B96DEA" w:rsidRPr="00B96DEA" w:rsidRDefault="00B96DEA" w:rsidP="00B96DEA">
      <w:pPr>
        <w:rPr>
          <w:rFonts w:asciiTheme="minorHAnsi" w:hAnsiTheme="minorHAnsi" w:cstheme="minorHAnsi"/>
          <w:b/>
          <w:color w:val="000000"/>
          <w:sz w:val="24"/>
          <w:szCs w:val="24"/>
        </w:rPr>
      </w:pPr>
      <w:r w:rsidRPr="00B96DEA">
        <w:rPr>
          <w:rFonts w:asciiTheme="minorHAnsi" w:hAnsiTheme="minorHAnsi" w:cstheme="minorHAnsi"/>
          <w:b/>
          <w:color w:val="000000"/>
          <w:sz w:val="24"/>
          <w:szCs w:val="24"/>
        </w:rPr>
        <w:t>3. Nastopanje s podizvajalci</w:t>
      </w:r>
    </w:p>
    <w:p w14:paraId="49C4FEA2" w14:textId="13F6C3A6" w:rsidR="00B96DEA" w:rsidRPr="00B96DEA" w:rsidRDefault="003B439A" w:rsidP="00B96DEA">
      <w:pPr>
        <w:rPr>
          <w:rFonts w:asciiTheme="minorHAnsi" w:hAnsiTheme="minorHAnsi" w:cstheme="minorHAnsi"/>
          <w:color w:val="000000"/>
          <w:sz w:val="24"/>
          <w:szCs w:val="24"/>
        </w:rPr>
      </w:pPr>
      <w:r>
        <w:rPr>
          <w:rFonts w:asciiTheme="minorHAnsi" w:hAnsiTheme="minorHAnsi" w:cstheme="minorHAnsi"/>
          <w:color w:val="000000"/>
          <w:sz w:val="24"/>
          <w:szCs w:val="24"/>
        </w:rPr>
        <w:t>Prijavitelj</w:t>
      </w:r>
      <w:r w:rsidR="00B96DEA" w:rsidRPr="00B96DEA">
        <w:rPr>
          <w:rFonts w:asciiTheme="minorHAnsi" w:hAnsiTheme="minorHAnsi" w:cstheme="minorHAnsi"/>
          <w:color w:val="000000"/>
          <w:sz w:val="24"/>
          <w:szCs w:val="24"/>
        </w:rPr>
        <w:t xml:space="preserve"> nastopa s podizvajalci </w:t>
      </w:r>
      <w:r w:rsidR="00B96DEA" w:rsidRPr="00B96DEA">
        <w:rPr>
          <w:rFonts w:asciiTheme="minorHAnsi" w:hAnsiTheme="minorHAnsi" w:cstheme="minorHAnsi"/>
          <w:i/>
          <w:color w:val="000000"/>
          <w:sz w:val="24"/>
          <w:szCs w:val="24"/>
        </w:rPr>
        <w:t>(ustrezno označite)</w:t>
      </w:r>
    </w:p>
    <w:p w14:paraId="256961F9" w14:textId="77777777" w:rsidR="00B96DEA" w:rsidRPr="00B96DEA" w:rsidRDefault="00000000" w:rsidP="00B96DEA">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393552821"/>
          <w14:checkbox>
            <w14:checked w14:val="0"/>
            <w14:checkedState w14:val="2612" w14:font="MS Gothic"/>
            <w14:uncheckedState w14:val="2610" w14:font="MS Gothic"/>
          </w14:checkbox>
        </w:sdtPr>
        <w:sdtContent>
          <w:r w:rsidR="00B96DEA" w:rsidRPr="00B96DEA">
            <w:rPr>
              <w:rFonts w:ascii="Segoe UI Symbol" w:eastAsia="MS Gothic" w:hAnsi="Segoe UI Symbol" w:cs="Segoe UI Symbol"/>
              <w:color w:val="000000"/>
              <w:sz w:val="24"/>
              <w:szCs w:val="24"/>
            </w:rPr>
            <w:t>☐</w:t>
          </w:r>
        </w:sdtContent>
      </w:sdt>
      <w:r w:rsidR="00B96DEA" w:rsidRPr="00B96DEA">
        <w:rPr>
          <w:rFonts w:asciiTheme="minorHAnsi" w:hAnsiTheme="minorHAnsi" w:cstheme="minorHAnsi"/>
          <w:color w:val="000000"/>
          <w:sz w:val="24"/>
          <w:szCs w:val="24"/>
        </w:rPr>
        <w:t xml:space="preserve"> DA</w:t>
      </w:r>
    </w:p>
    <w:p w14:paraId="56E04E1E" w14:textId="77777777" w:rsidR="00B96DEA" w:rsidRPr="00B96DEA" w:rsidRDefault="00000000" w:rsidP="00B96DEA">
      <w:pPr>
        <w:pStyle w:val="Odstavekseznama"/>
        <w:rPr>
          <w:rFonts w:asciiTheme="minorHAnsi" w:hAnsiTheme="minorHAnsi" w:cstheme="minorHAnsi"/>
          <w:color w:val="000000"/>
          <w:sz w:val="24"/>
          <w:szCs w:val="24"/>
        </w:rPr>
      </w:pPr>
      <w:sdt>
        <w:sdtPr>
          <w:rPr>
            <w:rFonts w:asciiTheme="minorHAnsi" w:hAnsiTheme="minorHAnsi" w:cstheme="minorHAnsi"/>
            <w:color w:val="000000"/>
            <w:sz w:val="24"/>
            <w:szCs w:val="24"/>
          </w:rPr>
          <w:id w:val="151185067"/>
          <w14:checkbox>
            <w14:checked w14:val="0"/>
            <w14:checkedState w14:val="2612" w14:font="MS Gothic"/>
            <w14:uncheckedState w14:val="2610" w14:font="MS Gothic"/>
          </w14:checkbox>
        </w:sdtPr>
        <w:sdtContent>
          <w:r w:rsidR="00B96DEA" w:rsidRPr="00B96DEA">
            <w:rPr>
              <w:rFonts w:ascii="Segoe UI Symbol" w:eastAsia="MS Gothic" w:hAnsi="Segoe UI Symbol" w:cs="Segoe UI Symbol"/>
              <w:color w:val="000000"/>
              <w:sz w:val="24"/>
              <w:szCs w:val="24"/>
            </w:rPr>
            <w:t>☐</w:t>
          </w:r>
        </w:sdtContent>
      </w:sdt>
      <w:r w:rsidR="00B96DEA" w:rsidRPr="00B96DEA">
        <w:rPr>
          <w:rFonts w:asciiTheme="minorHAnsi" w:hAnsiTheme="minorHAnsi" w:cstheme="minorHAnsi"/>
          <w:color w:val="000000"/>
          <w:sz w:val="24"/>
          <w:szCs w:val="24"/>
        </w:rPr>
        <w:t xml:space="preserve"> NE</w:t>
      </w:r>
    </w:p>
    <w:p w14:paraId="7621CBBB" w14:textId="365C9B23" w:rsidR="00B96DEA" w:rsidRPr="00B96DEA" w:rsidRDefault="003B439A" w:rsidP="00B96DEA">
      <w:pPr>
        <w:rPr>
          <w:rFonts w:asciiTheme="minorHAnsi" w:hAnsiTheme="minorHAnsi" w:cstheme="minorHAnsi"/>
          <w:color w:val="000000"/>
          <w:sz w:val="24"/>
          <w:szCs w:val="24"/>
        </w:rPr>
      </w:pPr>
      <w:r>
        <w:rPr>
          <w:rFonts w:asciiTheme="minorHAnsi" w:hAnsiTheme="minorHAnsi" w:cstheme="minorHAnsi"/>
          <w:color w:val="000000"/>
          <w:sz w:val="24"/>
          <w:szCs w:val="24"/>
        </w:rPr>
        <w:t>Prijavitelj</w:t>
      </w:r>
      <w:r w:rsidR="00B96DEA" w:rsidRPr="00B96DEA">
        <w:rPr>
          <w:rFonts w:asciiTheme="minorHAnsi" w:hAnsiTheme="minorHAnsi" w:cstheme="minorHAnsi"/>
          <w:color w:val="000000"/>
          <w:sz w:val="24"/>
          <w:szCs w:val="24"/>
        </w:rPr>
        <w:t>, ki nastopa s podizvajalci, mora za vsakega od podizvajalcev predložiti:</w:t>
      </w:r>
    </w:p>
    <w:p w14:paraId="0991C849" w14:textId="450069C1" w:rsidR="00B96DEA" w:rsidRPr="00B96DEA" w:rsidRDefault="00B96DEA">
      <w:pPr>
        <w:pStyle w:val="Odstavekseznama"/>
        <w:numPr>
          <w:ilvl w:val="0"/>
          <w:numId w:val="12"/>
        </w:numPr>
        <w:contextualSpacing/>
        <w:rPr>
          <w:rFonts w:asciiTheme="minorHAnsi" w:hAnsiTheme="minorHAnsi" w:cstheme="minorHAnsi"/>
          <w:sz w:val="24"/>
          <w:szCs w:val="24"/>
        </w:rPr>
      </w:pPr>
      <w:r w:rsidRPr="00B96DEA">
        <w:rPr>
          <w:rFonts w:asciiTheme="minorHAnsi" w:hAnsiTheme="minorHAnsi" w:cstheme="minorHAnsi"/>
          <w:sz w:val="24"/>
          <w:szCs w:val="24"/>
        </w:rPr>
        <w:t xml:space="preserve">obrazec </w:t>
      </w:r>
      <w:r w:rsidRPr="00B96DEA">
        <w:rPr>
          <w:rFonts w:asciiTheme="minorHAnsi" w:hAnsiTheme="minorHAnsi" w:cstheme="minorHAnsi"/>
          <w:b/>
          <w:sz w:val="24"/>
          <w:szCs w:val="24"/>
        </w:rPr>
        <w:t xml:space="preserve">Podizvajalci v </w:t>
      </w:r>
      <w:r w:rsidR="00213374">
        <w:rPr>
          <w:rFonts w:asciiTheme="minorHAnsi" w:hAnsiTheme="minorHAnsi" w:cstheme="minorHAnsi"/>
          <w:b/>
          <w:sz w:val="24"/>
          <w:szCs w:val="24"/>
        </w:rPr>
        <w:t>prijavi</w:t>
      </w:r>
      <w:r w:rsidRPr="00B96DEA">
        <w:rPr>
          <w:rFonts w:asciiTheme="minorHAnsi" w:hAnsiTheme="minorHAnsi" w:cstheme="minorHAnsi"/>
          <w:b/>
          <w:sz w:val="24"/>
          <w:szCs w:val="24"/>
        </w:rPr>
        <w:t xml:space="preserve"> (OBR-3) </w:t>
      </w:r>
      <w:r w:rsidRPr="00B96DEA">
        <w:rPr>
          <w:rFonts w:asciiTheme="minorHAnsi" w:hAnsiTheme="minorHAnsi" w:cstheme="minorHAnsi"/>
          <w:sz w:val="24"/>
          <w:szCs w:val="24"/>
        </w:rPr>
        <w:t>in soglasje za neposredna plačila (če podizvajalec zahteva neposredno plačilo).</w:t>
      </w:r>
    </w:p>
    <w:p w14:paraId="38BD5C08" w14:textId="77777777" w:rsidR="00B96DEA" w:rsidRPr="00B96DEA" w:rsidRDefault="00B96DEA" w:rsidP="00B96DEA">
      <w:pPr>
        <w:rPr>
          <w:rFonts w:asciiTheme="minorHAnsi" w:hAnsiTheme="minorHAnsi" w:cstheme="minorHAnsi"/>
          <w:sz w:val="24"/>
          <w:szCs w:val="24"/>
        </w:rPr>
      </w:pPr>
    </w:p>
    <w:p w14:paraId="53806BA2" w14:textId="634AC9A1" w:rsidR="00B96DEA" w:rsidRPr="00B96DEA" w:rsidRDefault="003B439A" w:rsidP="00B96DEA">
      <w:pPr>
        <w:rPr>
          <w:rFonts w:asciiTheme="minorHAnsi" w:hAnsiTheme="minorHAnsi" w:cstheme="minorHAnsi"/>
          <w:color w:val="000000"/>
          <w:sz w:val="24"/>
          <w:szCs w:val="24"/>
        </w:rPr>
      </w:pPr>
      <w:r>
        <w:rPr>
          <w:rFonts w:asciiTheme="minorHAnsi" w:hAnsiTheme="minorHAnsi" w:cstheme="minorHAnsi"/>
          <w:color w:val="000000"/>
          <w:sz w:val="24"/>
          <w:szCs w:val="24"/>
        </w:rPr>
        <w:t>Prijavitelju</w:t>
      </w:r>
      <w:r w:rsidR="00B96DEA" w:rsidRPr="00B96DEA">
        <w:rPr>
          <w:rFonts w:asciiTheme="minorHAnsi" w:hAnsiTheme="minorHAnsi" w:cstheme="minorHAnsi"/>
          <w:color w:val="000000"/>
          <w:sz w:val="24"/>
          <w:szCs w:val="24"/>
        </w:rPr>
        <w:t>, ki nastopa brez podizvajalcev, zgoraj navedenih dokazil ni potrebno predložiti.</w:t>
      </w:r>
    </w:p>
    <w:p w14:paraId="776FB5D5" w14:textId="77777777" w:rsidR="00B96DEA" w:rsidRPr="00B96DEA" w:rsidRDefault="00B96DEA">
      <w:pPr>
        <w:jc w:val="both"/>
        <w:rPr>
          <w:rFonts w:asciiTheme="minorHAnsi" w:hAnsiTheme="minorHAnsi" w:cstheme="minorHAnsi"/>
          <w:sz w:val="24"/>
          <w:szCs w:val="24"/>
        </w:rPr>
      </w:pPr>
    </w:p>
    <w:p w14:paraId="6E92EE8C" w14:textId="77777777" w:rsidR="00B96DEA" w:rsidRPr="00B96DEA" w:rsidRDefault="00B96DEA">
      <w:pPr>
        <w:jc w:val="both"/>
        <w:rPr>
          <w:rFonts w:asciiTheme="minorHAnsi" w:hAnsiTheme="minorHAnsi" w:cstheme="minorHAnsi"/>
          <w:sz w:val="24"/>
          <w:szCs w:val="24"/>
        </w:rPr>
      </w:pPr>
    </w:p>
    <w:p w14:paraId="3DE56A70" w14:textId="30E470F9" w:rsidR="001405AE" w:rsidRPr="00B96DEA" w:rsidRDefault="001405AE">
      <w:pPr>
        <w:jc w:val="both"/>
        <w:rPr>
          <w:rFonts w:asciiTheme="minorHAnsi" w:hAnsiTheme="minorHAnsi" w:cstheme="minorHAnsi"/>
          <w:sz w:val="24"/>
          <w:szCs w:val="24"/>
        </w:rPr>
      </w:pPr>
      <w:r w:rsidRPr="00B96DEA">
        <w:rPr>
          <w:rFonts w:asciiTheme="minorHAnsi" w:hAnsiTheme="minorHAnsi" w:cstheme="minorHAnsi"/>
          <w:sz w:val="24"/>
          <w:szCs w:val="24"/>
        </w:rPr>
        <w:t>Če ima p</w:t>
      </w:r>
      <w:r w:rsidR="005E0058">
        <w:rPr>
          <w:rFonts w:asciiTheme="minorHAnsi" w:hAnsiTheme="minorHAnsi" w:cstheme="minorHAnsi"/>
          <w:sz w:val="24"/>
          <w:szCs w:val="24"/>
        </w:rPr>
        <w:t>rijavitelj</w:t>
      </w:r>
      <w:r w:rsidRPr="00B96DEA">
        <w:rPr>
          <w:rFonts w:asciiTheme="minorHAnsi" w:hAnsiTheme="minorHAnsi" w:cstheme="minorHAnsi"/>
          <w:sz w:val="24"/>
          <w:szCs w:val="24"/>
        </w:rPr>
        <w:t xml:space="preserve"> sedež v drugi državi, mora navesti svojega pooblaščenca(-ko) za vročitve, v skladu z določbami Zakona o splošnem upravnem postopku (Uradni list RS, št. 24/06-uradno prečiščeno besedilo, 105/06-ZUS-1, 126/07, 65/08, 8/10 in 82/13; v nadaljevanju: ZUP):</w:t>
      </w:r>
    </w:p>
    <w:p w14:paraId="25311192" w14:textId="77777777" w:rsidR="001405AE" w:rsidRPr="00E1206E" w:rsidRDefault="001405AE">
      <w:pPr>
        <w:jc w:val="both"/>
        <w:rPr>
          <w:rFonts w:asciiTheme="minorHAnsi" w:hAnsiTheme="minorHAnsi" w:cstheme="minorHAnsi"/>
          <w:sz w:val="24"/>
          <w:szCs w:val="24"/>
        </w:rPr>
      </w:pPr>
    </w:p>
    <w:tbl>
      <w:tblPr>
        <w:tblW w:w="0" w:type="auto"/>
        <w:tblLayout w:type="fixed"/>
        <w:tblLook w:val="0000" w:firstRow="0" w:lastRow="0" w:firstColumn="0" w:lastColumn="0" w:noHBand="0" w:noVBand="0"/>
      </w:tblPr>
      <w:tblGrid>
        <w:gridCol w:w="9214"/>
      </w:tblGrid>
      <w:tr w:rsidR="00FA1857" w:rsidRPr="00E1206E" w14:paraId="3290998F" w14:textId="77777777" w:rsidTr="00FA1857">
        <w:trPr>
          <w:trHeight w:val="250"/>
        </w:trPr>
        <w:tc>
          <w:tcPr>
            <w:tcW w:w="9214" w:type="dxa"/>
          </w:tcPr>
          <w:p w14:paraId="667BE16F" w14:textId="77777777" w:rsidR="00FA1857" w:rsidRPr="00E1206E" w:rsidRDefault="00FA1857">
            <w:pPr>
              <w:autoSpaceDE w:val="0"/>
              <w:snapToGrid w:val="0"/>
              <w:rPr>
                <w:rFonts w:asciiTheme="minorHAnsi" w:hAnsiTheme="minorHAnsi" w:cstheme="minorHAnsi"/>
                <w:sz w:val="24"/>
                <w:szCs w:val="24"/>
              </w:rPr>
            </w:pPr>
          </w:p>
          <w:p w14:paraId="39843F88" w14:textId="6FB89A40"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 xml:space="preserve">naziv pooblaščenca za vročanje: </w:t>
            </w:r>
            <w:sdt>
              <w:sdtPr>
                <w:rPr>
                  <w:rFonts w:asciiTheme="minorHAnsi" w:hAnsiTheme="minorHAnsi" w:cstheme="minorHAnsi"/>
                  <w:sz w:val="24"/>
                  <w:szCs w:val="24"/>
                </w:rPr>
                <w:id w:val="-120517281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40E48A7A" w14:textId="77777777" w:rsidTr="00FA1857">
        <w:trPr>
          <w:trHeight w:val="250"/>
        </w:trPr>
        <w:tc>
          <w:tcPr>
            <w:tcW w:w="9214" w:type="dxa"/>
          </w:tcPr>
          <w:p w14:paraId="705FCAA7" w14:textId="77777777" w:rsidR="00FA1857" w:rsidRPr="00E1206E" w:rsidRDefault="00FA1857">
            <w:pPr>
              <w:autoSpaceDE w:val="0"/>
              <w:snapToGrid w:val="0"/>
              <w:rPr>
                <w:rFonts w:asciiTheme="minorHAnsi" w:hAnsiTheme="minorHAnsi" w:cstheme="minorHAnsi"/>
                <w:sz w:val="24"/>
                <w:szCs w:val="24"/>
              </w:rPr>
            </w:pPr>
          </w:p>
          <w:p w14:paraId="25EE625A" w14:textId="125103BC"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naslov pooblaščenca za vročanje:</w:t>
            </w:r>
            <w:sdt>
              <w:sdtPr>
                <w:rPr>
                  <w:rFonts w:asciiTheme="minorHAnsi" w:hAnsiTheme="minorHAnsi" w:cstheme="minorHAnsi"/>
                  <w:sz w:val="24"/>
                  <w:szCs w:val="24"/>
                </w:rPr>
                <w:id w:val="617334691"/>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711E2895" w14:textId="77777777" w:rsidTr="00FA1857">
        <w:trPr>
          <w:trHeight w:val="103"/>
        </w:trPr>
        <w:tc>
          <w:tcPr>
            <w:tcW w:w="9214" w:type="dxa"/>
          </w:tcPr>
          <w:p w14:paraId="1AA13E51" w14:textId="77777777" w:rsidR="00FA1857" w:rsidRPr="00E1206E" w:rsidRDefault="00FA1857">
            <w:pPr>
              <w:autoSpaceDE w:val="0"/>
              <w:snapToGrid w:val="0"/>
              <w:rPr>
                <w:rFonts w:asciiTheme="minorHAnsi" w:hAnsiTheme="minorHAnsi" w:cstheme="minorHAnsi"/>
                <w:sz w:val="24"/>
                <w:szCs w:val="24"/>
              </w:rPr>
            </w:pPr>
          </w:p>
          <w:p w14:paraId="36E074A8" w14:textId="1AE16CE2"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kontaktna oseba:</w:t>
            </w:r>
            <w:sdt>
              <w:sdtPr>
                <w:rPr>
                  <w:rFonts w:asciiTheme="minorHAnsi" w:hAnsiTheme="minorHAnsi" w:cstheme="minorHAnsi"/>
                  <w:sz w:val="24"/>
                  <w:szCs w:val="24"/>
                </w:rPr>
                <w:id w:val="-832678896"/>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023325A9" w14:textId="77777777" w:rsidTr="00FA1857">
        <w:trPr>
          <w:trHeight w:val="251"/>
        </w:trPr>
        <w:tc>
          <w:tcPr>
            <w:tcW w:w="9214" w:type="dxa"/>
          </w:tcPr>
          <w:p w14:paraId="2D07D464" w14:textId="77777777" w:rsidR="00FA1857" w:rsidRPr="00E1206E" w:rsidRDefault="00FA1857">
            <w:pPr>
              <w:autoSpaceDE w:val="0"/>
              <w:snapToGrid w:val="0"/>
              <w:rPr>
                <w:rFonts w:asciiTheme="minorHAnsi" w:hAnsiTheme="minorHAnsi" w:cstheme="minorHAnsi"/>
                <w:sz w:val="24"/>
                <w:szCs w:val="24"/>
              </w:rPr>
            </w:pPr>
          </w:p>
          <w:p w14:paraId="206BC856" w14:textId="422FF52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elektronski naslov kontaktne osebe:</w:t>
            </w:r>
            <w:sdt>
              <w:sdtPr>
                <w:rPr>
                  <w:rFonts w:asciiTheme="minorHAnsi" w:hAnsiTheme="minorHAnsi" w:cstheme="minorHAnsi"/>
                  <w:sz w:val="24"/>
                  <w:szCs w:val="24"/>
                </w:rPr>
                <w:id w:val="1304730854"/>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r w:rsidR="00FA1857" w:rsidRPr="00E1206E" w14:paraId="2A1D19FC" w14:textId="77777777" w:rsidTr="00FA1857">
        <w:trPr>
          <w:trHeight w:val="103"/>
        </w:trPr>
        <w:tc>
          <w:tcPr>
            <w:tcW w:w="9214" w:type="dxa"/>
          </w:tcPr>
          <w:p w14:paraId="7F38862E" w14:textId="77777777" w:rsidR="00FA1857" w:rsidRPr="00E1206E" w:rsidRDefault="00FA1857">
            <w:pPr>
              <w:autoSpaceDE w:val="0"/>
              <w:snapToGrid w:val="0"/>
              <w:rPr>
                <w:rFonts w:asciiTheme="minorHAnsi" w:hAnsiTheme="minorHAnsi" w:cstheme="minorHAnsi"/>
                <w:sz w:val="24"/>
                <w:szCs w:val="24"/>
              </w:rPr>
            </w:pPr>
          </w:p>
          <w:p w14:paraId="36807EFC" w14:textId="70742083" w:rsidR="00FA1857" w:rsidRPr="00E1206E" w:rsidRDefault="00FA1857">
            <w:pPr>
              <w:autoSpaceDE w:val="0"/>
              <w:rPr>
                <w:rFonts w:asciiTheme="minorHAnsi" w:hAnsiTheme="minorHAnsi" w:cstheme="minorHAnsi"/>
                <w:sz w:val="24"/>
                <w:szCs w:val="24"/>
              </w:rPr>
            </w:pPr>
            <w:r w:rsidRPr="00E1206E">
              <w:rPr>
                <w:rFonts w:asciiTheme="minorHAnsi" w:hAnsiTheme="minorHAnsi" w:cstheme="minorHAnsi"/>
                <w:sz w:val="24"/>
                <w:szCs w:val="24"/>
              </w:rPr>
              <w:t>telefon kontaktne osebe:</w:t>
            </w:r>
            <w:sdt>
              <w:sdtPr>
                <w:rPr>
                  <w:rFonts w:asciiTheme="minorHAnsi" w:hAnsiTheme="minorHAnsi" w:cstheme="minorHAnsi"/>
                  <w:sz w:val="24"/>
                  <w:szCs w:val="24"/>
                </w:rPr>
                <w:id w:val="647625153"/>
                <w:placeholder>
                  <w:docPart w:val="DefaultPlaceholder_-1854013440"/>
                </w:placeholder>
                <w:showingPlcHdr/>
              </w:sdtPr>
              <w:sdtContent>
                <w:r w:rsidRPr="00E1206E">
                  <w:rPr>
                    <w:rStyle w:val="Besedilooznabemesta"/>
                    <w:rFonts w:asciiTheme="minorHAnsi" w:hAnsiTheme="minorHAnsi" w:cstheme="minorHAnsi"/>
                    <w:sz w:val="24"/>
                    <w:szCs w:val="24"/>
                  </w:rPr>
                  <w:t>Kliknite ali tapnite tukaj, če želite vnesti besedilo.</w:t>
                </w:r>
              </w:sdtContent>
            </w:sdt>
          </w:p>
        </w:tc>
      </w:tr>
    </w:tbl>
    <w:p w14:paraId="397A90D2"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2E128B93" w14:textId="77777777" w:rsidR="001405AE" w:rsidRPr="00E1206E" w:rsidRDefault="001405AE">
      <w:pPr>
        <w:tabs>
          <w:tab w:val="left" w:pos="1134"/>
        </w:tabs>
        <w:spacing w:line="360" w:lineRule="auto"/>
        <w:rPr>
          <w:rFonts w:asciiTheme="minorHAnsi" w:hAnsiTheme="minorHAnsi" w:cstheme="minorHAnsi"/>
          <w:color w:val="000000"/>
          <w:sz w:val="24"/>
          <w:szCs w:val="24"/>
        </w:rPr>
      </w:pPr>
    </w:p>
    <w:p w14:paraId="18816497" w14:textId="304CE1C9" w:rsidR="001405AE" w:rsidRPr="00E1206E" w:rsidRDefault="001405AE">
      <w:pPr>
        <w:tabs>
          <w:tab w:val="left" w:pos="5760"/>
        </w:tabs>
        <w:spacing w:before="60" w:after="60" w:line="360" w:lineRule="auto"/>
        <w:rPr>
          <w:rFonts w:asciiTheme="minorHAnsi" w:hAnsiTheme="minorHAnsi" w:cstheme="minorHAnsi"/>
          <w:sz w:val="24"/>
          <w:szCs w:val="24"/>
        </w:rPr>
      </w:pPr>
      <w:r w:rsidRPr="00E1206E">
        <w:rPr>
          <w:rFonts w:asciiTheme="minorHAnsi" w:hAnsiTheme="minorHAnsi" w:cstheme="minorHAnsi"/>
          <w:color w:val="000000"/>
          <w:sz w:val="24"/>
          <w:szCs w:val="24"/>
        </w:rPr>
        <w:t xml:space="preserve">Datum: </w:t>
      </w:r>
      <w:sdt>
        <w:sdtPr>
          <w:rPr>
            <w:rFonts w:asciiTheme="minorHAnsi" w:hAnsiTheme="minorHAnsi" w:cstheme="minorHAnsi"/>
            <w:color w:val="000000"/>
            <w:sz w:val="24"/>
            <w:szCs w:val="24"/>
          </w:rPr>
          <w:id w:val="-1262910833"/>
          <w:placeholder>
            <w:docPart w:val="DefaultPlaceholder_-1854013440"/>
          </w:placeholder>
        </w:sdtPr>
        <w:sdtContent>
          <w:sdt>
            <w:sdtPr>
              <w:rPr>
                <w:rFonts w:asciiTheme="minorHAnsi" w:hAnsiTheme="minorHAnsi" w:cstheme="minorHAnsi"/>
                <w:color w:val="000000"/>
                <w:sz w:val="24"/>
                <w:szCs w:val="24"/>
              </w:rPr>
              <w:id w:val="1120258269"/>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color w:val="000000"/>
          <w:sz w:val="24"/>
          <w:szCs w:val="24"/>
        </w:rPr>
        <w:tab/>
        <w:t xml:space="preserve">Žig in podpis </w:t>
      </w:r>
      <w:r w:rsidR="003B439A">
        <w:rPr>
          <w:rFonts w:asciiTheme="minorHAnsi" w:hAnsiTheme="minorHAnsi" w:cstheme="minorHAnsi"/>
          <w:color w:val="000000"/>
          <w:sz w:val="24"/>
          <w:szCs w:val="24"/>
        </w:rPr>
        <w:t>prijavitelja</w:t>
      </w:r>
      <w:r w:rsidRPr="00E1206E">
        <w:rPr>
          <w:rFonts w:asciiTheme="minorHAnsi" w:hAnsiTheme="minorHAnsi" w:cstheme="minorHAnsi"/>
          <w:color w:val="000000"/>
          <w:sz w:val="24"/>
          <w:szCs w:val="24"/>
        </w:rPr>
        <w:t>:</w:t>
      </w:r>
    </w:p>
    <w:p w14:paraId="36FCB4B2" w14:textId="77777777" w:rsidR="001405AE" w:rsidRPr="00E1206E" w:rsidRDefault="001405AE">
      <w:pPr>
        <w:rPr>
          <w:rFonts w:asciiTheme="minorHAnsi" w:hAnsiTheme="minorHAnsi" w:cstheme="minorHAnsi"/>
          <w:color w:val="000000"/>
          <w:sz w:val="24"/>
          <w:szCs w:val="24"/>
        </w:rPr>
      </w:pPr>
    </w:p>
    <w:p w14:paraId="17ACE137" w14:textId="77777777" w:rsidR="001405AE" w:rsidRPr="00E1206E" w:rsidRDefault="001405AE">
      <w:pPr>
        <w:autoSpaceDE w:val="0"/>
        <w:rPr>
          <w:rFonts w:asciiTheme="minorHAnsi" w:hAnsiTheme="minorHAnsi" w:cstheme="minorHAnsi"/>
          <w:sz w:val="24"/>
          <w:szCs w:val="24"/>
        </w:rPr>
      </w:pPr>
    </w:p>
    <w:p w14:paraId="5E48B892" w14:textId="77777777" w:rsidR="001405AE" w:rsidRPr="00E1206E" w:rsidRDefault="001405AE">
      <w:pPr>
        <w:autoSpaceDE w:val="0"/>
        <w:rPr>
          <w:rFonts w:asciiTheme="minorHAnsi" w:hAnsiTheme="minorHAnsi" w:cstheme="minorHAnsi"/>
          <w:sz w:val="24"/>
          <w:szCs w:val="24"/>
        </w:rPr>
      </w:pPr>
    </w:p>
    <w:p w14:paraId="26DD9EB8" w14:textId="48B852F5" w:rsidR="001405AE" w:rsidRPr="00E1206E" w:rsidRDefault="00DF78E7">
      <w:pPr>
        <w:pageBreakBefore/>
        <w:rPr>
          <w:rFonts w:asciiTheme="minorHAnsi" w:hAnsiTheme="minorHAnsi" w:cstheme="minorHAnsi"/>
          <w:sz w:val="24"/>
          <w:szCs w:val="24"/>
        </w:rPr>
      </w:pPr>
      <w:r w:rsidRPr="00E1206E">
        <w:rPr>
          <w:rFonts w:asciiTheme="minorHAnsi" w:hAnsiTheme="minorHAnsi" w:cstheme="minorHAnsi"/>
          <w:b/>
          <w:i/>
          <w:sz w:val="24"/>
          <w:szCs w:val="24"/>
        </w:rPr>
        <w:lastRenderedPageBreak/>
        <w:t>O</w:t>
      </w:r>
      <w:r w:rsidR="001405AE" w:rsidRPr="00E1206E">
        <w:rPr>
          <w:rFonts w:asciiTheme="minorHAnsi" w:hAnsiTheme="minorHAnsi" w:cstheme="minorHAnsi"/>
          <w:b/>
          <w:i/>
          <w:sz w:val="24"/>
          <w:szCs w:val="24"/>
        </w:rPr>
        <w:t>BR-2</w:t>
      </w:r>
    </w:p>
    <w:p w14:paraId="1F1EBEFB" w14:textId="77777777" w:rsidR="001405AE" w:rsidRPr="00E1206E" w:rsidRDefault="001405AE">
      <w:pPr>
        <w:spacing w:before="60" w:after="60" w:line="360" w:lineRule="auto"/>
        <w:rPr>
          <w:rFonts w:asciiTheme="minorHAnsi" w:hAnsiTheme="minorHAnsi" w:cstheme="minorHAnsi"/>
          <w:i/>
          <w:color w:val="000000"/>
          <w:sz w:val="24"/>
          <w:szCs w:val="24"/>
        </w:rPr>
      </w:pPr>
    </w:p>
    <w:p w14:paraId="79915741" w14:textId="54AD051C" w:rsidR="001405AE" w:rsidRPr="00E1206E" w:rsidRDefault="00213374" w:rsidP="00FA1857">
      <w:pPr>
        <w:rPr>
          <w:rFonts w:asciiTheme="minorHAnsi" w:hAnsiTheme="minorHAnsi" w:cstheme="minorHAnsi"/>
          <w:color w:val="000000"/>
          <w:sz w:val="24"/>
          <w:szCs w:val="24"/>
        </w:rPr>
      </w:pPr>
      <w:r>
        <w:rPr>
          <w:rFonts w:asciiTheme="minorHAnsi" w:hAnsiTheme="minorHAnsi" w:cstheme="minorHAnsi"/>
          <w:i/>
          <w:color w:val="000000"/>
          <w:sz w:val="24"/>
          <w:szCs w:val="24"/>
        </w:rPr>
        <w:t>Kandidat</w:t>
      </w:r>
      <w:r w:rsidR="0022297D" w:rsidRPr="00E1206E">
        <w:rPr>
          <w:rFonts w:asciiTheme="minorHAnsi" w:hAnsiTheme="minorHAnsi" w:cstheme="minorHAnsi"/>
          <w:i/>
          <w:color w:val="000000"/>
          <w:sz w:val="24"/>
          <w:szCs w:val="24"/>
        </w:rPr>
        <w:t>:</w:t>
      </w:r>
      <w:r w:rsidR="001405AE" w:rsidRPr="00E1206E">
        <w:rPr>
          <w:rFonts w:asciiTheme="minorHAnsi" w:hAnsiTheme="minorHAnsi" w:cstheme="minorHAnsi"/>
          <w:color w:val="000000"/>
          <w:sz w:val="24"/>
          <w:szCs w:val="24"/>
        </w:rPr>
        <w:t xml:space="preserve"> </w:t>
      </w:r>
    </w:p>
    <w:sdt>
      <w:sdtPr>
        <w:rPr>
          <w:rFonts w:asciiTheme="minorHAnsi" w:hAnsiTheme="minorHAnsi" w:cstheme="minorHAnsi"/>
          <w:sz w:val="24"/>
          <w:szCs w:val="24"/>
        </w:rPr>
        <w:id w:val="-1005972045"/>
        <w:placeholder>
          <w:docPart w:val="DefaultPlaceholder_-1854013440"/>
        </w:placeholder>
        <w:showingPlcHdr/>
      </w:sdtPr>
      <w:sdtContent>
        <w:p w14:paraId="57CD6208" w14:textId="61B703C2" w:rsidR="001405AE" w:rsidRPr="004634F4" w:rsidRDefault="00FA1857" w:rsidP="004634F4">
          <w:pPr>
            <w:spacing w:line="360" w:lineRule="auto"/>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7D36ABD6" w14:textId="0DB3437B" w:rsidR="001405AE" w:rsidRPr="00E1206E" w:rsidRDefault="001405AE" w:rsidP="004634F4">
      <w:pPr>
        <w:rPr>
          <w:rFonts w:asciiTheme="minorHAnsi" w:hAnsiTheme="minorHAnsi" w:cstheme="minorHAnsi"/>
          <w:color w:val="000000"/>
          <w:sz w:val="24"/>
          <w:szCs w:val="24"/>
        </w:rPr>
      </w:pPr>
      <w:r w:rsidRPr="00E1206E">
        <w:rPr>
          <w:rFonts w:asciiTheme="minorHAnsi" w:hAnsiTheme="minorHAnsi" w:cstheme="minorHAnsi"/>
          <w:color w:val="000000"/>
          <w:sz w:val="24"/>
          <w:szCs w:val="24"/>
        </w:rPr>
        <w:t xml:space="preserve">Matična številka: </w:t>
      </w:r>
    </w:p>
    <w:sdt>
      <w:sdtPr>
        <w:rPr>
          <w:rFonts w:asciiTheme="minorHAnsi" w:hAnsiTheme="minorHAnsi" w:cstheme="minorHAnsi"/>
          <w:sz w:val="24"/>
          <w:szCs w:val="24"/>
        </w:rPr>
        <w:id w:val="-180362793"/>
        <w:placeholder>
          <w:docPart w:val="DefaultPlaceholder_-1854013440"/>
        </w:placeholder>
        <w:showingPlcHdr/>
      </w:sdtPr>
      <w:sdtContent>
        <w:p w14:paraId="356B3644" w14:textId="5F3390AF" w:rsidR="001405AE" w:rsidRPr="00E1206E" w:rsidRDefault="00FA1857" w:rsidP="004634F4">
          <w:pPr>
            <w:rPr>
              <w:rFonts w:asciiTheme="minorHAnsi" w:hAnsiTheme="minorHAnsi" w:cstheme="minorHAnsi"/>
              <w:sz w:val="24"/>
              <w:szCs w:val="24"/>
            </w:rPr>
          </w:pPr>
          <w:r w:rsidRPr="00E1206E">
            <w:rPr>
              <w:rStyle w:val="Besedilooznabemesta"/>
              <w:rFonts w:asciiTheme="minorHAnsi" w:hAnsiTheme="minorHAnsi" w:cstheme="minorHAnsi"/>
              <w:sz w:val="24"/>
              <w:szCs w:val="24"/>
            </w:rPr>
            <w:t>Kliknite ali tapnite tukaj, če želite vnesti besedilo.</w:t>
          </w:r>
        </w:p>
      </w:sdtContent>
    </w:sdt>
    <w:p w14:paraId="6D0D9C8D" w14:textId="77777777" w:rsidR="001405AE" w:rsidRPr="00E1206E" w:rsidRDefault="001405AE">
      <w:pPr>
        <w:pStyle w:val="Naslov1"/>
        <w:spacing w:before="60" w:line="360" w:lineRule="auto"/>
        <w:jc w:val="center"/>
        <w:rPr>
          <w:rFonts w:asciiTheme="minorHAnsi" w:hAnsiTheme="minorHAnsi" w:cstheme="minorHAnsi"/>
          <w:color w:val="000000"/>
          <w:sz w:val="24"/>
          <w:szCs w:val="24"/>
        </w:rPr>
      </w:pPr>
    </w:p>
    <w:p w14:paraId="3E3BC2DC" w14:textId="77777777" w:rsidR="001405AE" w:rsidRPr="00E1206E" w:rsidRDefault="001405AE">
      <w:pPr>
        <w:jc w:val="center"/>
        <w:rPr>
          <w:rFonts w:asciiTheme="minorHAnsi" w:hAnsiTheme="minorHAnsi" w:cstheme="minorHAnsi"/>
          <w:sz w:val="24"/>
          <w:szCs w:val="24"/>
        </w:rPr>
      </w:pPr>
      <w:r w:rsidRPr="00E1206E">
        <w:rPr>
          <w:rFonts w:asciiTheme="minorHAnsi" w:hAnsiTheme="minorHAnsi" w:cstheme="minorHAnsi"/>
          <w:sz w:val="24"/>
          <w:szCs w:val="24"/>
        </w:rPr>
        <w:t>IZJAVA O NEOBSTOJU IZKLJUČITVENIH RAZLOGOV IN POOBLASTILO</w:t>
      </w:r>
    </w:p>
    <w:p w14:paraId="3E310DEC" w14:textId="77777777" w:rsidR="001405AE" w:rsidRPr="00E1206E" w:rsidRDefault="001405AE">
      <w:pPr>
        <w:rPr>
          <w:rFonts w:asciiTheme="minorHAnsi" w:hAnsiTheme="minorHAnsi" w:cstheme="minorHAnsi"/>
          <w:b/>
          <w:sz w:val="24"/>
          <w:szCs w:val="24"/>
        </w:rPr>
      </w:pPr>
    </w:p>
    <w:p w14:paraId="3604D05F" w14:textId="1B2A9971" w:rsidR="001405AE" w:rsidRPr="00BE231A" w:rsidRDefault="001405AE" w:rsidP="00BE231A">
      <w:pPr>
        <w:rPr>
          <w:rFonts w:asciiTheme="minorHAnsi" w:hAnsiTheme="minorHAnsi" w:cstheme="minorHAnsi"/>
          <w:b/>
          <w:bCs/>
          <w:sz w:val="24"/>
          <w:szCs w:val="24"/>
        </w:rPr>
      </w:pPr>
      <w:r w:rsidRPr="00127CD3">
        <w:rPr>
          <w:rFonts w:asciiTheme="minorHAnsi" w:hAnsiTheme="minorHAnsi" w:cstheme="minorHAnsi"/>
          <w:b/>
        </w:rPr>
        <w:t>V zvezi z javnim naročilom »</w:t>
      </w:r>
      <w:bookmarkStart w:id="24" w:name="_Hlk199832696"/>
      <w:r w:rsidR="00A937C6">
        <w:rPr>
          <w:rFonts w:asciiTheme="minorHAnsi" w:hAnsiTheme="minorHAnsi" w:cstheme="minorHAnsi"/>
          <w:b/>
        </w:rPr>
        <w:t xml:space="preserve">DOBAVA </w:t>
      </w:r>
      <w:bookmarkEnd w:id="24"/>
      <w:r w:rsidR="004F7E3B">
        <w:rPr>
          <w:rFonts w:asciiTheme="minorHAnsi" w:hAnsiTheme="minorHAnsi" w:cstheme="minorHAnsi"/>
          <w:b/>
          <w:bCs/>
        </w:rPr>
        <w:t>VODOVODNEGA MATERIALA</w:t>
      </w:r>
      <w:r w:rsidRPr="00127CD3">
        <w:rPr>
          <w:rFonts w:asciiTheme="minorHAnsi" w:hAnsiTheme="minorHAnsi" w:cstheme="minorHAnsi"/>
          <w:b/>
        </w:rPr>
        <w:t>» izjavljamo, da</w:t>
      </w:r>
    </w:p>
    <w:p w14:paraId="71BAA8AC" w14:textId="77777777" w:rsidR="001405AE" w:rsidRPr="00127CD3" w:rsidRDefault="001405AE">
      <w:pPr>
        <w:rPr>
          <w:rFonts w:asciiTheme="minorHAnsi" w:hAnsiTheme="minorHAnsi" w:cstheme="minorHAnsi"/>
          <w:b/>
        </w:rPr>
      </w:pPr>
    </w:p>
    <w:p w14:paraId="27DE6E3A" w14:textId="27EA02F7" w:rsidR="001405AE" w:rsidRPr="00127CD3" w:rsidRDefault="001405AE" w:rsidP="00846540">
      <w:pPr>
        <w:numPr>
          <w:ilvl w:val="0"/>
          <w:numId w:val="3"/>
        </w:numPr>
        <w:ind w:left="284" w:hanging="284"/>
        <w:jc w:val="both"/>
        <w:rPr>
          <w:rFonts w:asciiTheme="minorHAnsi" w:hAnsiTheme="minorHAnsi" w:cstheme="minorHAnsi"/>
        </w:rPr>
      </w:pPr>
      <w:r w:rsidRPr="00127CD3">
        <w:rPr>
          <w:rFonts w:asciiTheme="minorHAnsi" w:hAnsiTheme="minorHAnsi" w:cstheme="minorHAnsi"/>
          <w:b/>
        </w:rPr>
        <w:t>ne obstajajo razlogi za izključitev, ki so določeni v prvem, drugem in četrtem odstavku 75. členu ZJN-3;</w:t>
      </w:r>
    </w:p>
    <w:p w14:paraId="71AA1F5B" w14:textId="5F83C22E" w:rsidR="00846540" w:rsidRPr="00127CD3" w:rsidRDefault="001405AE"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 podpisom te izjave pooblaščamo naročnika</w:t>
      </w:r>
      <w:r w:rsidR="004F7E3B" w:rsidRPr="004F7E3B">
        <w:rPr>
          <w:rFonts w:asciiTheme="minorHAnsi" w:hAnsiTheme="minorHAnsi" w:cstheme="minorHAnsi"/>
          <w:sz w:val="24"/>
          <w:szCs w:val="24"/>
          <w:lang w:eastAsia="sl-SI"/>
        </w:rPr>
        <w:t xml:space="preserve"> </w:t>
      </w:r>
      <w:r w:rsidR="004F7E3B" w:rsidRPr="004F7E3B">
        <w:rPr>
          <w:rFonts w:asciiTheme="minorHAnsi" w:hAnsiTheme="minorHAnsi" w:cstheme="minorHAnsi"/>
          <w:b/>
        </w:rPr>
        <w:t>KOMUNA, javno komunalno podjetje Beltinci d.o.o., Mladinska ulica 2, 9231 Beltinci</w:t>
      </w:r>
      <w:r w:rsidRPr="00127CD3">
        <w:rPr>
          <w:rFonts w:asciiTheme="minorHAnsi" w:hAnsiTheme="minorHAnsi" w:cstheme="minorHAnsi"/>
          <w:b/>
        </w:rPr>
        <w:t>, za pridobitev vseh dokazil o izpolnjevanju zgoraj navedenih pogojev iz uradnih evidenc ter podajamo soglasje za pridobitev podatkov v zvezi z izpolnjevanjem teh pogojev</w:t>
      </w:r>
      <w:r w:rsidR="00846540" w:rsidRPr="00127CD3">
        <w:rPr>
          <w:rFonts w:asciiTheme="minorHAnsi" w:hAnsiTheme="minorHAnsi" w:cstheme="minorHAnsi"/>
          <w:b/>
        </w:rPr>
        <w:t>;</w:t>
      </w:r>
    </w:p>
    <w:p w14:paraId="2681C931" w14:textId="549497E8" w:rsidR="00846540" w:rsidRPr="00127CD3" w:rsidRDefault="00846540" w:rsidP="00846540">
      <w:pPr>
        <w:numPr>
          <w:ilvl w:val="0"/>
          <w:numId w:val="3"/>
        </w:numPr>
        <w:ind w:left="284" w:hanging="284"/>
        <w:jc w:val="both"/>
        <w:rPr>
          <w:rFonts w:asciiTheme="minorHAnsi" w:hAnsiTheme="minorHAnsi" w:cstheme="minorHAnsi"/>
          <w:b/>
        </w:rPr>
      </w:pPr>
      <w:r w:rsidRPr="00127CD3">
        <w:rPr>
          <w:rFonts w:asciiTheme="minorHAnsi" w:hAnsiTheme="minorHAnsi" w:cstheme="minorHAnsi"/>
          <w:b/>
        </w:rPr>
        <w:t>so člani upravnega, vodstvenega ali nadzornega organa, ki imajo pooblastila za njegovo zastopanje ali odločanje ali nadzor v gospodarskem subjektu nasledn</w:t>
      </w:r>
      <w:r w:rsidR="00C62E09" w:rsidRPr="00127CD3">
        <w:rPr>
          <w:rFonts w:asciiTheme="minorHAnsi" w:hAnsiTheme="minorHAnsi" w:cstheme="minorHAnsi"/>
          <w:b/>
        </w:rPr>
        <w:t>je osebe</w:t>
      </w:r>
      <w:r w:rsidRPr="00127CD3">
        <w:rPr>
          <w:rFonts w:asciiTheme="minorHAnsi" w:hAnsiTheme="minorHAnsi" w:cstheme="minorHAnsi"/>
          <w:b/>
        </w:rPr>
        <w:t>:</w:t>
      </w:r>
    </w:p>
    <w:p w14:paraId="5C101C43" w14:textId="77777777" w:rsidR="00846540" w:rsidRPr="00E1206E" w:rsidRDefault="00846540" w:rsidP="00846540">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397"/>
        <w:gridCol w:w="2693"/>
        <w:gridCol w:w="3114"/>
      </w:tblGrid>
      <w:tr w:rsidR="00846540" w:rsidRPr="00E1206E" w14:paraId="38E7A4A6" w14:textId="77777777" w:rsidTr="004634F4">
        <w:tc>
          <w:tcPr>
            <w:tcW w:w="3397" w:type="dxa"/>
            <w:vAlign w:val="center"/>
          </w:tcPr>
          <w:p w14:paraId="711930C5"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IME IN PRIIMEK ČLANA</w:t>
            </w:r>
          </w:p>
        </w:tc>
        <w:tc>
          <w:tcPr>
            <w:tcW w:w="2693" w:type="dxa"/>
            <w:vAlign w:val="center"/>
          </w:tcPr>
          <w:p w14:paraId="6E70EE2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DRŽAVLJANSTVO</w:t>
            </w:r>
          </w:p>
        </w:tc>
        <w:tc>
          <w:tcPr>
            <w:tcW w:w="3114" w:type="dxa"/>
            <w:vAlign w:val="center"/>
          </w:tcPr>
          <w:p w14:paraId="7D6C2580" w14:textId="77777777" w:rsidR="00846540" w:rsidRPr="00E1206E" w:rsidRDefault="00846540" w:rsidP="00411D23">
            <w:pPr>
              <w:jc w:val="center"/>
              <w:rPr>
                <w:rFonts w:asciiTheme="minorHAnsi" w:hAnsiTheme="minorHAnsi" w:cstheme="minorHAnsi"/>
                <w:b/>
                <w:i/>
                <w:iCs/>
                <w:sz w:val="20"/>
                <w:szCs w:val="20"/>
              </w:rPr>
            </w:pPr>
            <w:r w:rsidRPr="00E1206E">
              <w:rPr>
                <w:rFonts w:asciiTheme="minorHAnsi" w:hAnsiTheme="minorHAnsi" w:cstheme="minorHAnsi"/>
                <w:b/>
                <w:i/>
                <w:iCs/>
                <w:sz w:val="20"/>
                <w:szCs w:val="20"/>
              </w:rPr>
              <w:t xml:space="preserve">ENOTNA MATIČNA ŠTEVILKA </w:t>
            </w:r>
          </w:p>
        </w:tc>
      </w:tr>
      <w:tr w:rsidR="00846540" w:rsidRPr="00E1206E" w14:paraId="2FF2F335" w14:textId="77777777" w:rsidTr="004634F4">
        <w:sdt>
          <w:sdtPr>
            <w:rPr>
              <w:rFonts w:asciiTheme="minorHAnsi" w:hAnsiTheme="minorHAnsi" w:cstheme="minorHAnsi"/>
              <w:b/>
              <w:sz w:val="20"/>
              <w:szCs w:val="20"/>
            </w:rPr>
            <w:id w:val="1436787695"/>
            <w:placeholder>
              <w:docPart w:val="9BF4A9D92A5A4158971CEB3E59CAC134"/>
            </w:placeholder>
            <w:showingPlcHdr/>
            <w:text/>
          </w:sdtPr>
          <w:sdtContent>
            <w:tc>
              <w:tcPr>
                <w:tcW w:w="3397" w:type="dxa"/>
                <w:vAlign w:val="center"/>
              </w:tcPr>
              <w:p w14:paraId="29A4459B"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9EB9D2A5DE2945478EDF9CA7F4A5534C"/>
            </w:placeholder>
            <w:showingPlcHdr/>
            <w:text/>
          </w:sdtPr>
          <w:sdtContent>
            <w:tc>
              <w:tcPr>
                <w:tcW w:w="2693" w:type="dxa"/>
                <w:vAlign w:val="center"/>
              </w:tcPr>
              <w:p w14:paraId="1E0F01D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F4C43C4CC3B94FA5A2AC24DC2302E7FB"/>
            </w:placeholder>
            <w:showingPlcHdr/>
            <w:text/>
          </w:sdtPr>
          <w:sdtContent>
            <w:tc>
              <w:tcPr>
                <w:tcW w:w="3114" w:type="dxa"/>
                <w:vAlign w:val="center"/>
              </w:tcPr>
              <w:p w14:paraId="40C71164"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0B0D0036" w14:textId="77777777" w:rsidTr="004634F4">
        <w:sdt>
          <w:sdtPr>
            <w:rPr>
              <w:rFonts w:asciiTheme="minorHAnsi" w:hAnsiTheme="minorHAnsi" w:cstheme="minorHAnsi"/>
              <w:b/>
              <w:sz w:val="20"/>
              <w:szCs w:val="20"/>
            </w:rPr>
            <w:id w:val="140239020"/>
            <w:placeholder>
              <w:docPart w:val="1CEE4567E43044D781A0FDFAF6D43636"/>
            </w:placeholder>
            <w:showingPlcHdr/>
            <w:text/>
          </w:sdtPr>
          <w:sdtContent>
            <w:tc>
              <w:tcPr>
                <w:tcW w:w="3397" w:type="dxa"/>
                <w:vAlign w:val="center"/>
              </w:tcPr>
              <w:p w14:paraId="166915D8"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6EFD72A4C9924A2BBCF88D164DEC6B8D"/>
            </w:placeholder>
            <w:showingPlcHdr/>
            <w:text/>
          </w:sdtPr>
          <w:sdtContent>
            <w:tc>
              <w:tcPr>
                <w:tcW w:w="2693" w:type="dxa"/>
                <w:vAlign w:val="center"/>
              </w:tcPr>
              <w:p w14:paraId="5877ADEC"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FD93B2BE4F914B3C95A34EBE021BFD0E"/>
            </w:placeholder>
            <w:showingPlcHdr/>
            <w:text/>
          </w:sdtPr>
          <w:sdtContent>
            <w:tc>
              <w:tcPr>
                <w:tcW w:w="3114" w:type="dxa"/>
                <w:vAlign w:val="center"/>
              </w:tcPr>
              <w:p w14:paraId="02582841"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5ADC06BC" w14:textId="77777777" w:rsidTr="004634F4">
        <w:sdt>
          <w:sdtPr>
            <w:rPr>
              <w:rFonts w:asciiTheme="minorHAnsi" w:hAnsiTheme="minorHAnsi" w:cstheme="minorHAnsi"/>
              <w:b/>
              <w:sz w:val="20"/>
              <w:szCs w:val="20"/>
            </w:rPr>
            <w:id w:val="-1841536866"/>
            <w:placeholder>
              <w:docPart w:val="A7D121BD00B44EEFA57C5328C88EC628"/>
            </w:placeholder>
            <w:showingPlcHdr/>
            <w:text/>
          </w:sdtPr>
          <w:sdtContent>
            <w:tc>
              <w:tcPr>
                <w:tcW w:w="3397" w:type="dxa"/>
                <w:vAlign w:val="center"/>
              </w:tcPr>
              <w:p w14:paraId="0CCDCCBF"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1E76F12745AC49128232A364A21A3CCA"/>
            </w:placeholder>
            <w:showingPlcHdr/>
            <w:text/>
          </w:sdtPr>
          <w:sdtContent>
            <w:tc>
              <w:tcPr>
                <w:tcW w:w="2693" w:type="dxa"/>
                <w:vAlign w:val="center"/>
              </w:tcPr>
              <w:p w14:paraId="4E347D8A"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860F4C0847145BA9F076DF9794C7430"/>
            </w:placeholder>
            <w:showingPlcHdr/>
            <w:text/>
          </w:sdtPr>
          <w:sdtContent>
            <w:tc>
              <w:tcPr>
                <w:tcW w:w="3114" w:type="dxa"/>
                <w:vAlign w:val="center"/>
              </w:tcPr>
              <w:p w14:paraId="4EC0F0A0"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846540" w:rsidRPr="00E1206E" w14:paraId="6B2B0D00" w14:textId="77777777" w:rsidTr="004634F4">
        <w:sdt>
          <w:sdtPr>
            <w:rPr>
              <w:rFonts w:asciiTheme="minorHAnsi" w:hAnsiTheme="minorHAnsi" w:cstheme="minorHAnsi"/>
              <w:b/>
              <w:sz w:val="20"/>
              <w:szCs w:val="20"/>
            </w:rPr>
            <w:id w:val="-3436423"/>
            <w:placeholder>
              <w:docPart w:val="B2D7DB9F782D421C83448858425D2685"/>
            </w:placeholder>
            <w:showingPlcHdr/>
            <w:text/>
          </w:sdtPr>
          <w:sdtContent>
            <w:tc>
              <w:tcPr>
                <w:tcW w:w="3397" w:type="dxa"/>
                <w:vAlign w:val="center"/>
              </w:tcPr>
              <w:p w14:paraId="45FB479E"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83C680375BCE41EE8AD92AD3066B4EC4"/>
            </w:placeholder>
            <w:showingPlcHdr/>
            <w:text/>
          </w:sdtPr>
          <w:sdtContent>
            <w:tc>
              <w:tcPr>
                <w:tcW w:w="2693" w:type="dxa"/>
                <w:vAlign w:val="center"/>
              </w:tcPr>
              <w:p w14:paraId="53F752C3"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893927EF742E4BE3BFF0157BAE6E7214"/>
            </w:placeholder>
            <w:showingPlcHdr/>
            <w:text/>
          </w:sdtPr>
          <w:sdtContent>
            <w:tc>
              <w:tcPr>
                <w:tcW w:w="3114" w:type="dxa"/>
                <w:vAlign w:val="center"/>
              </w:tcPr>
              <w:p w14:paraId="522EDEED" w14:textId="77777777" w:rsidR="00846540" w:rsidRPr="00E1206E" w:rsidRDefault="00846540" w:rsidP="00411D2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127CD3" w:rsidRPr="00E1206E" w14:paraId="6CDEE717" w14:textId="77777777" w:rsidTr="004634F4">
        <w:sdt>
          <w:sdtPr>
            <w:rPr>
              <w:rFonts w:asciiTheme="minorHAnsi" w:hAnsiTheme="minorHAnsi" w:cstheme="minorHAnsi"/>
              <w:b/>
              <w:sz w:val="20"/>
              <w:szCs w:val="20"/>
            </w:rPr>
            <w:id w:val="424769454"/>
            <w:placeholder>
              <w:docPart w:val="9F8F465B02154551AF98793C461EE04A"/>
            </w:placeholder>
            <w:showingPlcHdr/>
            <w:text/>
          </w:sdtPr>
          <w:sdtContent>
            <w:tc>
              <w:tcPr>
                <w:tcW w:w="3397" w:type="dxa"/>
                <w:vAlign w:val="center"/>
              </w:tcPr>
              <w:p w14:paraId="4F024CF2" w14:textId="6A72A8AB"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22746618"/>
            <w:placeholder>
              <w:docPart w:val="3F434FCF88D64A58BCE8FBF46490A50A"/>
            </w:placeholder>
            <w:showingPlcHdr/>
            <w:text/>
          </w:sdtPr>
          <w:sdtContent>
            <w:tc>
              <w:tcPr>
                <w:tcW w:w="2693" w:type="dxa"/>
                <w:vAlign w:val="center"/>
              </w:tcPr>
              <w:p w14:paraId="264EB110" w14:textId="1D3B1C81"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03817455"/>
            <w:placeholder>
              <w:docPart w:val="19F2833DDB82457496475935502783CB"/>
            </w:placeholder>
            <w:showingPlcHdr/>
            <w:text/>
          </w:sdtPr>
          <w:sdtContent>
            <w:tc>
              <w:tcPr>
                <w:tcW w:w="3114" w:type="dxa"/>
                <w:vAlign w:val="center"/>
              </w:tcPr>
              <w:p w14:paraId="33EB81CA" w14:textId="620E8F20" w:rsidR="00127CD3" w:rsidRDefault="00127CD3" w:rsidP="00127CD3">
                <w:pPr>
                  <w:jc w:val="center"/>
                  <w:rPr>
                    <w:rFonts w:asciiTheme="minorHAnsi" w:hAnsiTheme="minorHAnsi" w:cstheme="minorHAnsi"/>
                    <w:b/>
                    <w:sz w:val="20"/>
                    <w:szCs w:val="20"/>
                  </w:rPr>
                </w:pPr>
                <w:r w:rsidRPr="00E1206E">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294D783" w14:textId="77777777" w:rsidTr="004634F4">
        <w:sdt>
          <w:sdtPr>
            <w:rPr>
              <w:rFonts w:asciiTheme="minorHAnsi" w:hAnsiTheme="minorHAnsi" w:cstheme="minorHAnsi"/>
              <w:b/>
              <w:sz w:val="20"/>
              <w:szCs w:val="20"/>
            </w:rPr>
            <w:id w:val="931088286"/>
            <w:placeholder>
              <w:docPart w:val="A9CA78059DD2413EB840342E8D8A16BD"/>
            </w:placeholder>
            <w:showingPlcHdr/>
            <w:text/>
          </w:sdtPr>
          <w:sdtContent>
            <w:tc>
              <w:tcPr>
                <w:tcW w:w="3397" w:type="dxa"/>
              </w:tcPr>
              <w:p w14:paraId="11D5A89D" w14:textId="7ACA5399"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14954638"/>
            <w:placeholder>
              <w:docPart w:val="D24F299E973C49859CC178FAD6840BE3"/>
            </w:placeholder>
            <w:showingPlcHdr/>
            <w:text/>
          </w:sdtPr>
          <w:sdtContent>
            <w:tc>
              <w:tcPr>
                <w:tcW w:w="2693" w:type="dxa"/>
              </w:tcPr>
              <w:p w14:paraId="4CB23DDD" w14:textId="7761BF4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87706186"/>
            <w:placeholder>
              <w:docPart w:val="565CD56080824A8A9E6CE43365002E9D"/>
            </w:placeholder>
            <w:showingPlcHdr/>
            <w:text/>
          </w:sdtPr>
          <w:sdtContent>
            <w:tc>
              <w:tcPr>
                <w:tcW w:w="3114" w:type="dxa"/>
              </w:tcPr>
              <w:p w14:paraId="6CFC3547" w14:textId="4353DBF2"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37D28D48" w14:textId="77777777" w:rsidTr="004634F4">
        <w:sdt>
          <w:sdtPr>
            <w:rPr>
              <w:rFonts w:asciiTheme="minorHAnsi" w:hAnsiTheme="minorHAnsi" w:cstheme="minorHAnsi"/>
              <w:b/>
              <w:sz w:val="20"/>
              <w:szCs w:val="20"/>
            </w:rPr>
            <w:id w:val="-1849784023"/>
            <w:placeholder>
              <w:docPart w:val="6A6EABFAFFAD48D3AA3C887BFE0A6AA7"/>
            </w:placeholder>
            <w:showingPlcHdr/>
            <w:text/>
          </w:sdtPr>
          <w:sdtContent>
            <w:tc>
              <w:tcPr>
                <w:tcW w:w="3397" w:type="dxa"/>
              </w:tcPr>
              <w:p w14:paraId="70B6BC40" w14:textId="26579B8E"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718270570"/>
            <w:placeholder>
              <w:docPart w:val="F4051F3E799247068E7329CEE5260C94"/>
            </w:placeholder>
            <w:showingPlcHdr/>
            <w:text/>
          </w:sdtPr>
          <w:sdtContent>
            <w:tc>
              <w:tcPr>
                <w:tcW w:w="2693" w:type="dxa"/>
              </w:tcPr>
              <w:p w14:paraId="2D60D152" w14:textId="6CE48B71"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9234005"/>
            <w:placeholder>
              <w:docPart w:val="3AA55F63CDE4442C91697059C0C3ED4A"/>
            </w:placeholder>
            <w:showingPlcHdr/>
            <w:text/>
          </w:sdtPr>
          <w:sdtContent>
            <w:tc>
              <w:tcPr>
                <w:tcW w:w="3114" w:type="dxa"/>
              </w:tcPr>
              <w:p w14:paraId="764B0A2E" w14:textId="35A5E396" w:rsidR="004634F4"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18805EF7" w14:textId="77777777" w:rsidTr="004634F4">
        <w:sdt>
          <w:sdtPr>
            <w:rPr>
              <w:rFonts w:asciiTheme="minorHAnsi" w:hAnsiTheme="minorHAnsi" w:cstheme="minorHAnsi"/>
              <w:b/>
              <w:sz w:val="20"/>
              <w:szCs w:val="20"/>
            </w:rPr>
            <w:id w:val="-775709542"/>
            <w:placeholder>
              <w:docPart w:val="4B0D7BCC159249EB9384F3E1FA6631DF"/>
            </w:placeholder>
            <w:showingPlcHdr/>
            <w:text/>
          </w:sdtPr>
          <w:sdtContent>
            <w:tc>
              <w:tcPr>
                <w:tcW w:w="3397" w:type="dxa"/>
              </w:tcPr>
              <w:p w14:paraId="1A0895B8" w14:textId="2D59E46F"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717562427"/>
            <w:placeholder>
              <w:docPart w:val="8284F715E38447E195012539F8E2E1C1"/>
            </w:placeholder>
            <w:showingPlcHdr/>
            <w:text/>
          </w:sdtPr>
          <w:sdtContent>
            <w:tc>
              <w:tcPr>
                <w:tcW w:w="2693" w:type="dxa"/>
              </w:tcPr>
              <w:p w14:paraId="56646DB0" w14:textId="6DBD46DB"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105140337"/>
            <w:placeholder>
              <w:docPart w:val="2CA1DFAB70C142E585FA8B830257BD3D"/>
            </w:placeholder>
            <w:showingPlcHdr/>
            <w:text/>
          </w:sdtPr>
          <w:sdtContent>
            <w:tc>
              <w:tcPr>
                <w:tcW w:w="3114" w:type="dxa"/>
              </w:tcPr>
              <w:p w14:paraId="65D0DB77" w14:textId="4EF87BAE"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4634F4" w:rsidRPr="00E1206E" w14:paraId="2E738336" w14:textId="77777777" w:rsidTr="004634F4">
        <w:sdt>
          <w:sdtPr>
            <w:rPr>
              <w:rFonts w:asciiTheme="minorHAnsi" w:hAnsiTheme="minorHAnsi" w:cstheme="minorHAnsi"/>
              <w:b/>
              <w:sz w:val="20"/>
              <w:szCs w:val="20"/>
            </w:rPr>
            <w:id w:val="-1978295681"/>
            <w:placeholder>
              <w:docPart w:val="B2842E7E7A01470197BDCF567CAD9F3A"/>
            </w:placeholder>
            <w:showingPlcHdr/>
            <w:text/>
          </w:sdtPr>
          <w:sdtContent>
            <w:tc>
              <w:tcPr>
                <w:tcW w:w="3397" w:type="dxa"/>
              </w:tcPr>
              <w:p w14:paraId="453C89F1" w14:textId="62EE3DB0"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236976855"/>
            <w:placeholder>
              <w:docPart w:val="8E923FBACF3C49558FC13E2704D11301"/>
            </w:placeholder>
            <w:showingPlcHdr/>
            <w:text/>
          </w:sdtPr>
          <w:sdtContent>
            <w:tc>
              <w:tcPr>
                <w:tcW w:w="2693" w:type="dxa"/>
              </w:tcPr>
              <w:p w14:paraId="3E84C77B" w14:textId="030DD0D5"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73757510"/>
            <w:placeholder>
              <w:docPart w:val="6BCCA92CCE0046BA838E1B37C8DC2036"/>
            </w:placeholder>
            <w:showingPlcHdr/>
            <w:text/>
          </w:sdtPr>
          <w:sdtContent>
            <w:tc>
              <w:tcPr>
                <w:tcW w:w="3114" w:type="dxa"/>
              </w:tcPr>
              <w:p w14:paraId="06E586DD" w14:textId="56809BF4" w:rsidR="004634F4" w:rsidRPr="00221837" w:rsidRDefault="004634F4"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r w:rsidR="00BE1162" w:rsidRPr="00E1206E" w14:paraId="799FAB33" w14:textId="77777777" w:rsidTr="00BE1162">
        <w:sdt>
          <w:sdtPr>
            <w:rPr>
              <w:rFonts w:asciiTheme="minorHAnsi" w:hAnsiTheme="minorHAnsi" w:cstheme="minorHAnsi"/>
              <w:b/>
              <w:sz w:val="20"/>
              <w:szCs w:val="20"/>
            </w:rPr>
            <w:id w:val="-323440502"/>
            <w:placeholder>
              <w:docPart w:val="DA62C35E5ADE4424A599178F2418BFDD"/>
            </w:placeholder>
            <w:showingPlcHdr/>
            <w:text/>
          </w:sdtPr>
          <w:sdtContent>
            <w:tc>
              <w:tcPr>
                <w:tcW w:w="3397" w:type="dxa"/>
                <w:vAlign w:val="center"/>
              </w:tcPr>
              <w:p w14:paraId="18D47CD4" w14:textId="7CE636DD" w:rsidR="00BE1162" w:rsidRDefault="00BE1162" w:rsidP="00BE1162">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350618168"/>
            <w:placeholder>
              <w:docPart w:val="B57D9151E93F4329977DE4FFC128CB81"/>
            </w:placeholder>
            <w:showingPlcHdr/>
            <w:text/>
          </w:sdtPr>
          <w:sdtContent>
            <w:tc>
              <w:tcPr>
                <w:tcW w:w="2693" w:type="dxa"/>
                <w:vAlign w:val="center"/>
              </w:tcPr>
              <w:p w14:paraId="2AC5955A" w14:textId="3C696F3B" w:rsidR="00BE1162" w:rsidRDefault="00BE1162"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610819531"/>
            <w:placeholder>
              <w:docPart w:val="EA126AF82A624EB699FE7B83F8BDBCB4"/>
            </w:placeholder>
            <w:showingPlcHdr/>
            <w:text/>
          </w:sdtPr>
          <w:sdtContent>
            <w:tc>
              <w:tcPr>
                <w:tcW w:w="3114" w:type="dxa"/>
                <w:vAlign w:val="center"/>
              </w:tcPr>
              <w:p w14:paraId="78FF6A58" w14:textId="18A8C89F" w:rsidR="00BE1162" w:rsidRDefault="00BE1162" w:rsidP="004634F4">
                <w:pPr>
                  <w:jc w:val="center"/>
                  <w:rPr>
                    <w:rFonts w:asciiTheme="minorHAnsi" w:hAnsiTheme="minorHAnsi" w:cstheme="minorHAnsi"/>
                    <w:b/>
                    <w:sz w:val="20"/>
                    <w:szCs w:val="20"/>
                  </w:rPr>
                </w:pPr>
                <w:r w:rsidRPr="00221837">
                  <w:rPr>
                    <w:rStyle w:val="Besedilooznabemesta"/>
                    <w:rFonts w:asciiTheme="minorHAnsi" w:eastAsiaTheme="majorEastAsia" w:hAnsiTheme="minorHAnsi" w:cstheme="minorHAnsi"/>
                    <w:b/>
                    <w:sz w:val="20"/>
                    <w:szCs w:val="20"/>
                  </w:rPr>
                  <w:t>Kliknite ali tapnite tukaj, če želite vnesti besedilo.</w:t>
                </w:r>
              </w:p>
            </w:tc>
          </w:sdtContent>
        </w:sdt>
      </w:tr>
    </w:tbl>
    <w:p w14:paraId="6C2C78A0" w14:textId="77777777" w:rsidR="001405AE" w:rsidRPr="00E1206E" w:rsidRDefault="001405AE">
      <w:pPr>
        <w:pStyle w:val="Default"/>
        <w:jc w:val="both"/>
        <w:rPr>
          <w:rFonts w:asciiTheme="minorHAnsi" w:hAnsiTheme="minorHAnsi" w:cstheme="minorHAnsi"/>
        </w:rPr>
      </w:pPr>
    </w:p>
    <w:p w14:paraId="5D8F6CAF" w14:textId="2238E909" w:rsidR="004634F4" w:rsidRPr="00F152B6" w:rsidRDefault="001405AE" w:rsidP="00F152B6">
      <w:pPr>
        <w:jc w:val="both"/>
        <w:rPr>
          <w:rFonts w:asciiTheme="minorHAnsi" w:hAnsiTheme="minorHAnsi" w:cstheme="minorHAnsi"/>
          <w:sz w:val="18"/>
          <w:szCs w:val="18"/>
        </w:rPr>
      </w:pPr>
      <w:r w:rsidRPr="004634F4">
        <w:rPr>
          <w:rFonts w:asciiTheme="minorHAnsi" w:hAnsiTheme="minorHAnsi" w:cstheme="minorHAnsi"/>
          <w:sz w:val="18"/>
          <w:szCs w:val="18"/>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7762724E" w14:textId="356F5E3D" w:rsidR="001405AE" w:rsidRPr="00E1206E" w:rsidRDefault="001405AE">
      <w:pPr>
        <w:spacing w:before="60" w:after="60" w:line="360" w:lineRule="auto"/>
        <w:rPr>
          <w:rFonts w:asciiTheme="minorHAnsi" w:hAnsiTheme="minorHAnsi" w:cstheme="minorHAnsi"/>
          <w:sz w:val="24"/>
          <w:szCs w:val="24"/>
        </w:rPr>
      </w:pPr>
      <w:r w:rsidRPr="00E1206E">
        <w:rPr>
          <w:rFonts w:asciiTheme="minorHAnsi" w:hAnsiTheme="minorHAnsi" w:cstheme="minorHAnsi"/>
          <w:sz w:val="24"/>
          <w:szCs w:val="24"/>
        </w:rPr>
        <w:t>Datum:</w:t>
      </w:r>
      <w:sdt>
        <w:sdtPr>
          <w:rPr>
            <w:rFonts w:asciiTheme="minorHAnsi" w:hAnsiTheme="minorHAnsi" w:cstheme="minorHAnsi"/>
            <w:sz w:val="24"/>
            <w:szCs w:val="24"/>
          </w:rPr>
          <w:id w:val="481513190"/>
          <w:placeholder>
            <w:docPart w:val="DefaultPlaceholder_-1854013440"/>
          </w:placeholder>
        </w:sdtPr>
        <w:sdtContent>
          <w:sdt>
            <w:sdtPr>
              <w:rPr>
                <w:rFonts w:asciiTheme="minorHAnsi" w:hAnsiTheme="minorHAnsi" w:cstheme="minorHAnsi"/>
                <w:sz w:val="24"/>
                <w:szCs w:val="24"/>
              </w:rPr>
              <w:id w:val="-1460713332"/>
              <w:placeholder>
                <w:docPart w:val="DefaultPlaceholder_-1854013437"/>
              </w:placeholder>
              <w:showingPlcHdr/>
              <w:date>
                <w:dateFormat w:val="d. MM. yyyy"/>
                <w:lid w:val="sl-SI"/>
                <w:storeMappedDataAs w:val="dateTime"/>
                <w:calendar w:val="gregorian"/>
              </w:date>
            </w:sdtPr>
            <w:sdtContent>
              <w:r w:rsidR="00E44353" w:rsidRPr="00E1206E">
                <w:rPr>
                  <w:rStyle w:val="Besedilooznabemesta"/>
                  <w:rFonts w:asciiTheme="minorHAnsi" w:hAnsiTheme="minorHAnsi" w:cstheme="minorHAnsi"/>
                  <w:sz w:val="24"/>
                  <w:szCs w:val="24"/>
                </w:rPr>
                <w:t>Kliknite ali tapnite tukaj, če želite vnesti datum.</w:t>
              </w:r>
            </w:sdtContent>
          </w:sdt>
        </w:sdtContent>
      </w:sdt>
      <w:r w:rsidRPr="00E1206E">
        <w:rPr>
          <w:rFonts w:asciiTheme="minorHAnsi" w:hAnsiTheme="minorHAnsi" w:cstheme="minorHAnsi"/>
          <w:sz w:val="24"/>
          <w:szCs w:val="24"/>
        </w:rPr>
        <w:t xml:space="preserve"> </w:t>
      </w:r>
      <w:r w:rsidR="00FA1857" w:rsidRPr="00E1206E">
        <w:rPr>
          <w:rFonts w:asciiTheme="minorHAnsi" w:hAnsiTheme="minorHAnsi" w:cstheme="minorHAnsi"/>
          <w:sz w:val="24"/>
          <w:szCs w:val="24"/>
        </w:rPr>
        <w:t xml:space="preserve">                      </w:t>
      </w:r>
      <w:r w:rsidRPr="00E1206E">
        <w:rPr>
          <w:rFonts w:asciiTheme="minorHAnsi" w:hAnsiTheme="minorHAnsi" w:cstheme="minorHAnsi"/>
          <w:sz w:val="24"/>
          <w:szCs w:val="24"/>
        </w:rPr>
        <w:t xml:space="preserve">Žig in podpis </w:t>
      </w:r>
      <w:r w:rsidR="00213374">
        <w:rPr>
          <w:rFonts w:asciiTheme="minorHAnsi" w:hAnsiTheme="minorHAnsi" w:cstheme="minorHAnsi"/>
          <w:sz w:val="24"/>
          <w:szCs w:val="24"/>
        </w:rPr>
        <w:t>kandidata</w:t>
      </w:r>
      <w:r w:rsidRPr="00E1206E">
        <w:rPr>
          <w:rFonts w:asciiTheme="minorHAnsi" w:hAnsiTheme="minorHAnsi" w:cstheme="minorHAnsi"/>
          <w:sz w:val="24"/>
          <w:szCs w:val="24"/>
        </w:rPr>
        <w:t>:</w:t>
      </w:r>
    </w:p>
    <w:p w14:paraId="16C8252E" w14:textId="77777777" w:rsidR="001405AE" w:rsidRPr="00E1206E" w:rsidRDefault="001405AE">
      <w:pPr>
        <w:spacing w:line="360" w:lineRule="auto"/>
        <w:jc w:val="both"/>
        <w:rPr>
          <w:rFonts w:asciiTheme="minorHAnsi" w:hAnsiTheme="minorHAnsi" w:cstheme="minorHAnsi"/>
          <w:sz w:val="24"/>
          <w:szCs w:val="24"/>
        </w:rPr>
      </w:pPr>
    </w:p>
    <w:p w14:paraId="0CDCCB80" w14:textId="77777777" w:rsidR="00995E6E" w:rsidRDefault="00995E6E" w:rsidP="0094254C">
      <w:pPr>
        <w:rPr>
          <w:rFonts w:asciiTheme="minorHAnsi" w:hAnsiTheme="minorHAnsi" w:cstheme="minorHAnsi"/>
          <w:b/>
          <w:i/>
        </w:rPr>
        <w:sectPr w:rsidR="00995E6E" w:rsidSect="00316011">
          <w:pgSz w:w="11906" w:h="16838"/>
          <w:pgMar w:top="1135" w:right="1134" w:bottom="1134" w:left="1134" w:header="1191" w:footer="709" w:gutter="0"/>
          <w:cols w:space="708"/>
          <w:docGrid w:linePitch="360"/>
        </w:sectPr>
      </w:pPr>
    </w:p>
    <w:p w14:paraId="5997D67C" w14:textId="6ADE3BEB" w:rsidR="005D50BA" w:rsidRPr="00E53F2D" w:rsidRDefault="005D50BA" w:rsidP="005D50BA">
      <w:pPr>
        <w:pageBreakBefore/>
        <w:rPr>
          <w:rFonts w:asciiTheme="minorHAnsi" w:hAnsiTheme="minorHAnsi" w:cstheme="minorHAnsi"/>
          <w:b/>
          <w:i/>
          <w:sz w:val="24"/>
          <w:szCs w:val="24"/>
        </w:rPr>
      </w:pPr>
      <w:r w:rsidRPr="00E1206E">
        <w:rPr>
          <w:rFonts w:asciiTheme="minorHAnsi" w:hAnsiTheme="minorHAnsi" w:cstheme="minorHAnsi"/>
          <w:b/>
          <w:i/>
          <w:sz w:val="24"/>
          <w:szCs w:val="24"/>
        </w:rPr>
        <w:lastRenderedPageBreak/>
        <w:t>OBR-2</w:t>
      </w:r>
      <w:r w:rsidRPr="00E53F2D">
        <w:rPr>
          <w:rFonts w:asciiTheme="minorHAnsi" w:hAnsiTheme="minorHAnsi" w:cstheme="minorHAnsi"/>
          <w:b/>
          <w:i/>
          <w:sz w:val="24"/>
          <w:szCs w:val="24"/>
        </w:rPr>
        <w:t>.1</w:t>
      </w:r>
    </w:p>
    <w:p w14:paraId="3F9ADEAA" w14:textId="77777777" w:rsidR="005D50BA" w:rsidRDefault="005D50BA" w:rsidP="00995E6E">
      <w:pPr>
        <w:jc w:val="center"/>
        <w:rPr>
          <w:rFonts w:asciiTheme="minorHAnsi" w:hAnsiTheme="minorHAnsi" w:cstheme="minorHAnsi"/>
          <w:b/>
          <w:bCs/>
          <w:sz w:val="24"/>
        </w:rPr>
      </w:pPr>
    </w:p>
    <w:p w14:paraId="0D77B6B5" w14:textId="310C4AB5" w:rsidR="00995E6E" w:rsidRPr="00FD3D24" w:rsidRDefault="00995E6E" w:rsidP="00995E6E">
      <w:pPr>
        <w:jc w:val="center"/>
        <w:rPr>
          <w:rFonts w:asciiTheme="minorHAnsi" w:hAnsiTheme="minorHAnsi" w:cstheme="minorHAnsi"/>
          <w:b/>
          <w:bCs/>
          <w:sz w:val="24"/>
        </w:rPr>
      </w:pPr>
      <w:r w:rsidRPr="00FD3D24">
        <w:rPr>
          <w:rFonts w:asciiTheme="minorHAnsi" w:hAnsiTheme="minorHAnsi" w:cstheme="minorHAnsi"/>
          <w:b/>
          <w:bCs/>
          <w:sz w:val="24"/>
        </w:rPr>
        <w:t xml:space="preserve">POOBLASTILO ZA PRIDOBITEV POTRDILA </w:t>
      </w:r>
    </w:p>
    <w:p w14:paraId="44A902FD" w14:textId="77777777" w:rsidR="00995E6E" w:rsidRPr="00FD3D24" w:rsidRDefault="00995E6E" w:rsidP="00995E6E">
      <w:pPr>
        <w:jc w:val="center"/>
        <w:rPr>
          <w:rFonts w:asciiTheme="minorHAnsi" w:hAnsiTheme="minorHAnsi" w:cstheme="minorHAnsi"/>
          <w:b/>
          <w:bCs/>
          <w:sz w:val="24"/>
        </w:rPr>
      </w:pPr>
      <w:r w:rsidRPr="00FD3D24">
        <w:rPr>
          <w:rFonts w:asciiTheme="minorHAnsi" w:hAnsiTheme="minorHAnsi" w:cstheme="minorHAnsi"/>
          <w:b/>
          <w:bCs/>
          <w:sz w:val="24"/>
        </w:rPr>
        <w:t>IZ KAZENSKE EVIDENCE FIZIČNIH OSEB</w:t>
      </w:r>
    </w:p>
    <w:p w14:paraId="22E47775" w14:textId="77777777" w:rsidR="00995E6E" w:rsidRPr="00FD3D24" w:rsidRDefault="00995E6E" w:rsidP="00995E6E">
      <w:pPr>
        <w:rPr>
          <w:rFonts w:asciiTheme="minorHAnsi" w:hAnsiTheme="minorHAnsi" w:cstheme="minorHAnsi"/>
          <w:b/>
          <w:sz w:val="24"/>
        </w:rPr>
      </w:pPr>
    </w:p>
    <w:p w14:paraId="31C78B49" w14:textId="77777777" w:rsidR="00995E6E" w:rsidRPr="00FD3D24" w:rsidRDefault="00995E6E" w:rsidP="00995E6E">
      <w:pPr>
        <w:rPr>
          <w:rFonts w:asciiTheme="minorHAnsi" w:hAnsiTheme="minorHAnsi" w:cstheme="minorHAnsi"/>
          <w:sz w:val="24"/>
        </w:rPr>
      </w:pPr>
    </w:p>
    <w:tbl>
      <w:tblPr>
        <w:tblW w:w="5013" w:type="pct"/>
        <w:tblInd w:w="4" w:type="dxa"/>
        <w:tblCellMar>
          <w:top w:w="55" w:type="dxa"/>
          <w:left w:w="55" w:type="dxa"/>
          <w:bottom w:w="55" w:type="dxa"/>
          <w:right w:w="55" w:type="dxa"/>
        </w:tblCellMar>
        <w:tblLook w:val="0000" w:firstRow="0" w:lastRow="0" w:firstColumn="0" w:lastColumn="0" w:noHBand="0" w:noVBand="0"/>
      </w:tblPr>
      <w:tblGrid>
        <w:gridCol w:w="2647"/>
        <w:gridCol w:w="31"/>
        <w:gridCol w:w="1101"/>
        <w:gridCol w:w="2374"/>
        <w:gridCol w:w="1126"/>
        <w:gridCol w:w="2347"/>
        <w:gridCol w:w="31"/>
      </w:tblGrid>
      <w:tr w:rsidR="00995E6E" w:rsidRPr="00FD3D24" w14:paraId="76B08D73" w14:textId="77777777" w:rsidTr="00F85DD3">
        <w:trPr>
          <w:gridAfter w:val="1"/>
          <w:wAfter w:w="16" w:type="pct"/>
          <w:trHeight w:val="749"/>
        </w:trPr>
        <w:tc>
          <w:tcPr>
            <w:tcW w:w="1387" w:type="pct"/>
            <w:gridSpan w:val="2"/>
            <w:tcBorders>
              <w:top w:val="single" w:sz="4" w:space="0" w:color="auto"/>
              <w:left w:val="single" w:sz="2" w:space="0" w:color="000000"/>
              <w:bottom w:val="single" w:sz="2" w:space="0" w:color="000000"/>
              <w:right w:val="single" w:sz="2" w:space="0" w:color="000000"/>
            </w:tcBorders>
            <w:vAlign w:val="center"/>
          </w:tcPr>
          <w:p w14:paraId="4F3749CF" w14:textId="77777777" w:rsidR="00995E6E" w:rsidRPr="00274F0F" w:rsidRDefault="00995E6E" w:rsidP="00F85DD3">
            <w:pPr>
              <w:pStyle w:val="Glava"/>
              <w:spacing w:before="100" w:beforeAutospacing="1"/>
              <w:rPr>
                <w:rFonts w:asciiTheme="minorHAnsi" w:hAnsiTheme="minorHAnsi" w:cstheme="minorHAnsi"/>
                <w:iCs/>
              </w:rPr>
            </w:pPr>
            <w:r w:rsidRPr="00274F0F">
              <w:rPr>
                <w:rFonts w:asciiTheme="minorHAnsi" w:hAnsiTheme="minorHAnsi" w:cstheme="minorHAnsi"/>
                <w:iCs/>
              </w:rPr>
              <w:t>Naročnik</w:t>
            </w:r>
          </w:p>
        </w:tc>
        <w:tc>
          <w:tcPr>
            <w:tcW w:w="3597" w:type="pct"/>
            <w:gridSpan w:val="4"/>
            <w:tcBorders>
              <w:top w:val="single" w:sz="4" w:space="0" w:color="auto"/>
              <w:left w:val="single" w:sz="2" w:space="0" w:color="000000"/>
              <w:bottom w:val="single" w:sz="2" w:space="0" w:color="000000"/>
              <w:right w:val="single" w:sz="2" w:space="0" w:color="000000"/>
            </w:tcBorders>
            <w:vAlign w:val="center"/>
          </w:tcPr>
          <w:p w14:paraId="17175F52" w14:textId="7200EBAA" w:rsidR="00995E6E" w:rsidRPr="00263482" w:rsidRDefault="00263482" w:rsidP="00F85DD3">
            <w:pPr>
              <w:pStyle w:val="Glava"/>
              <w:spacing w:before="100" w:beforeAutospacing="1"/>
              <w:rPr>
                <w:rFonts w:asciiTheme="minorHAnsi" w:hAnsiTheme="minorHAnsi" w:cstheme="minorHAnsi"/>
                <w:iCs/>
                <w:sz w:val="24"/>
                <w:szCs w:val="24"/>
              </w:rPr>
            </w:pPr>
            <w:r w:rsidRPr="00263482">
              <w:rPr>
                <w:rFonts w:asciiTheme="minorHAnsi" w:hAnsiTheme="minorHAnsi" w:cstheme="minorHAnsi"/>
                <w:sz w:val="24"/>
                <w:szCs w:val="24"/>
                <w:lang w:eastAsia="sl-SI"/>
              </w:rPr>
              <w:t>KOMUNA, javno komunalno podjetje Beltinci d.o.o., Mladinska ulica 2, 9231 Beltinci</w:t>
            </w:r>
          </w:p>
        </w:tc>
      </w:tr>
      <w:tr w:rsidR="00995E6E" w:rsidRPr="00FD3D24" w14:paraId="385DC06F" w14:textId="77777777" w:rsidTr="00F85DD3">
        <w:trPr>
          <w:gridAfter w:val="1"/>
          <w:wAfter w:w="16" w:type="pct"/>
          <w:trHeight w:val="320"/>
        </w:trPr>
        <w:tc>
          <w:tcPr>
            <w:tcW w:w="1387" w:type="pct"/>
            <w:gridSpan w:val="2"/>
            <w:tcBorders>
              <w:top w:val="single" w:sz="2" w:space="0" w:color="000000"/>
              <w:left w:val="single" w:sz="1" w:space="0" w:color="000000"/>
              <w:bottom w:val="single" w:sz="4" w:space="0" w:color="auto"/>
            </w:tcBorders>
            <w:vAlign w:val="center"/>
          </w:tcPr>
          <w:p w14:paraId="6E2F6B9C" w14:textId="77777777" w:rsidR="00995E6E" w:rsidRPr="00FD3D24" w:rsidRDefault="00995E6E" w:rsidP="00F85DD3">
            <w:pPr>
              <w:pStyle w:val="Glava"/>
              <w:spacing w:before="100" w:beforeAutospacing="1"/>
              <w:rPr>
                <w:rFonts w:asciiTheme="minorHAnsi" w:hAnsiTheme="minorHAnsi" w:cstheme="minorHAnsi"/>
                <w:bCs/>
                <w:sz w:val="24"/>
              </w:rPr>
            </w:pPr>
            <w:r w:rsidRPr="00FD3D24">
              <w:rPr>
                <w:rFonts w:asciiTheme="minorHAnsi" w:hAnsiTheme="minorHAnsi" w:cstheme="minorHAnsi"/>
                <w:bCs/>
                <w:sz w:val="24"/>
              </w:rPr>
              <w:t xml:space="preserve">Številka </w:t>
            </w:r>
            <w:r>
              <w:rPr>
                <w:rFonts w:asciiTheme="minorHAnsi" w:hAnsiTheme="minorHAnsi" w:cstheme="minorHAnsi"/>
                <w:bCs/>
                <w:sz w:val="24"/>
              </w:rPr>
              <w:t>javnega naročila na PJN</w:t>
            </w:r>
          </w:p>
        </w:tc>
        <w:sdt>
          <w:sdtPr>
            <w:rPr>
              <w:rFonts w:asciiTheme="minorHAnsi" w:hAnsiTheme="minorHAnsi" w:cstheme="minorHAnsi"/>
              <w:bCs/>
              <w:sz w:val="24"/>
            </w:rPr>
            <w:id w:val="1591044147"/>
            <w:placeholder>
              <w:docPart w:val="3E3423F095DC4BF38BC947E267BB801B"/>
            </w:placeholder>
            <w:showingPlcHdr/>
            <w:text/>
          </w:sdtPr>
          <w:sdtContent>
            <w:tc>
              <w:tcPr>
                <w:tcW w:w="3597" w:type="pct"/>
                <w:gridSpan w:val="4"/>
                <w:tcBorders>
                  <w:top w:val="single" w:sz="2" w:space="0" w:color="000000"/>
                  <w:left w:val="single" w:sz="1" w:space="0" w:color="000000"/>
                  <w:bottom w:val="single" w:sz="4" w:space="0" w:color="auto"/>
                  <w:right w:val="single" w:sz="1" w:space="0" w:color="000000"/>
                </w:tcBorders>
                <w:vAlign w:val="center"/>
              </w:tcPr>
              <w:p w14:paraId="2C40432C" w14:textId="5A615C94" w:rsidR="00995E6E" w:rsidRPr="006852B7" w:rsidRDefault="00995E6E" w:rsidP="00F85DD3">
                <w:pPr>
                  <w:pStyle w:val="Glava"/>
                  <w:spacing w:before="100" w:beforeAutospacing="1"/>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2D6CE916" w14:textId="77777777" w:rsidTr="00F85DD3">
        <w:trPr>
          <w:gridAfter w:val="1"/>
          <w:wAfter w:w="16" w:type="pct"/>
          <w:trHeight w:val="255"/>
        </w:trPr>
        <w:tc>
          <w:tcPr>
            <w:tcW w:w="1387" w:type="pct"/>
            <w:gridSpan w:val="2"/>
            <w:tcBorders>
              <w:top w:val="single" w:sz="4" w:space="0" w:color="auto"/>
              <w:left w:val="single" w:sz="4" w:space="0" w:color="auto"/>
              <w:bottom w:val="single" w:sz="4" w:space="0" w:color="auto"/>
              <w:right w:val="single" w:sz="4" w:space="0" w:color="auto"/>
            </w:tcBorders>
            <w:vAlign w:val="center"/>
          </w:tcPr>
          <w:p w14:paraId="7FAC26CE" w14:textId="77777777" w:rsidR="00995E6E" w:rsidRPr="00FD3D24" w:rsidRDefault="00995E6E" w:rsidP="00F85DD3">
            <w:pPr>
              <w:pStyle w:val="Glava"/>
              <w:spacing w:before="100" w:beforeAutospacing="1"/>
              <w:rPr>
                <w:rFonts w:asciiTheme="minorHAnsi" w:hAnsiTheme="minorHAnsi" w:cstheme="minorHAnsi"/>
                <w:bCs/>
                <w:sz w:val="24"/>
              </w:rPr>
            </w:pPr>
            <w:r w:rsidRPr="00FD3D24">
              <w:rPr>
                <w:rFonts w:asciiTheme="minorHAnsi" w:hAnsiTheme="minorHAnsi" w:cstheme="minorHAnsi"/>
                <w:bCs/>
                <w:sz w:val="24"/>
              </w:rPr>
              <w:t xml:space="preserve">Naslov javnega </w:t>
            </w:r>
            <w:r>
              <w:rPr>
                <w:rFonts w:asciiTheme="minorHAnsi" w:hAnsiTheme="minorHAnsi" w:cstheme="minorHAnsi"/>
                <w:bCs/>
                <w:sz w:val="24"/>
              </w:rPr>
              <w:t>naročila</w:t>
            </w:r>
          </w:p>
        </w:tc>
        <w:tc>
          <w:tcPr>
            <w:tcW w:w="3597" w:type="pct"/>
            <w:gridSpan w:val="4"/>
            <w:tcBorders>
              <w:top w:val="single" w:sz="4" w:space="0" w:color="auto"/>
              <w:left w:val="single" w:sz="4" w:space="0" w:color="auto"/>
              <w:bottom w:val="single" w:sz="4" w:space="0" w:color="auto"/>
              <w:right w:val="single" w:sz="4" w:space="0" w:color="auto"/>
            </w:tcBorders>
            <w:vAlign w:val="center"/>
          </w:tcPr>
          <w:p w14:paraId="0A59ADCB" w14:textId="4BAA8C77" w:rsidR="00CE1415" w:rsidRPr="00CE1415" w:rsidRDefault="000B61B0" w:rsidP="00CE1415">
            <w:pPr>
              <w:rPr>
                <w:rFonts w:asciiTheme="minorHAnsi" w:hAnsiTheme="minorHAnsi" w:cstheme="minorHAnsi"/>
                <w:b/>
                <w:bCs/>
                <w:sz w:val="24"/>
                <w:szCs w:val="24"/>
              </w:rPr>
            </w:pPr>
            <w:r>
              <w:rPr>
                <w:rFonts w:asciiTheme="minorHAnsi" w:hAnsiTheme="minorHAnsi" w:cstheme="minorHAnsi"/>
                <w:b/>
                <w:bCs/>
              </w:rPr>
              <w:t xml:space="preserve">DOBAVA </w:t>
            </w:r>
            <w:r w:rsidR="00263482">
              <w:rPr>
                <w:rFonts w:asciiTheme="minorHAnsi" w:hAnsiTheme="minorHAnsi" w:cstheme="minorHAnsi"/>
                <w:b/>
                <w:bCs/>
              </w:rPr>
              <w:t>VODOVODNEGA MATERIALA</w:t>
            </w:r>
          </w:p>
        </w:tc>
      </w:tr>
      <w:tr w:rsidR="00995E6E" w:rsidRPr="00FD3D24" w14:paraId="3F9CF8B7" w14:textId="77777777" w:rsidTr="00F85DD3">
        <w:trPr>
          <w:trHeight w:val="20"/>
        </w:trPr>
        <w:tc>
          <w:tcPr>
            <w:tcW w:w="5000" w:type="pct"/>
            <w:gridSpan w:val="7"/>
            <w:tcBorders>
              <w:top w:val="single" w:sz="4" w:space="0" w:color="auto"/>
              <w:left w:val="single" w:sz="4" w:space="0" w:color="auto"/>
              <w:bottom w:val="single" w:sz="4" w:space="0" w:color="auto"/>
              <w:right w:val="single" w:sz="4" w:space="0" w:color="auto"/>
            </w:tcBorders>
          </w:tcPr>
          <w:p w14:paraId="4636CE81" w14:textId="77777777" w:rsidR="00995E6E" w:rsidRPr="00FD3D24" w:rsidRDefault="00995E6E" w:rsidP="00F85DD3">
            <w:pPr>
              <w:pStyle w:val="TableContents"/>
              <w:jc w:val="center"/>
              <w:rPr>
                <w:rFonts w:asciiTheme="minorHAnsi" w:hAnsiTheme="minorHAnsi" w:cstheme="minorHAnsi"/>
                <w:b/>
                <w:bCs/>
                <w:sz w:val="24"/>
              </w:rPr>
            </w:pPr>
            <w:r w:rsidRPr="00FD3D24">
              <w:rPr>
                <w:rFonts w:asciiTheme="minorHAnsi" w:hAnsiTheme="minorHAnsi" w:cstheme="minorHAnsi"/>
                <w:b/>
                <w:bCs/>
                <w:sz w:val="24"/>
              </w:rPr>
              <w:t>Podatki o fizični osebi –</w:t>
            </w:r>
            <w:r>
              <w:rPr>
                <w:rFonts w:asciiTheme="minorHAnsi" w:hAnsiTheme="minorHAnsi" w:cstheme="minorHAnsi"/>
                <w:b/>
                <w:bCs/>
                <w:sz w:val="24"/>
              </w:rPr>
              <w:t xml:space="preserve"> </w:t>
            </w:r>
            <w:r w:rsidRPr="00FD3D24">
              <w:rPr>
                <w:rFonts w:asciiTheme="minorHAnsi" w:hAnsiTheme="minorHAnsi" w:cstheme="minorHAnsi"/>
                <w:b/>
                <w:bCs/>
                <w:sz w:val="24"/>
              </w:rPr>
              <w:t>zastopniku ali zastopnici</w:t>
            </w:r>
          </w:p>
        </w:tc>
      </w:tr>
      <w:tr w:rsidR="00995E6E" w:rsidRPr="00FD3D24" w14:paraId="0094D2AD"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tcPr>
          <w:p w14:paraId="03FE53C2"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Ime in priimek zakonitega zastopnika ali zastopnice</w:t>
            </w:r>
          </w:p>
        </w:tc>
        <w:sdt>
          <w:sdtPr>
            <w:rPr>
              <w:rFonts w:asciiTheme="minorHAnsi" w:hAnsiTheme="minorHAnsi" w:cstheme="minorHAnsi"/>
              <w:bCs/>
              <w:sz w:val="24"/>
            </w:rPr>
            <w:id w:val="-376398281"/>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4EDFF3B2"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6A86B093"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tcPr>
          <w:p w14:paraId="6862F69C"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EMŠO</w:t>
            </w:r>
          </w:p>
        </w:tc>
        <w:sdt>
          <w:sdtPr>
            <w:rPr>
              <w:rFonts w:asciiTheme="minorHAnsi" w:hAnsiTheme="minorHAnsi" w:cstheme="minorHAnsi"/>
              <w:bCs/>
              <w:sz w:val="24"/>
            </w:rPr>
            <w:id w:val="-835922082"/>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379BAE9E"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568CA386"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tcPr>
          <w:p w14:paraId="4C30D4B0"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Datum rojstva</w:t>
            </w:r>
          </w:p>
        </w:tc>
        <w:sdt>
          <w:sdtPr>
            <w:rPr>
              <w:rFonts w:asciiTheme="minorHAnsi" w:hAnsiTheme="minorHAnsi" w:cstheme="minorHAnsi"/>
              <w:bCs/>
              <w:sz w:val="24"/>
            </w:rPr>
            <w:id w:val="-592085038"/>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085C4340"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38BB392D"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tcPr>
          <w:p w14:paraId="6C6A2B23"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Kraj rojstva</w:t>
            </w:r>
          </w:p>
        </w:tc>
        <w:sdt>
          <w:sdtPr>
            <w:rPr>
              <w:rFonts w:asciiTheme="minorHAnsi" w:hAnsiTheme="minorHAnsi" w:cstheme="minorHAnsi"/>
              <w:bCs/>
              <w:sz w:val="24"/>
            </w:rPr>
            <w:id w:val="266281617"/>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4005C74A"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2DD64752"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tcPr>
          <w:p w14:paraId="018D3E48"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Občina rojstva</w:t>
            </w:r>
          </w:p>
        </w:tc>
        <w:sdt>
          <w:sdtPr>
            <w:rPr>
              <w:rFonts w:asciiTheme="minorHAnsi" w:hAnsiTheme="minorHAnsi" w:cstheme="minorHAnsi"/>
              <w:bCs/>
              <w:sz w:val="24"/>
            </w:rPr>
            <w:id w:val="1761865947"/>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229AF5D9"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10362648"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tcPr>
          <w:p w14:paraId="107AF0B1"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Država rojstva</w:t>
            </w:r>
          </w:p>
        </w:tc>
        <w:sdt>
          <w:sdtPr>
            <w:rPr>
              <w:rFonts w:asciiTheme="minorHAnsi" w:hAnsiTheme="minorHAnsi" w:cstheme="minorHAnsi"/>
              <w:bCs/>
              <w:sz w:val="24"/>
            </w:rPr>
            <w:id w:val="-774331903"/>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vAlign w:val="center"/>
              </w:tcPr>
              <w:p w14:paraId="5770749A"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3BDC6071"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tcPr>
          <w:p w14:paraId="08674A5D"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Stalno/začasno bivališča</w:t>
            </w:r>
          </w:p>
        </w:tc>
        <w:tc>
          <w:tcPr>
            <w:tcW w:w="586" w:type="pct"/>
            <w:gridSpan w:val="2"/>
            <w:tcBorders>
              <w:top w:val="single" w:sz="4" w:space="0" w:color="auto"/>
              <w:left w:val="single" w:sz="4" w:space="0" w:color="auto"/>
              <w:bottom w:val="single" w:sz="4" w:space="0" w:color="auto"/>
              <w:right w:val="single" w:sz="4" w:space="0" w:color="auto"/>
            </w:tcBorders>
            <w:vAlign w:val="center"/>
          </w:tcPr>
          <w:p w14:paraId="7D9C79B8"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Ulica in hišna številka</w:t>
            </w:r>
          </w:p>
        </w:tc>
        <w:sdt>
          <w:sdtPr>
            <w:rPr>
              <w:rFonts w:asciiTheme="minorHAnsi" w:hAnsiTheme="minorHAnsi" w:cstheme="minorHAnsi"/>
              <w:bCs/>
              <w:sz w:val="24"/>
            </w:rPr>
            <w:id w:val="-476919779"/>
            <w:placeholder>
              <w:docPart w:val="D762EE3CC8E54069833ACDB80117A861"/>
            </w:placeholder>
            <w:showingPlcHdr/>
            <w:text/>
          </w:sdtPr>
          <w:sdtContent>
            <w:tc>
              <w:tcPr>
                <w:tcW w:w="1229" w:type="pct"/>
                <w:tcBorders>
                  <w:top w:val="single" w:sz="4" w:space="0" w:color="auto"/>
                  <w:left w:val="single" w:sz="4" w:space="0" w:color="auto"/>
                  <w:bottom w:val="single" w:sz="4" w:space="0" w:color="auto"/>
                  <w:right w:val="single" w:sz="4" w:space="0" w:color="auto"/>
                </w:tcBorders>
                <w:vAlign w:val="center"/>
              </w:tcPr>
              <w:p w14:paraId="76F680ED"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c>
          <w:tcPr>
            <w:tcW w:w="583" w:type="pct"/>
            <w:tcBorders>
              <w:top w:val="single" w:sz="4" w:space="0" w:color="auto"/>
              <w:left w:val="single" w:sz="4" w:space="0" w:color="auto"/>
              <w:bottom w:val="single" w:sz="4" w:space="0" w:color="auto"/>
              <w:right w:val="single" w:sz="4" w:space="0" w:color="auto"/>
            </w:tcBorders>
            <w:vAlign w:val="center"/>
          </w:tcPr>
          <w:p w14:paraId="69BCF251"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Poštna številka in pošta</w:t>
            </w:r>
          </w:p>
        </w:tc>
        <w:sdt>
          <w:sdtPr>
            <w:rPr>
              <w:rFonts w:asciiTheme="minorHAnsi" w:hAnsiTheme="minorHAnsi" w:cstheme="minorHAnsi"/>
              <w:bCs/>
              <w:sz w:val="24"/>
            </w:rPr>
            <w:id w:val="-1995019994"/>
            <w:placeholder>
              <w:docPart w:val="D762EE3CC8E54069833ACDB80117A861"/>
            </w:placeholder>
            <w:showingPlcHdr/>
            <w:text/>
          </w:sdtPr>
          <w:sdtContent>
            <w:tc>
              <w:tcPr>
                <w:tcW w:w="1231" w:type="pct"/>
                <w:gridSpan w:val="2"/>
                <w:tcBorders>
                  <w:top w:val="single" w:sz="4" w:space="0" w:color="auto"/>
                  <w:left w:val="single" w:sz="4" w:space="0" w:color="auto"/>
                  <w:bottom w:val="single" w:sz="4" w:space="0" w:color="auto"/>
                  <w:right w:val="single" w:sz="4" w:space="0" w:color="auto"/>
                </w:tcBorders>
                <w:vAlign w:val="center"/>
              </w:tcPr>
              <w:p w14:paraId="10A8EEC3"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30999A1D" w14:textId="77777777" w:rsidTr="00F85DD3">
        <w:trPr>
          <w:trHeight w:val="20"/>
        </w:trPr>
        <w:tc>
          <w:tcPr>
            <w:tcW w:w="1371" w:type="pct"/>
            <w:tcBorders>
              <w:top w:val="single" w:sz="4" w:space="0" w:color="auto"/>
              <w:left w:val="single" w:sz="4" w:space="0" w:color="auto"/>
              <w:bottom w:val="single" w:sz="4" w:space="0" w:color="auto"/>
              <w:right w:val="single" w:sz="4" w:space="0" w:color="auto"/>
            </w:tcBorders>
          </w:tcPr>
          <w:p w14:paraId="106CB256"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Državljanstvo</w:t>
            </w:r>
          </w:p>
        </w:tc>
        <w:sdt>
          <w:sdtPr>
            <w:rPr>
              <w:rFonts w:asciiTheme="minorHAnsi" w:hAnsiTheme="minorHAnsi" w:cstheme="minorHAnsi"/>
              <w:bCs/>
              <w:sz w:val="24"/>
            </w:rPr>
            <w:id w:val="-1103257135"/>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35023435"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2F48AE4C" w14:textId="77777777" w:rsidTr="00F85DD3">
        <w:tc>
          <w:tcPr>
            <w:tcW w:w="1371" w:type="pct"/>
            <w:tcBorders>
              <w:top w:val="single" w:sz="4" w:space="0" w:color="auto"/>
              <w:left w:val="single" w:sz="4" w:space="0" w:color="auto"/>
              <w:bottom w:val="single" w:sz="4" w:space="0" w:color="auto"/>
              <w:right w:val="single" w:sz="4" w:space="0" w:color="auto"/>
            </w:tcBorders>
          </w:tcPr>
          <w:p w14:paraId="0FBA219B"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Dekliški priimek</w:t>
            </w:r>
          </w:p>
        </w:tc>
        <w:sdt>
          <w:sdtPr>
            <w:rPr>
              <w:rFonts w:asciiTheme="minorHAnsi" w:hAnsiTheme="minorHAnsi" w:cstheme="minorHAnsi"/>
              <w:bCs/>
              <w:sz w:val="24"/>
            </w:rPr>
            <w:id w:val="1106925711"/>
            <w:placeholder>
              <w:docPart w:val="D762EE3CC8E54069833ACDB80117A861"/>
            </w:placeholder>
            <w:showingPlcHdr/>
            <w:text/>
          </w:sdtPr>
          <w:sdtContent>
            <w:tc>
              <w:tcPr>
                <w:tcW w:w="3629" w:type="pct"/>
                <w:gridSpan w:val="6"/>
                <w:tcBorders>
                  <w:top w:val="single" w:sz="4" w:space="0" w:color="auto"/>
                  <w:left w:val="single" w:sz="4" w:space="0" w:color="auto"/>
                  <w:bottom w:val="single" w:sz="4" w:space="0" w:color="auto"/>
                  <w:right w:val="single" w:sz="4" w:space="0" w:color="auto"/>
                </w:tcBorders>
              </w:tcPr>
              <w:p w14:paraId="72A7ED54" w14:textId="77777777" w:rsidR="00995E6E" w:rsidRPr="00FD3D24" w:rsidRDefault="00995E6E" w:rsidP="00F85DD3">
                <w:pPr>
                  <w:pStyle w:val="TableContents"/>
                  <w:rPr>
                    <w:rFonts w:asciiTheme="minorHAnsi" w:hAnsiTheme="minorHAnsi" w:cstheme="minorHAnsi"/>
                    <w:bCs/>
                    <w:sz w:val="24"/>
                  </w:rPr>
                </w:pPr>
                <w:r w:rsidRPr="005B4E30">
                  <w:rPr>
                    <w:rStyle w:val="Besedilooznabemesta"/>
                  </w:rPr>
                  <w:t>Kliknite ali tapnite tukaj, če želite vnesti besedilo.</w:t>
                </w:r>
              </w:p>
            </w:tc>
          </w:sdtContent>
        </w:sdt>
      </w:tr>
      <w:tr w:rsidR="00995E6E" w:rsidRPr="00FD3D24" w14:paraId="41DE7657" w14:textId="77777777" w:rsidTr="00F85DD3">
        <w:tc>
          <w:tcPr>
            <w:tcW w:w="1371" w:type="pct"/>
            <w:tcBorders>
              <w:top w:val="single" w:sz="4" w:space="0" w:color="auto"/>
              <w:left w:val="single" w:sz="4" w:space="0" w:color="auto"/>
              <w:bottom w:val="single" w:sz="4" w:space="0" w:color="auto"/>
              <w:right w:val="single" w:sz="4" w:space="0" w:color="auto"/>
            </w:tcBorders>
            <w:vAlign w:val="center"/>
          </w:tcPr>
          <w:p w14:paraId="125359FA"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Namen izdaje potrdila</w:t>
            </w:r>
          </w:p>
        </w:tc>
        <w:tc>
          <w:tcPr>
            <w:tcW w:w="3629" w:type="pct"/>
            <w:gridSpan w:val="6"/>
            <w:tcBorders>
              <w:top w:val="single" w:sz="4" w:space="0" w:color="auto"/>
              <w:left w:val="single" w:sz="4" w:space="0" w:color="auto"/>
              <w:bottom w:val="single" w:sz="4" w:space="0" w:color="auto"/>
              <w:right w:val="single" w:sz="4" w:space="0" w:color="auto"/>
            </w:tcBorders>
          </w:tcPr>
          <w:p w14:paraId="22AF806C" w14:textId="77777777" w:rsidR="00995E6E" w:rsidRPr="00FD3D24" w:rsidRDefault="00995E6E" w:rsidP="00F85DD3">
            <w:pPr>
              <w:pStyle w:val="TableContents"/>
              <w:rPr>
                <w:rFonts w:asciiTheme="minorHAnsi" w:hAnsiTheme="minorHAnsi" w:cstheme="minorHAnsi"/>
                <w:bCs/>
                <w:sz w:val="24"/>
              </w:rPr>
            </w:pPr>
            <w:r w:rsidRPr="00FD3D24">
              <w:rPr>
                <w:rFonts w:asciiTheme="minorHAnsi" w:hAnsiTheme="minorHAnsi" w:cstheme="minorHAnsi"/>
                <w:bCs/>
                <w:sz w:val="24"/>
              </w:rPr>
              <w:t xml:space="preserve">Preverjanje izpolnjevanja pogojev v postopku oddaje prijave zgoraj navedenega javnega </w:t>
            </w:r>
            <w:r>
              <w:rPr>
                <w:rFonts w:asciiTheme="minorHAnsi" w:hAnsiTheme="minorHAnsi" w:cstheme="minorHAnsi"/>
                <w:bCs/>
                <w:sz w:val="24"/>
              </w:rPr>
              <w:t>naročila.</w:t>
            </w:r>
          </w:p>
        </w:tc>
      </w:tr>
    </w:tbl>
    <w:p w14:paraId="0E6ECFE9" w14:textId="77777777" w:rsidR="00995E6E" w:rsidRPr="00FD3D24" w:rsidRDefault="00995E6E" w:rsidP="00995E6E">
      <w:pPr>
        <w:rPr>
          <w:rFonts w:asciiTheme="minorHAnsi" w:hAnsiTheme="minorHAnsi" w:cstheme="minorHAnsi"/>
          <w:sz w:val="24"/>
        </w:rPr>
      </w:pPr>
    </w:p>
    <w:p w14:paraId="4C2ACB20" w14:textId="69ED2AB6" w:rsidR="00995E6E" w:rsidRPr="00FD3D24" w:rsidRDefault="00995E6E" w:rsidP="00995E6E">
      <w:pPr>
        <w:jc w:val="both"/>
        <w:rPr>
          <w:rFonts w:asciiTheme="minorHAnsi" w:hAnsiTheme="minorHAnsi" w:cstheme="minorHAnsi"/>
          <w:b/>
          <w:color w:val="000000"/>
          <w:sz w:val="24"/>
        </w:rPr>
      </w:pPr>
      <w:r w:rsidRPr="00FD3D24">
        <w:rPr>
          <w:rFonts w:asciiTheme="minorHAnsi" w:hAnsiTheme="minorHAnsi" w:cstheme="minorHAnsi"/>
          <w:sz w:val="24"/>
        </w:rPr>
        <w:t>Spodaj podpisani pooblastitelj ali pooblastiteljica, pooblaščam</w:t>
      </w:r>
      <w:r w:rsidRPr="00274F0F">
        <w:rPr>
          <w:rFonts w:asciiTheme="minorHAnsi" w:hAnsiTheme="minorHAnsi" w:cstheme="minorHAnsi"/>
          <w:sz w:val="24"/>
        </w:rPr>
        <w:t xml:space="preserve"> naročnika</w:t>
      </w:r>
      <w:r w:rsidR="00263482" w:rsidRPr="00263482">
        <w:rPr>
          <w:rFonts w:asciiTheme="minorHAnsi" w:hAnsiTheme="minorHAnsi" w:cstheme="minorHAnsi"/>
          <w:sz w:val="24"/>
          <w:szCs w:val="24"/>
          <w:lang w:eastAsia="sl-SI"/>
        </w:rPr>
        <w:t xml:space="preserve"> </w:t>
      </w:r>
      <w:r w:rsidR="00263482" w:rsidRPr="002E3436">
        <w:rPr>
          <w:rFonts w:asciiTheme="minorHAnsi" w:hAnsiTheme="minorHAnsi" w:cstheme="minorHAnsi"/>
          <w:sz w:val="24"/>
          <w:szCs w:val="24"/>
          <w:lang w:eastAsia="sl-SI"/>
        </w:rPr>
        <w:t>KOMUNA, javno komunalno podjetje Beltinci d.o.o.</w:t>
      </w:r>
      <w:r w:rsidR="00263482">
        <w:rPr>
          <w:rFonts w:asciiTheme="minorHAnsi" w:hAnsiTheme="minorHAnsi" w:cstheme="minorHAnsi"/>
          <w:sz w:val="24"/>
          <w:szCs w:val="24"/>
          <w:lang w:eastAsia="sl-SI"/>
        </w:rPr>
        <w:t>, Mladinska ulica 2, 9231 Beltinci</w:t>
      </w:r>
      <w:r w:rsidRPr="00FD3D24">
        <w:rPr>
          <w:rFonts w:asciiTheme="minorHAnsi" w:hAnsiTheme="minorHAnsi" w:cstheme="minorHAnsi"/>
          <w:sz w:val="24"/>
        </w:rPr>
        <w:t xml:space="preserve">, da za potrebe izvedbe predmetnega javnega </w:t>
      </w:r>
      <w:r>
        <w:rPr>
          <w:rFonts w:asciiTheme="minorHAnsi" w:hAnsiTheme="minorHAnsi" w:cstheme="minorHAnsi"/>
          <w:sz w:val="24"/>
        </w:rPr>
        <w:t>naročila</w:t>
      </w:r>
      <w:r w:rsidRPr="00FD3D24">
        <w:rPr>
          <w:rFonts w:asciiTheme="minorHAnsi" w:hAnsiTheme="minorHAnsi" w:cstheme="minorHAnsi"/>
          <w:sz w:val="24"/>
        </w:rPr>
        <w:t xml:space="preserve"> pridobi vse potrebne podatke oz. potrdilo iz kazenske evidence fizičnih oseb Ministrstva za pravosodje</w:t>
      </w:r>
      <w:r>
        <w:rPr>
          <w:rFonts w:asciiTheme="minorHAnsi" w:hAnsiTheme="minorHAnsi" w:cstheme="minorHAnsi"/>
          <w:sz w:val="24"/>
        </w:rPr>
        <w:t xml:space="preserve"> RS</w:t>
      </w:r>
      <w:r w:rsidRPr="00FD3D24">
        <w:rPr>
          <w:rFonts w:asciiTheme="minorHAnsi" w:hAnsiTheme="minorHAnsi" w:cstheme="minorHAnsi"/>
          <w:sz w:val="24"/>
        </w:rPr>
        <w:t>.</w:t>
      </w:r>
    </w:p>
    <w:p w14:paraId="20BF6E48" w14:textId="77777777" w:rsidR="00995E6E" w:rsidRPr="00FD3D24" w:rsidRDefault="00995E6E" w:rsidP="00995E6E">
      <w:pPr>
        <w:keepNext/>
        <w:keepLines/>
        <w:tabs>
          <w:tab w:val="left" w:pos="536"/>
        </w:tabs>
        <w:spacing w:before="51" w:after="240"/>
        <w:jc w:val="both"/>
        <w:rPr>
          <w:rFonts w:asciiTheme="minorHAnsi" w:hAnsiTheme="minorHAnsi" w:cstheme="minorHAnsi"/>
          <w:color w:val="000000"/>
          <w:sz w:val="24"/>
        </w:rPr>
      </w:pPr>
    </w:p>
    <w:p w14:paraId="6AF689F5" w14:textId="77777777" w:rsidR="00995E6E" w:rsidRPr="00FD3D24" w:rsidRDefault="00995E6E" w:rsidP="00995E6E">
      <w:pPr>
        <w:keepNext/>
        <w:keepLines/>
        <w:tabs>
          <w:tab w:val="left" w:pos="536"/>
        </w:tabs>
        <w:spacing w:before="51" w:after="240"/>
        <w:jc w:val="both"/>
        <w:rPr>
          <w:rFonts w:asciiTheme="minorHAnsi" w:hAnsiTheme="minorHAnsi" w:cstheme="minorHAnsi"/>
          <w:bCs/>
          <w:color w:val="000000"/>
          <w:sz w:val="24"/>
        </w:rPr>
      </w:pP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t>V/na ________________, dne __________</w:t>
      </w:r>
    </w:p>
    <w:p w14:paraId="0F1778FD" w14:textId="77777777" w:rsidR="00995E6E" w:rsidRPr="00FD3D24" w:rsidRDefault="00995E6E" w:rsidP="00995E6E">
      <w:pPr>
        <w:keepNext/>
        <w:keepLines/>
        <w:tabs>
          <w:tab w:val="left" w:pos="536"/>
        </w:tabs>
        <w:spacing w:before="51" w:after="240"/>
        <w:jc w:val="both"/>
        <w:rPr>
          <w:rFonts w:asciiTheme="minorHAnsi" w:hAnsiTheme="minorHAnsi" w:cstheme="minorHAnsi"/>
          <w:bCs/>
          <w:color w:val="000000"/>
          <w:sz w:val="24"/>
        </w:rPr>
      </w:pP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t>Ime in priimek</w:t>
      </w:r>
      <w:r>
        <w:rPr>
          <w:rFonts w:asciiTheme="minorHAnsi" w:hAnsiTheme="minorHAnsi" w:cstheme="minorHAnsi"/>
          <w:bCs/>
          <w:color w:val="000000"/>
          <w:sz w:val="24"/>
        </w:rPr>
        <w:t>:</w:t>
      </w:r>
    </w:p>
    <w:p w14:paraId="1289347D" w14:textId="77777777" w:rsidR="00995E6E" w:rsidRPr="00FD3D24" w:rsidRDefault="00995E6E" w:rsidP="00995E6E">
      <w:pPr>
        <w:keepNext/>
        <w:keepLines/>
        <w:tabs>
          <w:tab w:val="left" w:pos="536"/>
        </w:tabs>
        <w:spacing w:before="51" w:after="240"/>
        <w:jc w:val="both"/>
        <w:rPr>
          <w:rFonts w:asciiTheme="minorHAnsi" w:hAnsiTheme="minorHAnsi" w:cstheme="minorHAnsi"/>
          <w:sz w:val="24"/>
        </w:rPr>
      </w:pP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r>
      <w:r w:rsidRPr="00FD3D24">
        <w:rPr>
          <w:rFonts w:asciiTheme="minorHAnsi" w:hAnsiTheme="minorHAnsi" w:cstheme="minorHAnsi"/>
          <w:bCs/>
          <w:color w:val="000000"/>
          <w:sz w:val="24"/>
        </w:rPr>
        <w:tab/>
        <w:t>Podpis:</w:t>
      </w:r>
    </w:p>
    <w:p w14:paraId="7DABFE8A" w14:textId="77777777" w:rsidR="0054162C" w:rsidRDefault="0054162C" w:rsidP="0094254C">
      <w:pPr>
        <w:rPr>
          <w:rFonts w:asciiTheme="minorHAnsi" w:hAnsiTheme="minorHAnsi" w:cstheme="minorHAnsi"/>
          <w:b/>
          <w:i/>
        </w:rPr>
        <w:sectPr w:rsidR="0054162C" w:rsidSect="00316011">
          <w:pgSz w:w="11906" w:h="16838"/>
          <w:pgMar w:top="1135" w:right="1134" w:bottom="1134" w:left="1134" w:header="1191" w:footer="709" w:gutter="0"/>
          <w:cols w:space="708"/>
          <w:docGrid w:linePitch="360"/>
        </w:sectPr>
      </w:pPr>
    </w:p>
    <w:p w14:paraId="2B5C6CC5" w14:textId="63D1FA09" w:rsidR="0094254C" w:rsidRPr="0054162C" w:rsidRDefault="0094254C" w:rsidP="0054162C">
      <w:pPr>
        <w:pageBreakBefore/>
        <w:autoSpaceDE w:val="0"/>
        <w:spacing w:line="360" w:lineRule="auto"/>
        <w:rPr>
          <w:rFonts w:asciiTheme="minorHAnsi" w:hAnsiTheme="minorHAnsi" w:cstheme="minorHAnsi"/>
          <w:b/>
          <w:i/>
          <w:sz w:val="24"/>
          <w:szCs w:val="24"/>
        </w:rPr>
      </w:pPr>
      <w:r w:rsidRPr="0054162C">
        <w:rPr>
          <w:rFonts w:asciiTheme="minorHAnsi" w:hAnsiTheme="minorHAnsi" w:cstheme="minorHAnsi"/>
          <w:b/>
          <w:i/>
          <w:sz w:val="24"/>
          <w:szCs w:val="24"/>
        </w:rPr>
        <w:lastRenderedPageBreak/>
        <w:t>OBR-3</w:t>
      </w:r>
    </w:p>
    <w:p w14:paraId="13C58B13" w14:textId="77777777" w:rsidR="0094254C" w:rsidRDefault="0094254C" w:rsidP="0094254C">
      <w:pPr>
        <w:autoSpaceDE w:val="0"/>
        <w:autoSpaceDN w:val="0"/>
        <w:adjustRightInd w:val="0"/>
        <w:rPr>
          <w:rFonts w:asciiTheme="minorHAnsi" w:hAnsiTheme="minorHAnsi" w:cstheme="minorHAnsi"/>
          <w:b/>
          <w:i/>
        </w:rPr>
      </w:pPr>
    </w:p>
    <w:p w14:paraId="4F97A86F" w14:textId="77777777" w:rsidR="0054162C" w:rsidRDefault="0054162C" w:rsidP="0094254C">
      <w:pPr>
        <w:autoSpaceDE w:val="0"/>
        <w:autoSpaceDN w:val="0"/>
        <w:adjustRightInd w:val="0"/>
        <w:rPr>
          <w:rFonts w:asciiTheme="minorHAnsi" w:hAnsiTheme="minorHAnsi" w:cstheme="minorHAnsi"/>
          <w:b/>
          <w:i/>
        </w:rPr>
      </w:pPr>
    </w:p>
    <w:p w14:paraId="25207057" w14:textId="77777777" w:rsidR="0054162C" w:rsidRPr="0025779E" w:rsidRDefault="0054162C" w:rsidP="0094254C">
      <w:pPr>
        <w:autoSpaceDE w:val="0"/>
        <w:autoSpaceDN w:val="0"/>
        <w:adjustRightInd w:val="0"/>
        <w:rPr>
          <w:rFonts w:asciiTheme="minorHAnsi" w:hAnsiTheme="minorHAnsi" w:cstheme="minorHAnsi"/>
          <w:b/>
          <w:i/>
        </w:rPr>
      </w:pPr>
    </w:p>
    <w:p w14:paraId="1C7512A6" w14:textId="2AF32357" w:rsidR="0094254C" w:rsidRPr="0025779E" w:rsidRDefault="0094254C" w:rsidP="0094254C">
      <w:pPr>
        <w:pStyle w:val="Heading"/>
        <w:rPr>
          <w:rFonts w:asciiTheme="minorHAnsi" w:hAnsiTheme="minorHAnsi" w:cstheme="minorHAnsi"/>
          <w:sz w:val="24"/>
        </w:rPr>
      </w:pPr>
      <w:r w:rsidRPr="0025779E">
        <w:rPr>
          <w:rFonts w:asciiTheme="minorHAnsi" w:hAnsiTheme="minorHAnsi" w:cstheme="minorHAnsi"/>
          <w:sz w:val="24"/>
        </w:rPr>
        <w:t xml:space="preserve">PODIZVAJALCI V </w:t>
      </w:r>
      <w:r w:rsidR="0029147F">
        <w:rPr>
          <w:rFonts w:asciiTheme="minorHAnsi" w:hAnsiTheme="minorHAnsi" w:cstheme="minorHAnsi"/>
          <w:sz w:val="24"/>
        </w:rPr>
        <w:t>PRIJAVI</w:t>
      </w:r>
      <w:r>
        <w:rPr>
          <w:rStyle w:val="Sprotnaopomba-sklic"/>
          <w:rFonts w:asciiTheme="minorHAnsi" w:hAnsiTheme="minorHAnsi" w:cstheme="minorHAnsi"/>
          <w:sz w:val="24"/>
        </w:rPr>
        <w:footnoteReference w:id="4"/>
      </w:r>
    </w:p>
    <w:p w14:paraId="52592D5D" w14:textId="4AD12505" w:rsidR="0094254C" w:rsidRPr="006E3A3D" w:rsidRDefault="0094254C" w:rsidP="006E3A3D">
      <w:pPr>
        <w:jc w:val="center"/>
        <w:rPr>
          <w:rFonts w:asciiTheme="minorHAnsi" w:hAnsiTheme="minorHAnsi" w:cstheme="minorHAnsi"/>
          <w:b/>
          <w:bCs/>
          <w:sz w:val="24"/>
          <w:szCs w:val="24"/>
        </w:rPr>
      </w:pPr>
      <w:r w:rsidRPr="006E3A3D">
        <w:rPr>
          <w:rFonts w:asciiTheme="minorHAnsi" w:hAnsiTheme="minorHAnsi" w:cstheme="minorHAnsi"/>
          <w:b/>
          <w:bCs/>
        </w:rPr>
        <w:t>»</w:t>
      </w:r>
      <w:r w:rsidR="006C1A1D">
        <w:rPr>
          <w:rFonts w:asciiTheme="minorHAnsi" w:hAnsiTheme="minorHAnsi" w:cstheme="minorHAnsi"/>
          <w:b/>
          <w:bCs/>
        </w:rPr>
        <w:t>DOBAVA VODOVODNEGA MATERIALA</w:t>
      </w:r>
      <w:r w:rsidRPr="006E3A3D">
        <w:rPr>
          <w:rFonts w:asciiTheme="minorHAnsi" w:hAnsiTheme="minorHAnsi" w:cstheme="minorHAnsi"/>
          <w:b/>
          <w:bCs/>
        </w:rPr>
        <w:t>«</w:t>
      </w:r>
    </w:p>
    <w:p w14:paraId="422E386E" w14:textId="77777777" w:rsidR="0094254C" w:rsidRPr="0025779E" w:rsidRDefault="0094254C" w:rsidP="0094254C">
      <w:pPr>
        <w:pStyle w:val="Telobesedila"/>
        <w:rPr>
          <w:rFonts w:asciiTheme="minorHAnsi" w:hAnsiTheme="minorHAnsi" w:cstheme="minorHAnsi"/>
          <w:lang w:val="x-none"/>
        </w:rPr>
      </w:pPr>
    </w:p>
    <w:p w14:paraId="0237A02B" w14:textId="2B612C5D" w:rsidR="0094254C" w:rsidRPr="001C475E" w:rsidRDefault="00094415" w:rsidP="0094254C">
      <w:pPr>
        <w:rPr>
          <w:rFonts w:asciiTheme="minorHAnsi" w:hAnsiTheme="minorHAnsi" w:cstheme="minorHAnsi"/>
        </w:rPr>
      </w:pPr>
      <w:r>
        <w:rPr>
          <w:rFonts w:asciiTheme="minorHAnsi" w:hAnsiTheme="minorHAnsi" w:cstheme="minorHAnsi"/>
        </w:rPr>
        <w:t>Kandidat</w:t>
      </w:r>
      <w:r w:rsidR="0094254C" w:rsidRPr="001C475E">
        <w:rPr>
          <w:rFonts w:asciiTheme="minorHAnsi" w:hAnsiTheme="minorHAnsi" w:cstheme="minorHAnsi"/>
        </w:rPr>
        <w:t xml:space="preserve">: </w:t>
      </w:r>
      <w:sdt>
        <w:sdtPr>
          <w:rPr>
            <w:rFonts w:asciiTheme="minorHAnsi" w:hAnsiTheme="minorHAnsi" w:cstheme="minorHAnsi"/>
          </w:rPr>
          <w:id w:val="1288699367"/>
          <w:placeholder>
            <w:docPart w:val="F21B5C9B8936442E8004C904C14A3E39"/>
          </w:placeholder>
          <w:showingPlcHdr/>
          <w:text/>
        </w:sdtPr>
        <w:sdtContent>
          <w:r w:rsidR="0094254C" w:rsidRPr="001C475E">
            <w:rPr>
              <w:rStyle w:val="Besedilooznabemesta"/>
              <w:rFonts w:asciiTheme="minorHAnsi" w:hAnsiTheme="minorHAnsi" w:cstheme="minorHAnsi"/>
            </w:rPr>
            <w:t>Kliknite ali tapnite tukaj, če želite vnesti besedilo.</w:t>
          </w:r>
        </w:sdtContent>
      </w:sdt>
    </w:p>
    <w:p w14:paraId="2B083AA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Naziv podizvajalca: </w:t>
      </w:r>
      <w:sdt>
        <w:sdtPr>
          <w:rPr>
            <w:rFonts w:asciiTheme="minorHAnsi" w:hAnsiTheme="minorHAnsi" w:cstheme="minorHAnsi"/>
          </w:rPr>
          <w:id w:val="160584323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5C013B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Naslov: </w:t>
      </w:r>
      <w:sdt>
        <w:sdtPr>
          <w:rPr>
            <w:rFonts w:asciiTheme="minorHAnsi" w:hAnsiTheme="minorHAnsi" w:cstheme="minorHAnsi"/>
          </w:rPr>
          <w:id w:val="726348304"/>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64C1DAB4"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Matična številka:</w:t>
      </w:r>
      <w:sdt>
        <w:sdtPr>
          <w:rPr>
            <w:rFonts w:asciiTheme="minorHAnsi" w:hAnsiTheme="minorHAnsi" w:cstheme="minorHAnsi"/>
          </w:rPr>
          <w:id w:val="995611255"/>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BF00946"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Davčna številka:</w:t>
      </w:r>
      <w:sdt>
        <w:sdtPr>
          <w:rPr>
            <w:rFonts w:asciiTheme="minorHAnsi" w:hAnsiTheme="minorHAnsi" w:cstheme="minorHAnsi"/>
          </w:rPr>
          <w:id w:val="-21844486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42A0B31F"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Transakcijski račun:</w:t>
      </w:r>
      <w:sdt>
        <w:sdtPr>
          <w:rPr>
            <w:rFonts w:asciiTheme="minorHAnsi" w:hAnsiTheme="minorHAnsi" w:cstheme="minorHAnsi"/>
          </w:rPr>
          <w:id w:val="54673226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2A048D4C"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Zakoniti zastopniki:</w:t>
      </w:r>
      <w:sdt>
        <w:sdtPr>
          <w:rPr>
            <w:rFonts w:asciiTheme="minorHAnsi" w:hAnsiTheme="minorHAnsi" w:cstheme="minorHAnsi"/>
          </w:rPr>
          <w:id w:val="-381945790"/>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0BAD58B5"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F21B5C9B8936442E8004C904C14A3E39"/>
          </w:placeholder>
          <w:showingPlcHdr/>
        </w:sdtPr>
        <w:sdtContent>
          <w:r w:rsidRPr="001C475E">
            <w:rPr>
              <w:rStyle w:val="Besedilooznabemesta"/>
              <w:rFonts w:asciiTheme="minorHAnsi" w:hAnsiTheme="minorHAnsi" w:cstheme="minorHAnsi"/>
            </w:rPr>
            <w:t>Kliknite ali tapnite tukaj, če želite vnesti besedilo.</w:t>
          </w:r>
        </w:sdtContent>
      </w:sdt>
    </w:p>
    <w:p w14:paraId="1430BECB"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EUR</w:t>
      </w:r>
    </w:p>
    <w:p w14:paraId="2D143D93" w14:textId="77777777" w:rsidR="0094254C" w:rsidRPr="001C475E" w:rsidRDefault="0094254C" w:rsidP="0094254C">
      <w:pPr>
        <w:rPr>
          <w:rFonts w:asciiTheme="minorHAnsi" w:hAnsiTheme="minorHAnsi" w:cstheme="minorHAnsi"/>
        </w:rPr>
      </w:pPr>
      <w:r w:rsidRPr="001C475E">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p>
    <w:p w14:paraId="7C8B0358" w14:textId="77777777" w:rsidR="0094254C" w:rsidRPr="001C475E" w:rsidRDefault="0094254C" w:rsidP="0094254C">
      <w:pPr>
        <w:jc w:val="both"/>
        <w:rPr>
          <w:rFonts w:asciiTheme="minorHAnsi" w:hAnsiTheme="minorHAnsi" w:cstheme="minorHAnsi"/>
          <w:i/>
        </w:rPr>
      </w:pPr>
    </w:p>
    <w:p w14:paraId="7C0C4A17" w14:textId="77777777" w:rsidR="0094254C" w:rsidRPr="001C475E" w:rsidRDefault="0094254C" w:rsidP="0094254C">
      <w:pPr>
        <w:spacing w:line="360" w:lineRule="auto"/>
        <w:jc w:val="both"/>
        <w:rPr>
          <w:rFonts w:asciiTheme="minorHAnsi" w:hAnsiTheme="minorHAnsi" w:cstheme="minorHAnsi"/>
        </w:rPr>
      </w:pPr>
    </w:p>
    <w:p w14:paraId="7E834FC2"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V skladu s petim odstavkom 94. člena ZJN-3 zahtevamo neposredno plačilo s strani naročnika.</w:t>
      </w:r>
    </w:p>
    <w:p w14:paraId="0E97CBFA"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i/>
        </w:rPr>
        <w:t xml:space="preserve">(ustrezno označite): </w:t>
      </w:r>
      <w:r w:rsidRPr="001C475E">
        <w:rPr>
          <w:rFonts w:asciiTheme="minorHAnsi" w:hAnsiTheme="minorHAnsi" w:cstheme="minorHAnsi"/>
          <w:i/>
        </w:rPr>
        <w:tab/>
      </w:r>
    </w:p>
    <w:p w14:paraId="7078EB17" w14:textId="77777777" w:rsidR="0094254C" w:rsidRPr="001C475E" w:rsidRDefault="0094254C" w:rsidP="0094254C">
      <w:pPr>
        <w:spacing w:before="60" w:after="60" w:line="360" w:lineRule="auto"/>
        <w:jc w:val="center"/>
        <w:rPr>
          <w:rFonts w:asciiTheme="minorHAnsi" w:hAnsiTheme="minorHAnsi" w:cstheme="minorHAnsi"/>
        </w:rPr>
      </w:pPr>
      <w:r w:rsidRPr="001C475E">
        <w:rPr>
          <w:rFonts w:ascii="Segoe UI Symbol" w:eastAsia="MS Gothic" w:hAnsi="Segoe UI Symbol" w:cs="Segoe UI Symbol"/>
        </w:rPr>
        <w:t>☐</w:t>
      </w:r>
      <w:r w:rsidRPr="001C475E">
        <w:rPr>
          <w:rFonts w:asciiTheme="minorHAnsi" w:hAnsiTheme="minorHAnsi" w:cstheme="minorHAnsi"/>
        </w:rPr>
        <w:t xml:space="preserve">DA </w:t>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Theme="minorHAnsi" w:hAnsiTheme="minorHAnsi" w:cstheme="minorHAnsi"/>
        </w:rPr>
        <w:tab/>
      </w:r>
      <w:r w:rsidRPr="001C475E">
        <w:rPr>
          <w:rFonts w:ascii="Segoe UI Symbol" w:eastAsia="MS Gothic" w:hAnsi="Segoe UI Symbol" w:cs="Segoe UI Symbol"/>
        </w:rPr>
        <w:t>☐</w:t>
      </w:r>
      <w:r w:rsidRPr="001C475E">
        <w:rPr>
          <w:rFonts w:asciiTheme="minorHAnsi" w:hAnsiTheme="minorHAnsi" w:cstheme="minorHAnsi"/>
        </w:rPr>
        <w:t xml:space="preserve">NE </w:t>
      </w:r>
    </w:p>
    <w:p w14:paraId="69DFD72D" w14:textId="77777777" w:rsidR="0094254C" w:rsidRPr="001C475E" w:rsidRDefault="0094254C" w:rsidP="0094254C">
      <w:pPr>
        <w:jc w:val="both"/>
        <w:rPr>
          <w:rFonts w:asciiTheme="minorHAnsi" w:hAnsiTheme="minorHAnsi" w:cstheme="minorHAnsi"/>
        </w:rPr>
      </w:pPr>
      <w:r w:rsidRPr="001C475E">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4B4EC312" w14:textId="77777777" w:rsidR="0094254C" w:rsidRPr="001C475E" w:rsidRDefault="0094254C" w:rsidP="0094254C">
      <w:pPr>
        <w:jc w:val="both"/>
        <w:rPr>
          <w:rFonts w:asciiTheme="minorHAnsi" w:hAnsiTheme="minorHAnsi" w:cstheme="minorHAnsi"/>
        </w:rPr>
      </w:pPr>
    </w:p>
    <w:p w14:paraId="279E6EB2" w14:textId="77777777" w:rsidR="0094254C" w:rsidRPr="001C475E" w:rsidRDefault="0094254C" w:rsidP="0094254C">
      <w:pPr>
        <w:jc w:val="both"/>
        <w:rPr>
          <w:rFonts w:asciiTheme="minorHAnsi" w:hAnsiTheme="minorHAnsi" w:cstheme="minorHAnsi"/>
        </w:rPr>
      </w:pPr>
    </w:p>
    <w:p w14:paraId="04095E63" w14:textId="77777777" w:rsidR="0094254C" w:rsidRPr="001C475E" w:rsidRDefault="0094254C" w:rsidP="0094254C">
      <w:pPr>
        <w:spacing w:line="360" w:lineRule="auto"/>
        <w:rPr>
          <w:rFonts w:asciiTheme="minorHAnsi" w:hAnsiTheme="minorHAnsi" w:cstheme="minorHAnsi"/>
        </w:rPr>
      </w:pPr>
      <w:r w:rsidRPr="001C475E">
        <w:rPr>
          <w:rFonts w:asciiTheme="minorHAnsi" w:hAnsiTheme="minorHAnsi" w:cstheme="minorHAnsi"/>
        </w:rPr>
        <w:t xml:space="preserve">Datum: </w:t>
      </w:r>
      <w:sdt>
        <w:sdtPr>
          <w:rPr>
            <w:rFonts w:asciiTheme="minorHAnsi" w:hAnsiTheme="minorHAnsi" w:cstheme="minorHAnsi"/>
          </w:rPr>
          <w:id w:val="-1782481957"/>
          <w:placeholder>
            <w:docPart w:val="F21B5C9B8936442E8004C904C14A3E39"/>
          </w:placeholder>
          <w:showingPlcHdr/>
          <w:text/>
        </w:sdtPr>
        <w:sdtContent>
          <w:r w:rsidRPr="001C475E">
            <w:rPr>
              <w:rStyle w:val="Besedilooznabemesta"/>
              <w:rFonts w:asciiTheme="minorHAnsi" w:hAnsiTheme="minorHAnsi" w:cstheme="minorHAnsi"/>
            </w:rPr>
            <w:t>Kliknite ali tapnite tukaj, če želite vnesti besedilo.</w:t>
          </w:r>
        </w:sdtContent>
      </w:sdt>
      <w:r w:rsidRPr="001C475E">
        <w:rPr>
          <w:rFonts w:asciiTheme="minorHAnsi" w:hAnsiTheme="minorHAnsi" w:cstheme="minorHAnsi"/>
        </w:rPr>
        <w:t xml:space="preserve">            </w:t>
      </w:r>
    </w:p>
    <w:p w14:paraId="7676A685" w14:textId="77777777" w:rsidR="0094254C" w:rsidRPr="001C475E" w:rsidRDefault="0094254C" w:rsidP="0094254C">
      <w:pPr>
        <w:spacing w:line="360" w:lineRule="auto"/>
        <w:rPr>
          <w:rFonts w:asciiTheme="minorHAnsi" w:hAnsiTheme="minorHAnsi" w:cstheme="minorHAnsi"/>
        </w:rPr>
      </w:pPr>
    </w:p>
    <w:p w14:paraId="40DF431D" w14:textId="77777777" w:rsidR="0094254C" w:rsidRPr="001C475E" w:rsidRDefault="0094254C" w:rsidP="0094254C">
      <w:pPr>
        <w:spacing w:line="360" w:lineRule="auto"/>
        <w:ind w:left="2832" w:firstLine="708"/>
        <w:jc w:val="center"/>
        <w:rPr>
          <w:rFonts w:asciiTheme="minorHAnsi" w:hAnsiTheme="minorHAnsi" w:cstheme="minorHAnsi"/>
        </w:rPr>
      </w:pPr>
      <w:r w:rsidRPr="001C475E">
        <w:rPr>
          <w:rFonts w:asciiTheme="minorHAnsi" w:hAnsiTheme="minorHAnsi" w:cstheme="minorHAnsi"/>
        </w:rPr>
        <w:t>Žig in podpis podizvajalca:</w:t>
      </w:r>
    </w:p>
    <w:p w14:paraId="137C7E81" w14:textId="15E96DA3" w:rsidR="001405AE" w:rsidRPr="0074677B" w:rsidRDefault="001405AE" w:rsidP="0074677B">
      <w:pPr>
        <w:pageBreakBefore/>
        <w:autoSpaceDE w:val="0"/>
        <w:spacing w:line="360" w:lineRule="auto"/>
        <w:rPr>
          <w:rFonts w:asciiTheme="minorHAnsi" w:hAnsiTheme="minorHAnsi" w:cstheme="minorHAnsi"/>
          <w:sz w:val="24"/>
          <w:szCs w:val="24"/>
        </w:rPr>
      </w:pPr>
      <w:r w:rsidRPr="00E1206E">
        <w:rPr>
          <w:rFonts w:asciiTheme="minorHAnsi" w:hAnsiTheme="minorHAnsi" w:cstheme="minorHAnsi"/>
          <w:b/>
          <w:i/>
          <w:sz w:val="24"/>
          <w:szCs w:val="24"/>
        </w:rPr>
        <w:lastRenderedPageBreak/>
        <w:t>OBR-</w:t>
      </w:r>
      <w:r w:rsidR="006D196C" w:rsidRPr="00E1206E">
        <w:rPr>
          <w:rFonts w:asciiTheme="minorHAnsi" w:hAnsiTheme="minorHAnsi" w:cstheme="minorHAnsi"/>
          <w:b/>
          <w:i/>
          <w:sz w:val="24"/>
          <w:szCs w:val="24"/>
        </w:rPr>
        <w:t>4</w:t>
      </w:r>
    </w:p>
    <w:p w14:paraId="2A0DDF59" w14:textId="4C688710" w:rsidR="001405AE" w:rsidRPr="00E1206E" w:rsidRDefault="001405AE">
      <w:pPr>
        <w:autoSpaceDE w:val="0"/>
        <w:rPr>
          <w:rFonts w:asciiTheme="minorHAnsi" w:hAnsiTheme="minorHAnsi" w:cstheme="minorHAnsi"/>
          <w:sz w:val="24"/>
          <w:szCs w:val="24"/>
        </w:rPr>
      </w:pPr>
      <w:r w:rsidRPr="00E1206E">
        <w:rPr>
          <w:rFonts w:asciiTheme="minorHAnsi" w:hAnsiTheme="minorHAnsi" w:cstheme="minorHAnsi"/>
          <w:b/>
          <w:i/>
          <w:sz w:val="24"/>
          <w:szCs w:val="24"/>
        </w:rPr>
        <w:t xml:space="preserve">Vzorec </w:t>
      </w:r>
      <w:r w:rsidR="00D4425B">
        <w:rPr>
          <w:rFonts w:asciiTheme="minorHAnsi" w:hAnsiTheme="minorHAnsi" w:cstheme="minorHAnsi"/>
          <w:b/>
          <w:i/>
          <w:sz w:val="24"/>
          <w:szCs w:val="24"/>
        </w:rPr>
        <w:t>okvirnega sporazuma</w:t>
      </w:r>
    </w:p>
    <w:p w14:paraId="713E33EB" w14:textId="77777777" w:rsidR="001405AE" w:rsidRPr="00E1206E" w:rsidRDefault="001405AE">
      <w:pPr>
        <w:jc w:val="center"/>
        <w:rPr>
          <w:rFonts w:asciiTheme="minorHAnsi" w:hAnsiTheme="minorHAnsi" w:cstheme="minorHAnsi"/>
          <w:b/>
          <w:bCs/>
          <w:i/>
          <w:sz w:val="24"/>
          <w:szCs w:val="24"/>
        </w:rPr>
      </w:pPr>
    </w:p>
    <w:p w14:paraId="67C1217D" w14:textId="77777777" w:rsidR="00810D8F" w:rsidRPr="00470CF0" w:rsidRDefault="00810D8F" w:rsidP="00810D8F">
      <w:pPr>
        <w:rPr>
          <w:rFonts w:asciiTheme="minorHAnsi" w:hAnsiTheme="minorHAnsi" w:cstheme="minorHAnsi"/>
          <w:b/>
        </w:rPr>
      </w:pPr>
    </w:p>
    <w:p w14:paraId="5D527AAC" w14:textId="63ED13FF" w:rsidR="00810D8F" w:rsidRDefault="00810D8F" w:rsidP="00E37DEE">
      <w:pPr>
        <w:jc w:val="center"/>
        <w:rPr>
          <w:rFonts w:asciiTheme="minorHAnsi" w:hAnsiTheme="minorHAnsi" w:cstheme="minorHAnsi"/>
          <w:b/>
          <w:sz w:val="24"/>
          <w:szCs w:val="24"/>
        </w:rPr>
      </w:pPr>
      <w:r w:rsidRPr="00810D8F">
        <w:rPr>
          <w:rFonts w:asciiTheme="minorHAnsi" w:hAnsiTheme="minorHAnsi" w:cstheme="minorHAnsi"/>
          <w:b/>
          <w:sz w:val="24"/>
          <w:szCs w:val="24"/>
        </w:rPr>
        <w:t xml:space="preserve">OKVIRNI SPORAZUM O DOBAVI </w:t>
      </w:r>
      <w:bookmarkStart w:id="25" w:name="_Hlk44920248"/>
      <w:r w:rsidR="00A71156">
        <w:rPr>
          <w:rFonts w:asciiTheme="minorHAnsi" w:hAnsiTheme="minorHAnsi" w:cstheme="minorHAnsi"/>
          <w:b/>
          <w:sz w:val="24"/>
          <w:szCs w:val="24"/>
        </w:rPr>
        <w:t>VODOVODNEGA MATERIALA</w:t>
      </w:r>
    </w:p>
    <w:p w14:paraId="3EE85EEF" w14:textId="1E93B02E" w:rsidR="00A71156" w:rsidRPr="0062064C" w:rsidRDefault="00A71156" w:rsidP="00E37DEE">
      <w:pPr>
        <w:jc w:val="center"/>
        <w:rPr>
          <w:rFonts w:asciiTheme="minorHAnsi" w:hAnsiTheme="minorHAnsi" w:cstheme="minorHAnsi"/>
          <w:b/>
          <w:sz w:val="24"/>
          <w:szCs w:val="24"/>
        </w:rPr>
      </w:pPr>
      <w:r>
        <w:rPr>
          <w:rFonts w:asciiTheme="minorHAnsi" w:hAnsiTheme="minorHAnsi" w:cstheme="minorHAnsi"/>
          <w:b/>
          <w:sz w:val="24"/>
          <w:szCs w:val="24"/>
        </w:rPr>
        <w:t>ŠT. BL-2/2025</w:t>
      </w:r>
    </w:p>
    <w:p w14:paraId="4038EF8D" w14:textId="77777777" w:rsidR="00810D8F" w:rsidRPr="00810D8F" w:rsidRDefault="00810D8F" w:rsidP="00810D8F">
      <w:pPr>
        <w:jc w:val="both"/>
        <w:rPr>
          <w:rFonts w:asciiTheme="minorHAnsi" w:hAnsiTheme="minorHAnsi" w:cstheme="minorHAnsi"/>
          <w:sz w:val="24"/>
          <w:szCs w:val="24"/>
        </w:rPr>
      </w:pPr>
    </w:p>
    <w:p w14:paraId="2FFBB1C6" w14:textId="77777777" w:rsidR="000B61B0" w:rsidRDefault="000B61B0" w:rsidP="00810D8F">
      <w:pPr>
        <w:jc w:val="both"/>
        <w:rPr>
          <w:rFonts w:asciiTheme="minorHAnsi" w:hAnsiTheme="minorHAnsi" w:cstheme="minorHAnsi"/>
          <w:sz w:val="24"/>
          <w:szCs w:val="24"/>
        </w:rPr>
      </w:pPr>
    </w:p>
    <w:p w14:paraId="634AD09B" w14:textId="658EBD29" w:rsidR="00810D8F" w:rsidRPr="00810D8F" w:rsidRDefault="00810D8F" w:rsidP="00810D8F">
      <w:pPr>
        <w:jc w:val="both"/>
        <w:rPr>
          <w:rFonts w:asciiTheme="minorHAnsi" w:hAnsiTheme="minorHAnsi" w:cstheme="minorHAnsi"/>
          <w:sz w:val="24"/>
          <w:szCs w:val="24"/>
        </w:rPr>
      </w:pPr>
      <w:r w:rsidRPr="00810D8F">
        <w:rPr>
          <w:rFonts w:asciiTheme="minorHAnsi" w:hAnsiTheme="minorHAnsi" w:cstheme="minorHAnsi"/>
          <w:sz w:val="24"/>
          <w:szCs w:val="24"/>
        </w:rPr>
        <w:t>ki sta ga sklenila</w:t>
      </w:r>
    </w:p>
    <w:p w14:paraId="4831C916" w14:textId="77777777" w:rsidR="00810D8F" w:rsidRPr="00810D8F" w:rsidRDefault="00810D8F" w:rsidP="00810D8F">
      <w:pPr>
        <w:jc w:val="both"/>
        <w:rPr>
          <w:rFonts w:asciiTheme="minorHAnsi" w:hAnsiTheme="minorHAnsi" w:cstheme="minorHAnsi"/>
          <w:sz w:val="24"/>
          <w:szCs w:val="24"/>
        </w:rPr>
      </w:pPr>
    </w:p>
    <w:bookmarkEnd w:id="25"/>
    <w:p w14:paraId="3F992835" w14:textId="77777777" w:rsidR="008942F4" w:rsidRPr="00EE509E" w:rsidRDefault="008942F4" w:rsidP="008942F4">
      <w:pPr>
        <w:ind w:left="2124" w:hanging="2124"/>
        <w:jc w:val="both"/>
        <w:rPr>
          <w:rFonts w:asciiTheme="minorHAnsi" w:hAnsiTheme="minorHAnsi" w:cstheme="minorHAnsi"/>
          <w:sz w:val="24"/>
          <w:szCs w:val="24"/>
        </w:rPr>
      </w:pPr>
      <w:r w:rsidRPr="00EE509E">
        <w:rPr>
          <w:rFonts w:asciiTheme="minorHAnsi" w:hAnsiTheme="minorHAnsi" w:cstheme="minorHAnsi"/>
          <w:sz w:val="24"/>
          <w:szCs w:val="24"/>
        </w:rPr>
        <w:t xml:space="preserve">kot naročnik: </w:t>
      </w:r>
      <w:r w:rsidRPr="00EE509E">
        <w:rPr>
          <w:rFonts w:asciiTheme="minorHAnsi" w:hAnsiTheme="minorHAnsi" w:cstheme="minorHAnsi"/>
          <w:sz w:val="24"/>
          <w:szCs w:val="24"/>
        </w:rPr>
        <w:tab/>
        <w:t>KOMUNA, javno komunalno podjetje Beltinci d.o.o., Mladinska ulica 2, 9231 Beltinci</w:t>
      </w:r>
    </w:p>
    <w:p w14:paraId="71A856FD" w14:textId="77777777" w:rsidR="008942F4" w:rsidRPr="00EE509E" w:rsidRDefault="008942F4" w:rsidP="008942F4">
      <w:pPr>
        <w:jc w:val="both"/>
        <w:rPr>
          <w:rFonts w:asciiTheme="minorHAnsi" w:hAnsiTheme="minorHAnsi" w:cstheme="minorHAnsi"/>
          <w:sz w:val="24"/>
          <w:szCs w:val="24"/>
        </w:rPr>
      </w:pPr>
      <w:r w:rsidRPr="00EE509E">
        <w:rPr>
          <w:rFonts w:asciiTheme="minorHAnsi" w:hAnsiTheme="minorHAnsi" w:cstheme="minorHAnsi"/>
          <w:sz w:val="24"/>
          <w:szCs w:val="24"/>
        </w:rPr>
        <w:t xml:space="preserve">ki ga zastopa: </w:t>
      </w:r>
      <w:r w:rsidRPr="00EE509E">
        <w:rPr>
          <w:rFonts w:asciiTheme="minorHAnsi" w:hAnsiTheme="minorHAnsi" w:cstheme="minorHAnsi"/>
          <w:sz w:val="24"/>
          <w:szCs w:val="24"/>
        </w:rPr>
        <w:tab/>
      </w:r>
      <w:r w:rsidRPr="00EE509E">
        <w:rPr>
          <w:rFonts w:asciiTheme="minorHAnsi" w:hAnsiTheme="minorHAnsi" w:cstheme="minorHAnsi"/>
          <w:sz w:val="24"/>
          <w:szCs w:val="24"/>
        </w:rPr>
        <w:tab/>
        <w:t>direktor Dejan Klemenčič</w:t>
      </w:r>
    </w:p>
    <w:p w14:paraId="621E0AAA" w14:textId="77777777" w:rsidR="008942F4" w:rsidRPr="00EE509E" w:rsidRDefault="008942F4" w:rsidP="008942F4">
      <w:pPr>
        <w:jc w:val="both"/>
        <w:rPr>
          <w:rFonts w:asciiTheme="minorHAnsi" w:hAnsiTheme="minorHAnsi" w:cstheme="minorHAnsi"/>
          <w:sz w:val="24"/>
          <w:szCs w:val="24"/>
        </w:rPr>
      </w:pPr>
      <w:r w:rsidRPr="00EE509E">
        <w:rPr>
          <w:rFonts w:asciiTheme="minorHAnsi" w:hAnsiTheme="minorHAnsi" w:cstheme="minorHAnsi"/>
          <w:sz w:val="24"/>
          <w:szCs w:val="24"/>
        </w:rPr>
        <w:t xml:space="preserve">Matična številka: </w:t>
      </w:r>
      <w:r w:rsidRPr="00EE509E">
        <w:rPr>
          <w:rFonts w:asciiTheme="minorHAnsi" w:hAnsiTheme="minorHAnsi" w:cstheme="minorHAnsi"/>
          <w:sz w:val="24"/>
          <w:szCs w:val="24"/>
        </w:rPr>
        <w:tab/>
        <w:t>1563068000</w:t>
      </w:r>
    </w:p>
    <w:p w14:paraId="358C052F" w14:textId="77777777" w:rsidR="008942F4" w:rsidRPr="00EE509E" w:rsidRDefault="008942F4" w:rsidP="008942F4">
      <w:pPr>
        <w:jc w:val="both"/>
        <w:rPr>
          <w:rFonts w:asciiTheme="minorHAnsi" w:hAnsiTheme="minorHAnsi" w:cstheme="minorHAnsi"/>
          <w:sz w:val="24"/>
          <w:szCs w:val="24"/>
        </w:rPr>
      </w:pPr>
      <w:r w:rsidRPr="00EE509E">
        <w:rPr>
          <w:rFonts w:asciiTheme="minorHAnsi" w:hAnsiTheme="minorHAnsi" w:cstheme="minorHAnsi"/>
          <w:sz w:val="24"/>
          <w:szCs w:val="24"/>
        </w:rPr>
        <w:t xml:space="preserve">ID za DDV: </w:t>
      </w:r>
      <w:r w:rsidRPr="00EE509E">
        <w:rPr>
          <w:rFonts w:asciiTheme="minorHAnsi" w:hAnsiTheme="minorHAnsi" w:cstheme="minorHAnsi"/>
          <w:sz w:val="24"/>
          <w:szCs w:val="24"/>
        </w:rPr>
        <w:tab/>
      </w:r>
      <w:r w:rsidRPr="00EE509E">
        <w:rPr>
          <w:rFonts w:asciiTheme="minorHAnsi" w:hAnsiTheme="minorHAnsi" w:cstheme="minorHAnsi"/>
          <w:sz w:val="24"/>
          <w:szCs w:val="24"/>
        </w:rPr>
        <w:tab/>
        <w:t>SI32876858</w:t>
      </w:r>
    </w:p>
    <w:p w14:paraId="57AFA55A" w14:textId="77777777" w:rsidR="008942F4" w:rsidRPr="00EE509E" w:rsidRDefault="008942F4" w:rsidP="008942F4">
      <w:pPr>
        <w:jc w:val="both"/>
        <w:rPr>
          <w:rFonts w:asciiTheme="minorHAnsi" w:hAnsiTheme="minorHAnsi" w:cstheme="minorHAnsi"/>
          <w:sz w:val="24"/>
          <w:szCs w:val="24"/>
        </w:rPr>
      </w:pPr>
      <w:r w:rsidRPr="00EE509E">
        <w:rPr>
          <w:rFonts w:asciiTheme="minorHAnsi" w:hAnsiTheme="minorHAnsi" w:cstheme="minorHAnsi"/>
          <w:sz w:val="24"/>
          <w:szCs w:val="24"/>
        </w:rPr>
        <w:t>Transakcijski račun :   SI56 0234 6008 9970 790</w:t>
      </w:r>
    </w:p>
    <w:p w14:paraId="24BEFC2E" w14:textId="77777777" w:rsidR="00810D8F" w:rsidRPr="00EE509E" w:rsidRDefault="00810D8F" w:rsidP="00810D8F">
      <w:pPr>
        <w:jc w:val="both"/>
        <w:rPr>
          <w:rFonts w:asciiTheme="minorHAnsi" w:hAnsiTheme="minorHAnsi" w:cstheme="minorHAnsi"/>
          <w:sz w:val="24"/>
          <w:szCs w:val="24"/>
        </w:rPr>
      </w:pPr>
    </w:p>
    <w:p w14:paraId="4DDD417C" w14:textId="77777777" w:rsidR="00810D8F" w:rsidRPr="00EE509E" w:rsidRDefault="00810D8F" w:rsidP="00810D8F">
      <w:pPr>
        <w:jc w:val="both"/>
        <w:rPr>
          <w:rFonts w:asciiTheme="minorHAnsi" w:hAnsiTheme="minorHAnsi" w:cstheme="minorHAnsi"/>
          <w:sz w:val="24"/>
          <w:szCs w:val="24"/>
        </w:rPr>
      </w:pPr>
      <w:r w:rsidRPr="00EE509E">
        <w:rPr>
          <w:rFonts w:asciiTheme="minorHAnsi" w:hAnsiTheme="minorHAnsi" w:cstheme="minorHAnsi"/>
          <w:sz w:val="24"/>
          <w:szCs w:val="24"/>
        </w:rPr>
        <w:t xml:space="preserve">in </w:t>
      </w:r>
    </w:p>
    <w:p w14:paraId="3C26048B" w14:textId="77777777" w:rsidR="00810D8F" w:rsidRPr="00EE509E" w:rsidRDefault="00810D8F" w:rsidP="00810D8F">
      <w:pPr>
        <w:jc w:val="both"/>
        <w:rPr>
          <w:rFonts w:asciiTheme="minorHAnsi" w:hAnsiTheme="minorHAnsi" w:cstheme="minorHAnsi"/>
          <w:sz w:val="24"/>
          <w:szCs w:val="24"/>
        </w:rPr>
      </w:pPr>
    </w:p>
    <w:p w14:paraId="198921D0" w14:textId="77777777" w:rsidR="00810D8F" w:rsidRPr="00EE509E" w:rsidRDefault="00810D8F" w:rsidP="00810D8F">
      <w:pPr>
        <w:jc w:val="both"/>
        <w:rPr>
          <w:rFonts w:asciiTheme="minorHAnsi" w:hAnsiTheme="minorHAnsi" w:cstheme="minorHAnsi"/>
          <w:sz w:val="24"/>
          <w:szCs w:val="24"/>
        </w:rPr>
      </w:pPr>
      <w:r w:rsidRPr="00EE509E">
        <w:rPr>
          <w:rFonts w:asciiTheme="minorHAnsi" w:hAnsiTheme="minorHAnsi" w:cstheme="minorHAnsi"/>
          <w:sz w:val="24"/>
          <w:szCs w:val="24"/>
        </w:rPr>
        <w:t xml:space="preserve">kot dobavitelj: </w:t>
      </w:r>
      <w:r w:rsidRPr="00EE509E">
        <w:rPr>
          <w:rFonts w:asciiTheme="minorHAnsi" w:hAnsiTheme="minorHAnsi" w:cstheme="minorHAnsi"/>
          <w:sz w:val="24"/>
          <w:szCs w:val="24"/>
        </w:rPr>
        <w:tab/>
      </w:r>
      <w:sdt>
        <w:sdtPr>
          <w:rPr>
            <w:rFonts w:asciiTheme="minorHAnsi" w:hAnsiTheme="minorHAnsi" w:cstheme="minorHAnsi"/>
            <w:sz w:val="24"/>
            <w:szCs w:val="24"/>
          </w:rPr>
          <w:id w:val="-208718434"/>
          <w:placeholder>
            <w:docPart w:val="1206EBD1BB444DA6B7FD7E4058988DC8"/>
          </w:placeholder>
          <w:showingPlcHdr/>
          <w:text/>
        </w:sdtPr>
        <w:sdtContent>
          <w:r w:rsidRPr="00EE509E">
            <w:rPr>
              <w:rStyle w:val="Besedilooznabemesta"/>
              <w:rFonts w:asciiTheme="minorHAnsi" w:hAnsiTheme="minorHAnsi" w:cstheme="minorHAnsi"/>
              <w:sz w:val="24"/>
              <w:szCs w:val="24"/>
            </w:rPr>
            <w:t>Kliknite ali tapnite tukaj, če želite vnesti besedilo.</w:t>
          </w:r>
        </w:sdtContent>
      </w:sdt>
    </w:p>
    <w:p w14:paraId="3CE2EFD2" w14:textId="77777777" w:rsidR="00810D8F" w:rsidRPr="00EE509E" w:rsidRDefault="00810D8F" w:rsidP="00810D8F">
      <w:pPr>
        <w:jc w:val="both"/>
        <w:rPr>
          <w:rFonts w:asciiTheme="minorHAnsi" w:hAnsiTheme="minorHAnsi" w:cstheme="minorHAnsi"/>
          <w:sz w:val="24"/>
          <w:szCs w:val="24"/>
        </w:rPr>
      </w:pPr>
      <w:r w:rsidRPr="00EE509E">
        <w:rPr>
          <w:rFonts w:asciiTheme="minorHAnsi" w:hAnsiTheme="minorHAnsi" w:cstheme="minorHAnsi"/>
          <w:sz w:val="24"/>
          <w:szCs w:val="24"/>
        </w:rPr>
        <w:t>ki ga zastopa:</w:t>
      </w:r>
      <w:r w:rsidRPr="00EE509E">
        <w:rPr>
          <w:rFonts w:asciiTheme="minorHAnsi" w:hAnsiTheme="minorHAnsi" w:cstheme="minorHAnsi"/>
          <w:sz w:val="24"/>
          <w:szCs w:val="24"/>
        </w:rPr>
        <w:tab/>
      </w:r>
      <w:r w:rsidRPr="00EE509E">
        <w:rPr>
          <w:rFonts w:asciiTheme="minorHAnsi" w:hAnsiTheme="minorHAnsi" w:cstheme="minorHAnsi"/>
          <w:sz w:val="24"/>
          <w:szCs w:val="24"/>
        </w:rPr>
        <w:tab/>
      </w:r>
      <w:sdt>
        <w:sdtPr>
          <w:rPr>
            <w:rFonts w:asciiTheme="minorHAnsi" w:hAnsiTheme="minorHAnsi" w:cstheme="minorHAnsi"/>
            <w:sz w:val="24"/>
            <w:szCs w:val="24"/>
          </w:rPr>
          <w:id w:val="-1104722439"/>
          <w:placeholder>
            <w:docPart w:val="1206EBD1BB444DA6B7FD7E4058988DC8"/>
          </w:placeholder>
          <w:showingPlcHdr/>
          <w:text/>
        </w:sdtPr>
        <w:sdtContent>
          <w:r w:rsidRPr="00EE509E">
            <w:rPr>
              <w:rStyle w:val="Besedilooznabemesta"/>
              <w:rFonts w:asciiTheme="minorHAnsi" w:hAnsiTheme="minorHAnsi" w:cstheme="minorHAnsi"/>
              <w:sz w:val="24"/>
              <w:szCs w:val="24"/>
            </w:rPr>
            <w:t>Kliknite ali tapnite tukaj, če želite vnesti besedilo.</w:t>
          </w:r>
        </w:sdtContent>
      </w:sdt>
    </w:p>
    <w:p w14:paraId="69171B29" w14:textId="77777777" w:rsidR="00810D8F" w:rsidRPr="00EE509E" w:rsidRDefault="00810D8F" w:rsidP="00810D8F">
      <w:pPr>
        <w:jc w:val="both"/>
        <w:rPr>
          <w:rFonts w:asciiTheme="minorHAnsi" w:hAnsiTheme="minorHAnsi" w:cstheme="minorHAnsi"/>
          <w:sz w:val="24"/>
          <w:szCs w:val="24"/>
        </w:rPr>
      </w:pPr>
      <w:r w:rsidRPr="00EE509E">
        <w:rPr>
          <w:rFonts w:asciiTheme="minorHAnsi" w:hAnsiTheme="minorHAnsi" w:cstheme="minorHAnsi"/>
          <w:sz w:val="24"/>
          <w:szCs w:val="24"/>
        </w:rPr>
        <w:t>Matična številka:</w:t>
      </w:r>
      <w:r w:rsidRPr="00EE509E">
        <w:rPr>
          <w:rFonts w:asciiTheme="minorHAnsi" w:hAnsiTheme="minorHAnsi" w:cstheme="minorHAnsi"/>
          <w:sz w:val="24"/>
          <w:szCs w:val="24"/>
        </w:rPr>
        <w:tab/>
      </w:r>
      <w:sdt>
        <w:sdtPr>
          <w:rPr>
            <w:rFonts w:asciiTheme="minorHAnsi" w:hAnsiTheme="minorHAnsi" w:cstheme="minorHAnsi"/>
            <w:sz w:val="24"/>
            <w:szCs w:val="24"/>
          </w:rPr>
          <w:id w:val="1761875740"/>
          <w:placeholder>
            <w:docPart w:val="1206EBD1BB444DA6B7FD7E4058988DC8"/>
          </w:placeholder>
          <w:showingPlcHdr/>
          <w:text/>
        </w:sdtPr>
        <w:sdtContent>
          <w:r w:rsidRPr="00EE509E">
            <w:rPr>
              <w:rStyle w:val="Besedilooznabemesta"/>
              <w:rFonts w:asciiTheme="minorHAnsi" w:hAnsiTheme="minorHAnsi" w:cstheme="minorHAnsi"/>
              <w:sz w:val="24"/>
              <w:szCs w:val="24"/>
            </w:rPr>
            <w:t>Kliknite ali tapnite tukaj, če želite vnesti besedilo.</w:t>
          </w:r>
        </w:sdtContent>
      </w:sdt>
    </w:p>
    <w:p w14:paraId="3679E5DD" w14:textId="77777777" w:rsidR="00810D8F" w:rsidRPr="00EE509E" w:rsidRDefault="00810D8F" w:rsidP="00810D8F">
      <w:pPr>
        <w:jc w:val="both"/>
        <w:rPr>
          <w:rFonts w:asciiTheme="minorHAnsi" w:hAnsiTheme="minorHAnsi" w:cstheme="minorHAnsi"/>
          <w:sz w:val="24"/>
          <w:szCs w:val="24"/>
        </w:rPr>
      </w:pPr>
      <w:r w:rsidRPr="00EE509E">
        <w:rPr>
          <w:rFonts w:asciiTheme="minorHAnsi" w:hAnsiTheme="minorHAnsi" w:cstheme="minorHAnsi"/>
          <w:sz w:val="24"/>
          <w:szCs w:val="24"/>
        </w:rPr>
        <w:t>ID za DDV:</w:t>
      </w:r>
      <w:r w:rsidRPr="00EE509E">
        <w:rPr>
          <w:rFonts w:asciiTheme="minorHAnsi" w:hAnsiTheme="minorHAnsi" w:cstheme="minorHAnsi"/>
          <w:sz w:val="24"/>
          <w:szCs w:val="24"/>
        </w:rPr>
        <w:tab/>
      </w:r>
      <w:r w:rsidRPr="00EE509E">
        <w:rPr>
          <w:rFonts w:asciiTheme="minorHAnsi" w:hAnsiTheme="minorHAnsi" w:cstheme="minorHAnsi"/>
          <w:sz w:val="24"/>
          <w:szCs w:val="24"/>
        </w:rPr>
        <w:tab/>
      </w:r>
      <w:sdt>
        <w:sdtPr>
          <w:rPr>
            <w:rFonts w:asciiTheme="minorHAnsi" w:hAnsiTheme="minorHAnsi" w:cstheme="minorHAnsi"/>
            <w:sz w:val="24"/>
            <w:szCs w:val="24"/>
          </w:rPr>
          <w:id w:val="-830062581"/>
          <w:placeholder>
            <w:docPart w:val="8604D80E3828429DBCAE016CF2B3340D"/>
          </w:placeholder>
          <w:showingPlcHdr/>
          <w:text/>
        </w:sdtPr>
        <w:sdtContent>
          <w:r w:rsidRPr="00EE509E">
            <w:rPr>
              <w:rStyle w:val="Besedilooznabemesta"/>
              <w:rFonts w:asciiTheme="minorHAnsi" w:hAnsiTheme="minorHAnsi" w:cstheme="minorHAnsi"/>
              <w:sz w:val="24"/>
              <w:szCs w:val="24"/>
            </w:rPr>
            <w:t>Kliknite ali tapnite tukaj, če želite vnesti besedilo.</w:t>
          </w:r>
        </w:sdtContent>
      </w:sdt>
    </w:p>
    <w:p w14:paraId="7D740D53" w14:textId="77777777" w:rsidR="00810D8F" w:rsidRPr="00EE509E" w:rsidRDefault="00810D8F" w:rsidP="00810D8F">
      <w:pPr>
        <w:jc w:val="both"/>
        <w:rPr>
          <w:rFonts w:asciiTheme="minorHAnsi" w:hAnsiTheme="minorHAnsi" w:cstheme="minorHAnsi"/>
          <w:sz w:val="24"/>
          <w:szCs w:val="24"/>
        </w:rPr>
      </w:pPr>
      <w:r w:rsidRPr="00EE509E">
        <w:rPr>
          <w:rFonts w:asciiTheme="minorHAnsi" w:hAnsiTheme="minorHAnsi" w:cstheme="minorHAnsi"/>
          <w:sz w:val="24"/>
          <w:szCs w:val="24"/>
        </w:rPr>
        <w:t>Transakcijski  račun:</w:t>
      </w:r>
      <w:r w:rsidRPr="00EE509E">
        <w:rPr>
          <w:rFonts w:asciiTheme="minorHAnsi" w:hAnsiTheme="minorHAnsi" w:cstheme="minorHAnsi"/>
          <w:sz w:val="24"/>
          <w:szCs w:val="24"/>
        </w:rPr>
        <w:tab/>
      </w:r>
      <w:sdt>
        <w:sdtPr>
          <w:rPr>
            <w:rFonts w:asciiTheme="minorHAnsi" w:hAnsiTheme="minorHAnsi" w:cstheme="minorHAnsi"/>
            <w:sz w:val="24"/>
            <w:szCs w:val="24"/>
          </w:rPr>
          <w:id w:val="959843920"/>
          <w:placeholder>
            <w:docPart w:val="3328EDF0EF49468B802107F94A1250D9"/>
          </w:placeholder>
          <w:showingPlcHdr/>
          <w:text/>
        </w:sdtPr>
        <w:sdtContent>
          <w:r w:rsidRPr="00EE509E">
            <w:rPr>
              <w:rStyle w:val="Besedilooznabemesta"/>
              <w:rFonts w:asciiTheme="minorHAnsi" w:hAnsiTheme="minorHAnsi" w:cstheme="minorHAnsi"/>
              <w:sz w:val="24"/>
              <w:szCs w:val="24"/>
            </w:rPr>
            <w:t>Kliknite ali tapnite tukaj, če želite vnesti besedilo.</w:t>
          </w:r>
        </w:sdtContent>
      </w:sdt>
    </w:p>
    <w:p w14:paraId="68301246" w14:textId="77777777" w:rsidR="00810D8F" w:rsidRPr="00EE509E" w:rsidRDefault="00810D8F" w:rsidP="00810D8F">
      <w:pPr>
        <w:autoSpaceDE w:val="0"/>
        <w:autoSpaceDN w:val="0"/>
        <w:adjustRightInd w:val="0"/>
        <w:rPr>
          <w:rFonts w:asciiTheme="minorHAnsi" w:hAnsiTheme="minorHAnsi" w:cstheme="minorHAnsi"/>
          <w:bCs/>
          <w:sz w:val="24"/>
          <w:szCs w:val="24"/>
        </w:rPr>
      </w:pPr>
    </w:p>
    <w:p w14:paraId="173A01A4" w14:textId="77777777" w:rsidR="00810D8F" w:rsidRPr="00EE509E" w:rsidRDefault="00810D8F" w:rsidP="00810D8F">
      <w:pPr>
        <w:autoSpaceDE w:val="0"/>
        <w:autoSpaceDN w:val="0"/>
        <w:adjustRightInd w:val="0"/>
        <w:rPr>
          <w:rFonts w:asciiTheme="minorHAnsi" w:hAnsiTheme="minorHAnsi" w:cstheme="minorHAnsi"/>
          <w:bCs/>
          <w:sz w:val="24"/>
          <w:szCs w:val="24"/>
        </w:rPr>
      </w:pPr>
    </w:p>
    <w:p w14:paraId="275DADDF" w14:textId="77777777" w:rsidR="00810D8F" w:rsidRPr="00EE509E" w:rsidRDefault="00810D8F">
      <w:pPr>
        <w:numPr>
          <w:ilvl w:val="0"/>
          <w:numId w:val="24"/>
        </w:numPr>
        <w:suppressAutoHyphens w:val="0"/>
        <w:ind w:left="0"/>
        <w:contextualSpacing/>
        <w:jc w:val="center"/>
        <w:rPr>
          <w:rFonts w:asciiTheme="minorHAnsi" w:hAnsiTheme="minorHAnsi" w:cstheme="minorHAnsi"/>
          <w:bCs/>
          <w:sz w:val="24"/>
          <w:szCs w:val="24"/>
        </w:rPr>
      </w:pPr>
      <w:r w:rsidRPr="00EE509E">
        <w:rPr>
          <w:rFonts w:asciiTheme="minorHAnsi" w:hAnsiTheme="minorHAnsi" w:cstheme="minorHAnsi"/>
          <w:bCs/>
          <w:sz w:val="24"/>
          <w:szCs w:val="24"/>
        </w:rPr>
        <w:t>člen</w:t>
      </w:r>
    </w:p>
    <w:p w14:paraId="4FE40DD1" w14:textId="77777777" w:rsidR="00810D8F" w:rsidRPr="00EE509E" w:rsidRDefault="00810D8F" w:rsidP="00810D8F">
      <w:pPr>
        <w:contextualSpacing/>
        <w:rPr>
          <w:rFonts w:asciiTheme="minorHAnsi" w:hAnsiTheme="minorHAnsi" w:cstheme="minorHAnsi"/>
          <w:sz w:val="24"/>
          <w:szCs w:val="24"/>
        </w:rPr>
      </w:pPr>
    </w:p>
    <w:p w14:paraId="7AF2E18A" w14:textId="77777777" w:rsidR="00810D8F" w:rsidRPr="00EE509E" w:rsidRDefault="00810D8F" w:rsidP="00810D8F">
      <w:pPr>
        <w:rPr>
          <w:rFonts w:asciiTheme="minorHAnsi" w:hAnsiTheme="minorHAnsi" w:cstheme="minorHAnsi"/>
          <w:sz w:val="24"/>
          <w:szCs w:val="24"/>
        </w:rPr>
      </w:pPr>
      <w:r w:rsidRPr="00EE509E">
        <w:rPr>
          <w:rFonts w:asciiTheme="minorHAnsi" w:hAnsiTheme="minorHAnsi" w:cstheme="minorHAnsi"/>
          <w:sz w:val="24"/>
          <w:szCs w:val="24"/>
        </w:rPr>
        <w:t xml:space="preserve">Stranki okvirnega sporazuma uvodoma ugotavljata, da: </w:t>
      </w:r>
    </w:p>
    <w:p w14:paraId="52C36A6F" w14:textId="77777777" w:rsidR="00810D8F" w:rsidRPr="00EE509E" w:rsidRDefault="00810D8F" w:rsidP="00810D8F">
      <w:pPr>
        <w:rPr>
          <w:rFonts w:asciiTheme="minorHAnsi" w:hAnsiTheme="minorHAnsi" w:cstheme="minorHAnsi"/>
          <w:sz w:val="24"/>
          <w:szCs w:val="24"/>
        </w:rPr>
      </w:pPr>
    </w:p>
    <w:p w14:paraId="2DD7158B" w14:textId="19A4527C" w:rsidR="00810D8F" w:rsidRPr="00EE509E" w:rsidRDefault="00810D8F">
      <w:pPr>
        <w:pStyle w:val="Telobesedila"/>
        <w:numPr>
          <w:ilvl w:val="0"/>
          <w:numId w:val="25"/>
        </w:numPr>
        <w:suppressAutoHyphens w:val="0"/>
        <w:spacing w:after="0"/>
        <w:ind w:left="851" w:hanging="425"/>
        <w:jc w:val="both"/>
        <w:rPr>
          <w:rFonts w:asciiTheme="minorHAnsi" w:eastAsia="Calibri" w:hAnsiTheme="minorHAnsi" w:cstheme="minorHAnsi"/>
          <w:i/>
          <w:iCs/>
        </w:rPr>
      </w:pPr>
      <w:r w:rsidRPr="00EE509E">
        <w:rPr>
          <w:rFonts w:asciiTheme="minorHAnsi" w:eastAsia="Calibri" w:hAnsiTheme="minorHAnsi" w:cstheme="minorHAnsi"/>
          <w:iCs/>
        </w:rPr>
        <w:t xml:space="preserve">je naročnik izvedel javno naročilo </w:t>
      </w:r>
      <w:r w:rsidR="00E37DEE" w:rsidRPr="00EE509E">
        <w:rPr>
          <w:rFonts w:asciiTheme="minorHAnsi" w:eastAsia="Calibri" w:hAnsiTheme="minorHAnsi" w:cstheme="minorHAnsi"/>
          <w:iCs/>
        </w:rPr>
        <w:t xml:space="preserve">po </w:t>
      </w:r>
      <w:r w:rsidR="000B61B0" w:rsidRPr="00EE509E">
        <w:rPr>
          <w:rFonts w:asciiTheme="minorHAnsi" w:eastAsia="Calibri" w:hAnsiTheme="minorHAnsi" w:cstheme="minorHAnsi"/>
          <w:iCs/>
        </w:rPr>
        <w:t>omejnem postopku</w:t>
      </w:r>
      <w:r w:rsidR="00E37DEE" w:rsidRPr="00EE509E">
        <w:rPr>
          <w:rFonts w:asciiTheme="minorHAnsi" w:eastAsia="Calibri" w:hAnsiTheme="minorHAnsi" w:cstheme="minorHAnsi"/>
          <w:iCs/>
        </w:rPr>
        <w:t xml:space="preserve"> z nazivom </w:t>
      </w:r>
      <w:r w:rsidRPr="00EE509E">
        <w:rPr>
          <w:rFonts w:asciiTheme="minorHAnsi" w:eastAsia="Calibri" w:hAnsiTheme="minorHAnsi" w:cstheme="minorHAnsi"/>
          <w:iCs/>
        </w:rPr>
        <w:t>»</w:t>
      </w:r>
      <w:r w:rsidR="002F7E05" w:rsidRPr="00EE509E">
        <w:rPr>
          <w:rFonts w:asciiTheme="minorHAnsi" w:eastAsia="Calibri" w:hAnsiTheme="minorHAnsi" w:cstheme="minorHAnsi"/>
          <w:b/>
          <w:bCs/>
          <w:iCs/>
        </w:rPr>
        <w:t>DOBAVA VODOVODNEGA MATERIALA</w:t>
      </w:r>
      <w:r w:rsidRPr="00EE509E">
        <w:rPr>
          <w:rFonts w:asciiTheme="minorHAnsi" w:eastAsia="Calibri" w:hAnsiTheme="minorHAnsi" w:cstheme="minorHAnsi"/>
          <w:iCs/>
        </w:rPr>
        <w:t>«</w:t>
      </w:r>
      <w:r w:rsidR="00E37DEE" w:rsidRPr="00EE509E">
        <w:rPr>
          <w:rFonts w:asciiTheme="minorHAnsi" w:eastAsia="Calibri" w:hAnsiTheme="minorHAnsi" w:cstheme="minorHAnsi"/>
          <w:iCs/>
        </w:rPr>
        <w:t>,</w:t>
      </w:r>
      <w:r w:rsidRPr="00EE509E">
        <w:rPr>
          <w:rFonts w:asciiTheme="minorHAnsi" w:eastAsia="Calibri" w:hAnsiTheme="minorHAnsi" w:cstheme="minorHAnsi"/>
          <w:iCs/>
        </w:rPr>
        <w:t xml:space="preserve"> ki je bilo </w:t>
      </w:r>
      <w:r w:rsidRPr="00EE509E">
        <w:rPr>
          <w:rFonts w:asciiTheme="minorHAnsi" w:hAnsiTheme="minorHAnsi" w:cstheme="minorHAnsi"/>
          <w:iCs/>
        </w:rPr>
        <w:t xml:space="preserve">dne </w:t>
      </w:r>
      <w:sdt>
        <w:sdtPr>
          <w:rPr>
            <w:rFonts w:asciiTheme="minorHAnsi" w:hAnsiTheme="minorHAnsi" w:cstheme="minorHAnsi"/>
            <w:i/>
            <w:iCs/>
          </w:rPr>
          <w:id w:val="1993366638"/>
          <w:placeholder>
            <w:docPart w:val="EE8032C212A4447ABC829B372F936257"/>
          </w:placeholder>
          <w:showingPlcHdr/>
          <w:date>
            <w:dateFormat w:val="d. MM. yyyy"/>
            <w:lid w:val="sl-SI"/>
            <w:storeMappedDataAs w:val="dateTime"/>
            <w:calendar w:val="gregorian"/>
          </w:date>
        </w:sdtPr>
        <w:sdtContent>
          <w:r w:rsidRPr="00EE509E">
            <w:rPr>
              <w:rStyle w:val="Besedilooznabemesta"/>
              <w:rFonts w:asciiTheme="minorHAnsi" w:eastAsiaTheme="minorHAnsi" w:hAnsiTheme="minorHAnsi" w:cstheme="minorHAnsi"/>
              <w:iCs/>
            </w:rPr>
            <w:t>Kliknite ali tapnite tukaj, če želite vnesti datum.</w:t>
          </w:r>
        </w:sdtContent>
      </w:sdt>
      <w:r w:rsidRPr="00EE509E">
        <w:rPr>
          <w:rFonts w:asciiTheme="minorHAnsi" w:hAnsiTheme="minorHAnsi" w:cstheme="minorHAnsi"/>
          <w:iCs/>
        </w:rPr>
        <w:t xml:space="preserve"> objavljeno na </w:t>
      </w:r>
      <w:r w:rsidR="003955F3" w:rsidRPr="00EE509E">
        <w:rPr>
          <w:rFonts w:asciiTheme="minorHAnsi" w:hAnsiTheme="minorHAnsi" w:cstheme="minorHAnsi"/>
        </w:rPr>
        <w:t xml:space="preserve">Portalu javnih naročil dne </w:t>
      </w:r>
      <w:sdt>
        <w:sdtPr>
          <w:rPr>
            <w:rFonts w:asciiTheme="minorHAnsi" w:hAnsiTheme="minorHAnsi" w:cstheme="minorHAnsi"/>
          </w:rPr>
          <w:id w:val="21138197"/>
          <w:placeholder>
            <w:docPart w:val="6D2231BA7152410FB1830241BF6FBCCF"/>
          </w:placeholder>
          <w:showingPlcHdr/>
          <w:date>
            <w:dateFormat w:val="d. MM. yyyy"/>
            <w:lid w:val="sl-SI"/>
            <w:storeMappedDataAs w:val="dateTime"/>
            <w:calendar w:val="gregorian"/>
          </w:date>
        </w:sdtPr>
        <w:sdtContent>
          <w:r w:rsidR="003955F3" w:rsidRPr="00EE509E">
            <w:rPr>
              <w:rStyle w:val="Besedilooznabemesta"/>
              <w:rFonts w:asciiTheme="minorHAnsi" w:eastAsiaTheme="minorHAnsi" w:hAnsiTheme="minorHAnsi" w:cstheme="minorHAnsi"/>
            </w:rPr>
            <w:t>Kliknite ali tapnite tukaj, če želite vnesti datum.</w:t>
          </w:r>
        </w:sdtContent>
      </w:sdt>
      <w:r w:rsidR="003955F3" w:rsidRPr="00EE509E">
        <w:rPr>
          <w:rFonts w:asciiTheme="minorHAnsi" w:hAnsiTheme="minorHAnsi" w:cstheme="minorHAnsi"/>
        </w:rPr>
        <w:t xml:space="preserve"> pod številko </w:t>
      </w:r>
      <w:sdt>
        <w:sdtPr>
          <w:rPr>
            <w:rFonts w:asciiTheme="minorHAnsi" w:hAnsiTheme="minorHAnsi" w:cstheme="minorHAnsi"/>
          </w:rPr>
          <w:id w:val="1812284261"/>
          <w:placeholder>
            <w:docPart w:val="E80F07AED8E64679907AA966723176EF"/>
          </w:placeholder>
          <w:showingPlcHdr/>
          <w:text/>
        </w:sdtPr>
        <w:sdtContent>
          <w:r w:rsidR="003955F3" w:rsidRPr="00EE509E">
            <w:rPr>
              <w:rStyle w:val="Besedilooznabemesta"/>
              <w:rFonts w:asciiTheme="minorHAnsi" w:eastAsiaTheme="minorHAnsi" w:hAnsiTheme="minorHAnsi" w:cstheme="minorHAnsi"/>
            </w:rPr>
            <w:t>Kliknite ali tapnite tukaj, če želite vnesti besedilo.</w:t>
          </w:r>
        </w:sdtContent>
      </w:sdt>
      <w:r w:rsidR="003955F3" w:rsidRPr="00EE509E">
        <w:rPr>
          <w:rFonts w:asciiTheme="minorHAnsi" w:hAnsiTheme="minorHAnsi" w:cstheme="minorHAnsi"/>
        </w:rPr>
        <w:t xml:space="preserve"> in Uradnem listu EU (TED) dne </w:t>
      </w:r>
      <w:sdt>
        <w:sdtPr>
          <w:rPr>
            <w:rFonts w:asciiTheme="minorHAnsi" w:hAnsiTheme="minorHAnsi" w:cstheme="minorHAnsi"/>
          </w:rPr>
          <w:id w:val="927163758"/>
          <w:placeholder>
            <w:docPart w:val="A4D995FFA0FF4361869A214894B63102"/>
          </w:placeholder>
          <w:showingPlcHdr/>
          <w:date>
            <w:dateFormat w:val="d. MM. yyyy"/>
            <w:lid w:val="sl-SI"/>
            <w:storeMappedDataAs w:val="dateTime"/>
            <w:calendar w:val="gregorian"/>
          </w:date>
        </w:sdtPr>
        <w:sdtContent>
          <w:r w:rsidR="003955F3" w:rsidRPr="00EE509E">
            <w:rPr>
              <w:rStyle w:val="Besedilooznabemesta"/>
              <w:rFonts w:asciiTheme="minorHAnsi" w:eastAsiaTheme="minorHAnsi" w:hAnsiTheme="minorHAnsi" w:cstheme="minorHAnsi"/>
            </w:rPr>
            <w:t>Kliknite ali tapnite tukaj, če želite vnesti datum.</w:t>
          </w:r>
        </w:sdtContent>
      </w:sdt>
      <w:r w:rsidR="003955F3" w:rsidRPr="00EE509E">
        <w:rPr>
          <w:rFonts w:asciiTheme="minorHAnsi" w:hAnsiTheme="minorHAnsi" w:cstheme="minorHAnsi"/>
        </w:rPr>
        <w:t xml:space="preserve"> pod številko </w:t>
      </w:r>
      <w:sdt>
        <w:sdtPr>
          <w:rPr>
            <w:rFonts w:asciiTheme="minorHAnsi" w:hAnsiTheme="minorHAnsi" w:cstheme="minorHAnsi"/>
          </w:rPr>
          <w:id w:val="-2066325112"/>
          <w:placeholder>
            <w:docPart w:val="6E5270D9EF754A8BB8DFB0AFDBEAD765"/>
          </w:placeholder>
          <w:showingPlcHdr/>
          <w:text/>
        </w:sdtPr>
        <w:sdtContent>
          <w:r w:rsidR="003955F3" w:rsidRPr="00EE509E">
            <w:rPr>
              <w:rStyle w:val="Besedilooznabemesta"/>
              <w:rFonts w:asciiTheme="minorHAnsi" w:eastAsiaTheme="minorHAnsi" w:hAnsiTheme="minorHAnsi" w:cstheme="minorHAnsi"/>
            </w:rPr>
            <w:t>Kliknite ali tapnite tukaj, če želite vnesti besedilo.</w:t>
          </w:r>
        </w:sdtContent>
      </w:sdt>
      <w:r w:rsidR="003955F3" w:rsidRPr="00EE509E">
        <w:rPr>
          <w:rFonts w:asciiTheme="minorHAnsi" w:hAnsiTheme="minorHAnsi" w:cstheme="minorHAnsi"/>
        </w:rPr>
        <w:t>;</w:t>
      </w:r>
    </w:p>
    <w:p w14:paraId="2F623A95" w14:textId="2C0AEA17" w:rsidR="00810D8F" w:rsidRPr="00EE509E" w:rsidRDefault="00810D8F">
      <w:pPr>
        <w:pStyle w:val="Odstavekseznama"/>
        <w:numPr>
          <w:ilvl w:val="0"/>
          <w:numId w:val="25"/>
        </w:numPr>
        <w:autoSpaceDE w:val="0"/>
        <w:spacing w:before="1"/>
        <w:ind w:left="851" w:hanging="425"/>
        <w:jc w:val="both"/>
        <w:rPr>
          <w:rFonts w:asciiTheme="minorHAnsi" w:hAnsiTheme="minorHAnsi" w:cstheme="minorHAnsi"/>
          <w:iCs/>
          <w:sz w:val="24"/>
          <w:szCs w:val="24"/>
        </w:rPr>
      </w:pPr>
      <w:r w:rsidRPr="00EE509E">
        <w:rPr>
          <w:rFonts w:asciiTheme="minorHAnsi" w:hAnsiTheme="minorHAnsi" w:cstheme="minorHAnsi"/>
          <w:iCs/>
          <w:sz w:val="24"/>
          <w:szCs w:val="24"/>
        </w:rPr>
        <w:t xml:space="preserve">dobavitelj oddal </w:t>
      </w:r>
      <w:r w:rsidR="00094415" w:rsidRPr="00EE509E">
        <w:rPr>
          <w:rFonts w:asciiTheme="minorHAnsi" w:hAnsiTheme="minorHAnsi" w:cstheme="minorHAnsi"/>
          <w:iCs/>
          <w:sz w:val="24"/>
          <w:szCs w:val="24"/>
        </w:rPr>
        <w:t>prijavo</w:t>
      </w:r>
      <w:r w:rsidRPr="00EE509E">
        <w:rPr>
          <w:rFonts w:asciiTheme="minorHAnsi" w:hAnsiTheme="minorHAnsi" w:cstheme="minorHAnsi"/>
          <w:iCs/>
          <w:sz w:val="24"/>
          <w:szCs w:val="24"/>
        </w:rPr>
        <w:t xml:space="preserve"> št. </w:t>
      </w:r>
      <w:sdt>
        <w:sdtPr>
          <w:rPr>
            <w:rFonts w:asciiTheme="minorHAnsi" w:hAnsiTheme="minorHAnsi" w:cstheme="minorHAnsi"/>
            <w:iCs/>
            <w:sz w:val="24"/>
            <w:szCs w:val="24"/>
          </w:rPr>
          <w:id w:val="-1483458099"/>
          <w:placeholder>
            <w:docPart w:val="D984EC52A35A406C8B5939B975D0B874"/>
          </w:placeholder>
          <w:showingPlcHdr/>
          <w:text/>
        </w:sdtPr>
        <w:sdtContent>
          <w:r w:rsidRPr="00EE509E">
            <w:rPr>
              <w:rStyle w:val="Besedilooznabemesta"/>
              <w:rFonts w:asciiTheme="minorHAnsi" w:eastAsiaTheme="majorEastAsia" w:hAnsiTheme="minorHAnsi" w:cstheme="minorHAnsi"/>
              <w:iCs/>
              <w:sz w:val="24"/>
              <w:szCs w:val="24"/>
            </w:rPr>
            <w:t>Kliknite ali tapnite tukaj, če želite vnesti besedilo.</w:t>
          </w:r>
        </w:sdtContent>
      </w:sdt>
      <w:r w:rsidRPr="00EE509E">
        <w:rPr>
          <w:rFonts w:asciiTheme="minorHAnsi" w:hAnsiTheme="minorHAnsi" w:cstheme="minorHAnsi"/>
          <w:iCs/>
          <w:sz w:val="24"/>
          <w:szCs w:val="24"/>
        </w:rPr>
        <w:t xml:space="preserve"> z dne </w:t>
      </w:r>
      <w:sdt>
        <w:sdtPr>
          <w:rPr>
            <w:rFonts w:asciiTheme="minorHAnsi" w:hAnsiTheme="minorHAnsi" w:cstheme="minorHAnsi"/>
            <w:iCs/>
            <w:sz w:val="24"/>
            <w:szCs w:val="24"/>
          </w:rPr>
          <w:id w:val="12812204"/>
          <w:placeholder>
            <w:docPart w:val="EE8032C212A4447ABC829B372F936257"/>
          </w:placeholder>
          <w:showingPlcHdr/>
          <w:date>
            <w:dateFormat w:val="d. MM. yyyy"/>
            <w:lid w:val="sl-SI"/>
            <w:storeMappedDataAs w:val="dateTime"/>
            <w:calendar w:val="gregorian"/>
          </w:date>
        </w:sdtPr>
        <w:sdtContent>
          <w:r w:rsidRPr="00EE509E">
            <w:rPr>
              <w:rStyle w:val="Besedilooznabemesta"/>
              <w:rFonts w:asciiTheme="minorHAnsi" w:eastAsiaTheme="majorEastAsia" w:hAnsiTheme="minorHAnsi" w:cstheme="minorHAnsi"/>
              <w:iCs/>
              <w:sz w:val="24"/>
              <w:szCs w:val="24"/>
            </w:rPr>
            <w:t>Kliknite ali tapnite tukaj, če želite vnesti datum.</w:t>
          </w:r>
        </w:sdtContent>
      </w:sdt>
      <w:r w:rsidRPr="00EE509E">
        <w:rPr>
          <w:rFonts w:asciiTheme="minorHAnsi" w:hAnsiTheme="minorHAnsi" w:cstheme="minorHAnsi"/>
          <w:iCs/>
          <w:sz w:val="24"/>
          <w:szCs w:val="24"/>
        </w:rPr>
        <w:t>, ki je sestavni del t</w:t>
      </w:r>
      <w:r w:rsidR="00EA0A27" w:rsidRPr="00EE509E">
        <w:rPr>
          <w:rFonts w:asciiTheme="minorHAnsi" w:hAnsiTheme="minorHAnsi" w:cstheme="minorHAnsi"/>
          <w:iCs/>
          <w:sz w:val="24"/>
          <w:szCs w:val="24"/>
        </w:rPr>
        <w:t>e</w:t>
      </w:r>
      <w:r w:rsidRPr="00EE509E">
        <w:rPr>
          <w:rFonts w:asciiTheme="minorHAnsi" w:hAnsiTheme="minorHAnsi" w:cstheme="minorHAnsi"/>
          <w:iCs/>
          <w:sz w:val="24"/>
          <w:szCs w:val="24"/>
        </w:rPr>
        <w:t>ga okvirnega sporazuma;</w:t>
      </w:r>
    </w:p>
    <w:p w14:paraId="666E2BBC" w14:textId="1A7136CE" w:rsidR="00810D8F" w:rsidRPr="00EE509E" w:rsidRDefault="00810D8F">
      <w:pPr>
        <w:pStyle w:val="Odstavekseznama"/>
        <w:numPr>
          <w:ilvl w:val="0"/>
          <w:numId w:val="25"/>
        </w:numPr>
        <w:autoSpaceDE w:val="0"/>
        <w:spacing w:before="1"/>
        <w:ind w:left="851" w:hanging="425"/>
        <w:jc w:val="both"/>
        <w:rPr>
          <w:rFonts w:asciiTheme="minorHAnsi" w:eastAsia="Calibri" w:hAnsiTheme="minorHAnsi" w:cstheme="minorHAnsi"/>
          <w:iCs/>
          <w:kern w:val="3"/>
          <w:sz w:val="24"/>
          <w:szCs w:val="24"/>
          <w:lang w:val="en-US" w:eastAsia="en-US" w:bidi="en-US"/>
        </w:rPr>
      </w:pPr>
      <w:r w:rsidRPr="00EE509E">
        <w:rPr>
          <w:rFonts w:asciiTheme="minorHAnsi" w:eastAsia="Calibri" w:hAnsiTheme="minorHAnsi" w:cstheme="minorHAnsi"/>
          <w:iCs/>
          <w:kern w:val="3"/>
          <w:sz w:val="24"/>
          <w:szCs w:val="24"/>
          <w:lang w:val="en-US" w:eastAsia="en-US" w:bidi="en-US"/>
        </w:rPr>
        <w:t xml:space="preserve">se naročnik in </w:t>
      </w:r>
      <w:r w:rsidR="00094415" w:rsidRPr="00EE509E">
        <w:rPr>
          <w:rFonts w:asciiTheme="minorHAnsi" w:eastAsia="Calibri" w:hAnsiTheme="minorHAnsi" w:cstheme="minorHAnsi"/>
          <w:iCs/>
          <w:kern w:val="3"/>
          <w:sz w:val="24"/>
          <w:szCs w:val="24"/>
          <w:lang w:val="en-US" w:eastAsia="en-US" w:bidi="en-US"/>
        </w:rPr>
        <w:t>prijavitelj</w:t>
      </w:r>
      <w:r w:rsidRPr="00EE509E">
        <w:rPr>
          <w:rFonts w:asciiTheme="minorHAnsi" w:eastAsia="Calibri" w:hAnsiTheme="minorHAnsi" w:cstheme="minorHAnsi"/>
          <w:iCs/>
          <w:kern w:val="3"/>
          <w:sz w:val="24"/>
          <w:szCs w:val="24"/>
          <w:lang w:val="en-US" w:eastAsia="en-US" w:bidi="en-US"/>
        </w:rPr>
        <w:t xml:space="preserve"> s sklenitvijo tega okvirnega sporazuma dogovorita o splošnih pogojih izvajanja naročila;</w:t>
      </w:r>
    </w:p>
    <w:p w14:paraId="7C207560" w14:textId="72B6F488" w:rsidR="0074677B" w:rsidRPr="00EE509E" w:rsidRDefault="00810D8F">
      <w:pPr>
        <w:pStyle w:val="Telobesedila"/>
        <w:numPr>
          <w:ilvl w:val="0"/>
          <w:numId w:val="25"/>
        </w:numPr>
        <w:suppressAutoHyphens w:val="0"/>
        <w:spacing w:after="0"/>
        <w:ind w:left="851" w:hanging="425"/>
        <w:jc w:val="both"/>
        <w:rPr>
          <w:rFonts w:asciiTheme="minorHAnsi" w:eastAsia="Calibri" w:hAnsiTheme="minorHAnsi" w:cstheme="minorHAnsi"/>
          <w:i/>
          <w:iCs/>
        </w:rPr>
      </w:pPr>
      <w:r w:rsidRPr="00EE509E">
        <w:rPr>
          <w:rFonts w:asciiTheme="minorHAnsi" w:eastAsia="Calibri" w:hAnsiTheme="minorHAnsi" w:cstheme="minorHAnsi"/>
          <w:iCs/>
        </w:rPr>
        <w:t xml:space="preserve">da je sestavni del tega okvirnega sporazuma Razpisna dokumentacija za oddajo javnega naročila z oznako </w:t>
      </w:r>
      <w:r w:rsidR="00094008" w:rsidRPr="00EE509E">
        <w:rPr>
          <w:rFonts w:asciiTheme="minorHAnsi" w:eastAsia="Calibri" w:hAnsiTheme="minorHAnsi" w:cstheme="minorHAnsi"/>
          <w:iCs/>
        </w:rPr>
        <w:t>BL-</w:t>
      </w:r>
      <w:r w:rsidR="002F7E05" w:rsidRPr="00EE509E">
        <w:rPr>
          <w:rFonts w:asciiTheme="minorHAnsi" w:eastAsia="Calibri" w:hAnsiTheme="minorHAnsi" w:cstheme="minorHAnsi"/>
          <w:iCs/>
        </w:rPr>
        <w:t>2</w:t>
      </w:r>
      <w:r w:rsidR="00094008" w:rsidRPr="00EE509E">
        <w:rPr>
          <w:rFonts w:asciiTheme="minorHAnsi" w:eastAsia="Calibri" w:hAnsiTheme="minorHAnsi" w:cstheme="minorHAnsi"/>
          <w:iCs/>
        </w:rPr>
        <w:t xml:space="preserve">/2025 </w:t>
      </w:r>
      <w:r w:rsidRPr="00EE509E">
        <w:rPr>
          <w:rFonts w:asciiTheme="minorHAnsi" w:eastAsia="Calibri" w:hAnsiTheme="minorHAnsi" w:cstheme="minorHAnsi"/>
          <w:iCs/>
        </w:rPr>
        <w:t>(v nadaljevanju: razpisna dokumentacija), ki se uporablja pri razlagi vprašanj, ki s tem okvirnim sporazumom niso posebej urejena.</w:t>
      </w:r>
    </w:p>
    <w:p w14:paraId="2CCB7F8F" w14:textId="77777777" w:rsidR="0074677B" w:rsidRPr="00EE509E" w:rsidRDefault="0074677B" w:rsidP="00810D8F">
      <w:pPr>
        <w:jc w:val="both"/>
        <w:rPr>
          <w:rFonts w:asciiTheme="minorHAnsi" w:hAnsiTheme="minorHAnsi" w:cstheme="minorHAnsi"/>
          <w:sz w:val="24"/>
          <w:szCs w:val="24"/>
        </w:rPr>
      </w:pPr>
    </w:p>
    <w:p w14:paraId="59702AB0" w14:textId="77777777" w:rsidR="00810D8F" w:rsidRPr="00EE509E" w:rsidRDefault="00810D8F">
      <w:pPr>
        <w:numPr>
          <w:ilvl w:val="0"/>
          <w:numId w:val="24"/>
        </w:numPr>
        <w:suppressAutoHyphens w:val="0"/>
        <w:ind w:left="0"/>
        <w:contextualSpacing/>
        <w:jc w:val="center"/>
        <w:rPr>
          <w:rFonts w:asciiTheme="minorHAnsi" w:hAnsiTheme="minorHAnsi" w:cstheme="minorHAnsi"/>
          <w:bCs/>
          <w:sz w:val="24"/>
          <w:szCs w:val="24"/>
        </w:rPr>
      </w:pPr>
      <w:r w:rsidRPr="00EE509E">
        <w:rPr>
          <w:rFonts w:asciiTheme="minorHAnsi" w:hAnsiTheme="minorHAnsi" w:cstheme="minorHAnsi"/>
          <w:bCs/>
          <w:sz w:val="24"/>
          <w:szCs w:val="24"/>
        </w:rPr>
        <w:t>člen</w:t>
      </w:r>
    </w:p>
    <w:p w14:paraId="3F227C9A" w14:textId="77777777" w:rsidR="00810D8F" w:rsidRPr="00EE509E" w:rsidRDefault="00810D8F" w:rsidP="00810D8F">
      <w:pPr>
        <w:keepNext/>
        <w:jc w:val="center"/>
        <w:outlineLvl w:val="0"/>
        <w:rPr>
          <w:rFonts w:asciiTheme="minorHAnsi" w:hAnsiTheme="minorHAnsi" w:cstheme="minorHAnsi"/>
          <w:bCs/>
          <w:sz w:val="24"/>
          <w:szCs w:val="24"/>
        </w:rPr>
      </w:pPr>
    </w:p>
    <w:p w14:paraId="2262827B" w14:textId="7A18BEE8" w:rsidR="00564EF0" w:rsidRPr="00EE509E" w:rsidRDefault="00810D8F" w:rsidP="00564EF0">
      <w:pPr>
        <w:jc w:val="both"/>
        <w:rPr>
          <w:rFonts w:asciiTheme="minorHAnsi" w:hAnsiTheme="minorHAnsi" w:cstheme="minorHAnsi"/>
          <w:sz w:val="24"/>
          <w:szCs w:val="24"/>
        </w:rPr>
      </w:pPr>
      <w:r w:rsidRPr="00EE509E">
        <w:rPr>
          <w:rFonts w:asciiTheme="minorHAnsi" w:hAnsiTheme="minorHAnsi" w:cstheme="minorHAnsi"/>
          <w:sz w:val="24"/>
          <w:szCs w:val="24"/>
        </w:rPr>
        <w:t xml:space="preserve">Predmet okvirnega sporazuma so stalne nabave </w:t>
      </w:r>
      <w:r w:rsidR="00564EF0" w:rsidRPr="00EE509E">
        <w:rPr>
          <w:rFonts w:asciiTheme="minorHAnsi" w:hAnsiTheme="minorHAnsi" w:cstheme="minorHAnsi"/>
          <w:sz w:val="24"/>
          <w:szCs w:val="24"/>
        </w:rPr>
        <w:t>vodovodnega materiala (v nadaljevanju tudi: material</w:t>
      </w:r>
      <w:r w:rsidR="00BA6C6A" w:rsidRPr="00EE509E">
        <w:rPr>
          <w:rFonts w:asciiTheme="minorHAnsi" w:hAnsiTheme="minorHAnsi" w:cstheme="minorHAnsi"/>
          <w:sz w:val="24"/>
          <w:szCs w:val="24"/>
        </w:rPr>
        <w:t xml:space="preserve"> ali blago</w:t>
      </w:r>
      <w:r w:rsidR="00564EF0" w:rsidRPr="00EE509E">
        <w:rPr>
          <w:rFonts w:asciiTheme="minorHAnsi" w:hAnsiTheme="minorHAnsi" w:cstheme="minorHAnsi"/>
          <w:sz w:val="24"/>
          <w:szCs w:val="24"/>
        </w:rPr>
        <w:t>)</w:t>
      </w:r>
      <w:r w:rsidRPr="00EE509E">
        <w:rPr>
          <w:rFonts w:asciiTheme="minorHAnsi" w:hAnsiTheme="minorHAnsi" w:cstheme="minorHAnsi"/>
          <w:sz w:val="24"/>
          <w:szCs w:val="24"/>
        </w:rPr>
        <w:t>, ki jih naročnik po obsegu in časovno ne more vnaprej določiti</w:t>
      </w:r>
      <w:r w:rsidR="00EA0A27" w:rsidRPr="00EE509E">
        <w:rPr>
          <w:rFonts w:asciiTheme="minorHAnsi" w:hAnsiTheme="minorHAnsi" w:cstheme="minorHAnsi"/>
          <w:sz w:val="24"/>
          <w:szCs w:val="24"/>
        </w:rPr>
        <w:t>, za obdobje 48 mesecev.</w:t>
      </w:r>
    </w:p>
    <w:p w14:paraId="38346321" w14:textId="77777777" w:rsidR="00564EF0" w:rsidRPr="00EE509E" w:rsidRDefault="00564EF0" w:rsidP="00564EF0">
      <w:pPr>
        <w:rPr>
          <w:rFonts w:asciiTheme="minorHAnsi" w:hAnsiTheme="minorHAnsi" w:cstheme="minorHAnsi"/>
          <w:sz w:val="24"/>
          <w:szCs w:val="24"/>
        </w:rPr>
      </w:pPr>
    </w:p>
    <w:p w14:paraId="4CCBB68A" w14:textId="7B8C2342" w:rsidR="00564EF0" w:rsidRPr="00EE509E" w:rsidRDefault="00564EF0" w:rsidP="00564EF0">
      <w:pPr>
        <w:jc w:val="both"/>
        <w:rPr>
          <w:rFonts w:asciiTheme="minorHAnsi" w:hAnsiTheme="minorHAnsi" w:cstheme="minorHAnsi"/>
          <w:sz w:val="24"/>
          <w:szCs w:val="24"/>
        </w:rPr>
      </w:pPr>
      <w:r w:rsidRPr="00EE509E">
        <w:rPr>
          <w:rFonts w:asciiTheme="minorHAnsi" w:hAnsiTheme="minorHAnsi" w:cstheme="minorHAnsi"/>
          <w:sz w:val="24"/>
          <w:szCs w:val="24"/>
        </w:rPr>
        <w:t>Naročnik in dobavitelj se izrecno dogovorita, da bo naročnik v času trajanja tega sporazuma od kupoval le tiste vrste materiala, ki ga bo dejansko potreboval za čas trajanja pogodbenega razmerja za naslednje sklope</w:t>
      </w:r>
      <w:r w:rsidR="00BE38D8">
        <w:rPr>
          <w:rStyle w:val="Sprotnaopomba-sklic"/>
          <w:rFonts w:asciiTheme="minorHAnsi" w:hAnsiTheme="minorHAnsi" w:cstheme="minorHAnsi"/>
          <w:sz w:val="24"/>
          <w:szCs w:val="24"/>
        </w:rPr>
        <w:footnoteReference w:id="5"/>
      </w:r>
      <w:r w:rsidRPr="00EE509E">
        <w:rPr>
          <w:rFonts w:asciiTheme="minorHAnsi" w:hAnsiTheme="minorHAnsi" w:cstheme="minorHAnsi"/>
          <w:sz w:val="24"/>
          <w:szCs w:val="24"/>
        </w:rPr>
        <w:t>:</w:t>
      </w:r>
    </w:p>
    <w:p w14:paraId="3E26A5E6" w14:textId="77777777" w:rsidR="00564EF0" w:rsidRPr="00EE509E" w:rsidRDefault="00564EF0" w:rsidP="00564EF0">
      <w:pPr>
        <w:jc w:val="both"/>
        <w:rPr>
          <w:rFonts w:asciiTheme="minorHAnsi" w:hAnsiTheme="minorHAnsi" w:cstheme="minorHAnsi"/>
          <w:sz w:val="24"/>
          <w:szCs w:val="24"/>
        </w:rPr>
      </w:pPr>
    </w:p>
    <w:p w14:paraId="7DD6E567" w14:textId="77777777" w:rsidR="006016F2" w:rsidRPr="00806F8C" w:rsidRDefault="00000000" w:rsidP="006016F2">
      <w:pPr>
        <w:pStyle w:val="Telobesedila"/>
        <w:suppressAutoHyphens w:val="0"/>
        <w:spacing w:after="0"/>
        <w:ind w:left="1134" w:hanging="567"/>
        <w:jc w:val="both"/>
        <w:rPr>
          <w:rFonts w:asciiTheme="minorHAnsi" w:hAnsiTheme="minorHAnsi" w:cstheme="minorHAnsi"/>
          <w:b/>
          <w:bCs/>
        </w:rPr>
      </w:pPr>
      <w:sdt>
        <w:sdtPr>
          <w:rPr>
            <w:rFonts w:asciiTheme="minorHAnsi" w:hAnsiTheme="minorHAnsi" w:cstheme="minorHAnsi"/>
            <w:b/>
            <w:bCs/>
          </w:rPr>
          <w:id w:val="1372257305"/>
          <w14:checkbox>
            <w14:checked w14:val="0"/>
            <w14:checkedState w14:val="2612" w14:font="MS Gothic"/>
            <w14:uncheckedState w14:val="2610" w14:font="MS Gothic"/>
          </w14:checkbox>
        </w:sdtPr>
        <w:sdtContent>
          <w:r w:rsidR="006016F2" w:rsidRPr="00806F8C">
            <w:rPr>
              <w:rFonts w:ascii="Segoe UI Symbol" w:hAnsi="Segoe UI Symbol" w:cs="Segoe UI Symbol"/>
              <w:b/>
              <w:bCs/>
            </w:rPr>
            <w:t>☐</w:t>
          </w:r>
        </w:sdtContent>
      </w:sdt>
      <w:r w:rsidR="006016F2">
        <w:rPr>
          <w:rFonts w:asciiTheme="minorHAnsi" w:hAnsiTheme="minorHAnsi" w:cstheme="minorHAnsi"/>
          <w:b/>
          <w:bCs/>
        </w:rPr>
        <w:t xml:space="preserve"> </w:t>
      </w:r>
      <w:r w:rsidR="006016F2" w:rsidRPr="00326F3C">
        <w:rPr>
          <w:rFonts w:asciiTheme="minorHAnsi" w:hAnsiTheme="minorHAnsi" w:cstheme="minorHAnsi"/>
          <w:b/>
          <w:bCs/>
        </w:rPr>
        <w:t xml:space="preserve">SKLOP 1 - CEVI </w:t>
      </w:r>
      <w:r w:rsidR="006016F2">
        <w:rPr>
          <w:rFonts w:asciiTheme="minorHAnsi" w:hAnsiTheme="minorHAnsi" w:cstheme="minorHAnsi"/>
          <w:b/>
          <w:bCs/>
        </w:rPr>
        <w:t>IN OPREMA</w:t>
      </w:r>
    </w:p>
    <w:p w14:paraId="382B996E" w14:textId="77777777" w:rsidR="006016F2" w:rsidRPr="00326F3C" w:rsidRDefault="00000000" w:rsidP="006016F2">
      <w:pPr>
        <w:pStyle w:val="Telobesedila"/>
        <w:suppressAutoHyphens w:val="0"/>
        <w:spacing w:after="0"/>
        <w:ind w:left="1134" w:hanging="567"/>
        <w:jc w:val="both"/>
        <w:rPr>
          <w:rFonts w:asciiTheme="minorHAnsi" w:hAnsiTheme="minorHAnsi" w:cstheme="minorHAnsi"/>
          <w:b/>
          <w:bCs/>
        </w:rPr>
      </w:pPr>
      <w:sdt>
        <w:sdtPr>
          <w:rPr>
            <w:rFonts w:asciiTheme="minorHAnsi" w:hAnsiTheme="minorHAnsi" w:cstheme="minorHAnsi"/>
            <w:b/>
            <w:bCs/>
          </w:rPr>
          <w:id w:val="-969286962"/>
          <w14:checkbox>
            <w14:checked w14:val="0"/>
            <w14:checkedState w14:val="2612" w14:font="MS Gothic"/>
            <w14:uncheckedState w14:val="2610" w14:font="MS Gothic"/>
          </w14:checkbox>
        </w:sdtPr>
        <w:sdtContent>
          <w:r w:rsidR="006016F2" w:rsidRPr="00806F8C">
            <w:rPr>
              <w:rFonts w:ascii="Segoe UI Symbol" w:hAnsi="Segoe UI Symbol" w:cs="Segoe UI Symbol"/>
              <w:b/>
              <w:bCs/>
            </w:rPr>
            <w:t>☐</w:t>
          </w:r>
        </w:sdtContent>
      </w:sdt>
      <w:r w:rsidR="006016F2">
        <w:rPr>
          <w:rFonts w:asciiTheme="minorHAnsi" w:hAnsiTheme="minorHAnsi" w:cstheme="minorHAnsi"/>
          <w:b/>
          <w:bCs/>
        </w:rPr>
        <w:t xml:space="preserve"> </w:t>
      </w:r>
      <w:r w:rsidR="006016F2" w:rsidRPr="00326F3C">
        <w:rPr>
          <w:rFonts w:asciiTheme="minorHAnsi" w:hAnsiTheme="minorHAnsi" w:cstheme="minorHAnsi"/>
          <w:b/>
          <w:bCs/>
        </w:rPr>
        <w:t xml:space="preserve">SKLOP 2 - </w:t>
      </w:r>
      <w:r w:rsidR="006016F2">
        <w:rPr>
          <w:rFonts w:asciiTheme="minorHAnsi" w:hAnsiTheme="minorHAnsi" w:cstheme="minorHAnsi"/>
          <w:b/>
          <w:bCs/>
        </w:rPr>
        <w:t>HIDRANTI</w:t>
      </w:r>
      <w:r w:rsidR="006016F2" w:rsidRPr="00326F3C">
        <w:rPr>
          <w:rFonts w:asciiTheme="minorHAnsi" w:hAnsiTheme="minorHAnsi" w:cstheme="minorHAnsi"/>
          <w:b/>
          <w:bCs/>
        </w:rPr>
        <w:t xml:space="preserve"> </w:t>
      </w:r>
    </w:p>
    <w:p w14:paraId="7BA9D1EC" w14:textId="77777777" w:rsidR="006016F2" w:rsidRPr="00326F3C" w:rsidRDefault="00000000" w:rsidP="006016F2">
      <w:pPr>
        <w:pStyle w:val="Telobesedila"/>
        <w:suppressAutoHyphens w:val="0"/>
        <w:spacing w:after="0"/>
        <w:ind w:left="1134" w:hanging="567"/>
        <w:jc w:val="both"/>
        <w:rPr>
          <w:rFonts w:asciiTheme="minorHAnsi" w:hAnsiTheme="minorHAnsi" w:cstheme="minorHAnsi"/>
          <w:b/>
          <w:bCs/>
        </w:rPr>
      </w:pPr>
      <w:sdt>
        <w:sdtPr>
          <w:rPr>
            <w:rFonts w:asciiTheme="minorHAnsi" w:hAnsiTheme="minorHAnsi" w:cstheme="minorHAnsi"/>
            <w:b/>
            <w:bCs/>
          </w:rPr>
          <w:id w:val="-2135931472"/>
          <w14:checkbox>
            <w14:checked w14:val="0"/>
            <w14:checkedState w14:val="2612" w14:font="MS Gothic"/>
            <w14:uncheckedState w14:val="2610" w14:font="MS Gothic"/>
          </w14:checkbox>
        </w:sdtPr>
        <w:sdtContent>
          <w:r w:rsidR="006016F2" w:rsidRPr="00806F8C">
            <w:rPr>
              <w:rFonts w:ascii="Segoe UI Symbol" w:hAnsi="Segoe UI Symbol" w:cs="Segoe UI Symbol"/>
              <w:b/>
              <w:bCs/>
            </w:rPr>
            <w:t>☐</w:t>
          </w:r>
        </w:sdtContent>
      </w:sdt>
      <w:r w:rsidR="006016F2">
        <w:rPr>
          <w:rFonts w:asciiTheme="minorHAnsi" w:hAnsiTheme="minorHAnsi" w:cstheme="minorHAnsi"/>
          <w:b/>
          <w:bCs/>
        </w:rPr>
        <w:t xml:space="preserve"> </w:t>
      </w:r>
      <w:r w:rsidR="006016F2" w:rsidRPr="00326F3C">
        <w:rPr>
          <w:rFonts w:asciiTheme="minorHAnsi" w:hAnsiTheme="minorHAnsi" w:cstheme="minorHAnsi"/>
          <w:b/>
          <w:bCs/>
        </w:rPr>
        <w:t xml:space="preserve">SKLOP 3 - </w:t>
      </w:r>
      <w:r w:rsidR="006016F2" w:rsidRPr="00680276">
        <w:rPr>
          <w:rFonts w:asciiTheme="minorHAnsi" w:hAnsiTheme="minorHAnsi" w:cstheme="minorHAnsi"/>
          <w:b/>
          <w:bCs/>
        </w:rPr>
        <w:t>OZNAČEVALNA OPREMA, REPARATURNE OBJEMKE, DISTANČNIKI</w:t>
      </w:r>
      <w:r w:rsidR="006016F2" w:rsidRPr="00326F3C">
        <w:rPr>
          <w:rFonts w:asciiTheme="minorHAnsi" w:hAnsiTheme="minorHAnsi" w:cstheme="minorHAnsi"/>
          <w:b/>
          <w:bCs/>
        </w:rPr>
        <w:t xml:space="preserve"> </w:t>
      </w:r>
    </w:p>
    <w:p w14:paraId="3CE73715" w14:textId="77777777" w:rsidR="006016F2" w:rsidRPr="00326F3C" w:rsidRDefault="00000000" w:rsidP="006016F2">
      <w:pPr>
        <w:pStyle w:val="Telobesedila"/>
        <w:suppressAutoHyphens w:val="0"/>
        <w:spacing w:after="0"/>
        <w:ind w:left="1134" w:hanging="567"/>
        <w:jc w:val="both"/>
        <w:rPr>
          <w:rFonts w:asciiTheme="minorHAnsi" w:hAnsiTheme="minorHAnsi" w:cstheme="minorHAnsi"/>
          <w:b/>
          <w:bCs/>
        </w:rPr>
      </w:pPr>
      <w:sdt>
        <w:sdtPr>
          <w:rPr>
            <w:rFonts w:asciiTheme="minorHAnsi" w:hAnsiTheme="minorHAnsi" w:cstheme="minorHAnsi"/>
            <w:b/>
            <w:bCs/>
          </w:rPr>
          <w:id w:val="-1030955849"/>
          <w14:checkbox>
            <w14:checked w14:val="0"/>
            <w14:checkedState w14:val="2612" w14:font="MS Gothic"/>
            <w14:uncheckedState w14:val="2610" w14:font="MS Gothic"/>
          </w14:checkbox>
        </w:sdtPr>
        <w:sdtContent>
          <w:r w:rsidR="006016F2" w:rsidRPr="00326F3C">
            <w:rPr>
              <w:rFonts w:ascii="Segoe UI Symbol" w:eastAsia="MS Gothic" w:hAnsi="Segoe UI Symbol" w:cs="Segoe UI Symbol"/>
              <w:b/>
              <w:bCs/>
            </w:rPr>
            <w:t>☐</w:t>
          </w:r>
        </w:sdtContent>
      </w:sdt>
      <w:r w:rsidR="006016F2">
        <w:rPr>
          <w:rFonts w:asciiTheme="minorHAnsi" w:hAnsiTheme="minorHAnsi" w:cstheme="minorHAnsi"/>
          <w:b/>
          <w:bCs/>
        </w:rPr>
        <w:t xml:space="preserve"> </w:t>
      </w:r>
      <w:r w:rsidR="006016F2" w:rsidRPr="00326F3C">
        <w:rPr>
          <w:rFonts w:asciiTheme="minorHAnsi" w:hAnsiTheme="minorHAnsi" w:cstheme="minorHAnsi"/>
          <w:b/>
          <w:bCs/>
        </w:rPr>
        <w:t xml:space="preserve">SKLOP 4 </w:t>
      </w:r>
      <w:r w:rsidR="006016F2">
        <w:rPr>
          <w:rFonts w:asciiTheme="minorHAnsi" w:hAnsiTheme="minorHAnsi" w:cstheme="minorHAnsi"/>
          <w:b/>
          <w:bCs/>
        </w:rPr>
        <w:t>–</w:t>
      </w:r>
      <w:r w:rsidR="006016F2" w:rsidRPr="00326F3C">
        <w:rPr>
          <w:rFonts w:asciiTheme="minorHAnsi" w:hAnsiTheme="minorHAnsi" w:cstheme="minorHAnsi"/>
          <w:b/>
          <w:bCs/>
        </w:rPr>
        <w:t xml:space="preserve"> </w:t>
      </w:r>
      <w:r w:rsidR="006016F2">
        <w:rPr>
          <w:rFonts w:asciiTheme="minorHAnsi" w:hAnsiTheme="minorHAnsi" w:cstheme="minorHAnsi"/>
          <w:b/>
          <w:bCs/>
        </w:rPr>
        <w:t>VODOVODNI MATERIAL</w:t>
      </w:r>
      <w:r w:rsidR="006016F2" w:rsidRPr="00326F3C">
        <w:rPr>
          <w:rFonts w:asciiTheme="minorHAnsi" w:hAnsiTheme="minorHAnsi" w:cstheme="minorHAnsi"/>
          <w:b/>
          <w:bCs/>
        </w:rPr>
        <w:t xml:space="preserve"> </w:t>
      </w:r>
    </w:p>
    <w:p w14:paraId="0D38ED49" w14:textId="77777777" w:rsidR="006016F2" w:rsidRPr="00326F3C" w:rsidRDefault="00000000" w:rsidP="006016F2">
      <w:pPr>
        <w:pStyle w:val="Telobesedila"/>
        <w:suppressAutoHyphens w:val="0"/>
        <w:spacing w:after="0"/>
        <w:ind w:left="1134" w:hanging="567"/>
        <w:jc w:val="both"/>
        <w:rPr>
          <w:rFonts w:asciiTheme="minorHAnsi" w:hAnsiTheme="minorHAnsi" w:cstheme="minorHAnsi"/>
          <w:b/>
          <w:bCs/>
        </w:rPr>
      </w:pPr>
      <w:sdt>
        <w:sdtPr>
          <w:rPr>
            <w:rFonts w:asciiTheme="minorHAnsi" w:hAnsiTheme="minorHAnsi" w:cstheme="minorHAnsi"/>
            <w:b/>
            <w:bCs/>
          </w:rPr>
          <w:id w:val="-758522216"/>
          <w14:checkbox>
            <w14:checked w14:val="0"/>
            <w14:checkedState w14:val="2612" w14:font="MS Gothic"/>
            <w14:uncheckedState w14:val="2610" w14:font="MS Gothic"/>
          </w14:checkbox>
        </w:sdtPr>
        <w:sdtContent>
          <w:r w:rsidR="006016F2" w:rsidRPr="00326F3C">
            <w:rPr>
              <w:rFonts w:ascii="Segoe UI Symbol" w:eastAsia="MS Gothic" w:hAnsi="Segoe UI Symbol" w:cs="Segoe UI Symbol"/>
              <w:b/>
              <w:bCs/>
            </w:rPr>
            <w:t>☐</w:t>
          </w:r>
        </w:sdtContent>
      </w:sdt>
      <w:r w:rsidR="006016F2">
        <w:rPr>
          <w:rFonts w:asciiTheme="minorHAnsi" w:hAnsiTheme="minorHAnsi" w:cstheme="minorHAnsi"/>
          <w:b/>
          <w:bCs/>
        </w:rPr>
        <w:t xml:space="preserve"> </w:t>
      </w:r>
      <w:r w:rsidR="006016F2" w:rsidRPr="00326F3C">
        <w:rPr>
          <w:rFonts w:asciiTheme="minorHAnsi" w:hAnsiTheme="minorHAnsi" w:cstheme="minorHAnsi"/>
          <w:b/>
          <w:bCs/>
        </w:rPr>
        <w:t xml:space="preserve">SKLOP 5 </w:t>
      </w:r>
      <w:r w:rsidR="006016F2">
        <w:rPr>
          <w:rFonts w:asciiTheme="minorHAnsi" w:hAnsiTheme="minorHAnsi" w:cstheme="minorHAnsi"/>
          <w:b/>
          <w:bCs/>
        </w:rPr>
        <w:t>–</w:t>
      </w:r>
      <w:r w:rsidR="006016F2" w:rsidRPr="00326F3C">
        <w:rPr>
          <w:rFonts w:asciiTheme="minorHAnsi" w:hAnsiTheme="minorHAnsi" w:cstheme="minorHAnsi"/>
          <w:b/>
          <w:bCs/>
        </w:rPr>
        <w:t xml:space="preserve"> </w:t>
      </w:r>
      <w:r w:rsidR="006016F2">
        <w:rPr>
          <w:rFonts w:asciiTheme="minorHAnsi" w:hAnsiTheme="minorHAnsi" w:cstheme="minorHAnsi"/>
          <w:b/>
          <w:bCs/>
        </w:rPr>
        <w:t>VODOMERNI JAŠKI</w:t>
      </w:r>
      <w:r w:rsidR="006016F2" w:rsidRPr="00326F3C">
        <w:rPr>
          <w:rFonts w:asciiTheme="minorHAnsi" w:hAnsiTheme="minorHAnsi" w:cstheme="minorHAnsi"/>
          <w:b/>
          <w:bCs/>
        </w:rPr>
        <w:t xml:space="preserve"> </w:t>
      </w:r>
    </w:p>
    <w:p w14:paraId="5BF3B607" w14:textId="77777777" w:rsidR="006016F2" w:rsidRPr="00326F3C" w:rsidRDefault="00000000" w:rsidP="006016F2">
      <w:pPr>
        <w:pStyle w:val="Telobesedila"/>
        <w:suppressAutoHyphens w:val="0"/>
        <w:spacing w:after="0"/>
        <w:ind w:left="1134" w:hanging="567"/>
        <w:jc w:val="both"/>
        <w:rPr>
          <w:rFonts w:asciiTheme="minorHAnsi" w:hAnsiTheme="minorHAnsi" w:cstheme="minorHAnsi"/>
          <w:b/>
          <w:bCs/>
        </w:rPr>
      </w:pPr>
      <w:sdt>
        <w:sdtPr>
          <w:rPr>
            <w:rFonts w:asciiTheme="minorHAnsi" w:hAnsiTheme="minorHAnsi" w:cstheme="minorHAnsi"/>
            <w:b/>
            <w:bCs/>
          </w:rPr>
          <w:id w:val="-755818624"/>
          <w14:checkbox>
            <w14:checked w14:val="0"/>
            <w14:checkedState w14:val="2612" w14:font="MS Gothic"/>
            <w14:uncheckedState w14:val="2610" w14:font="MS Gothic"/>
          </w14:checkbox>
        </w:sdtPr>
        <w:sdtContent>
          <w:r w:rsidR="006016F2" w:rsidRPr="00326F3C">
            <w:rPr>
              <w:rFonts w:ascii="Segoe UI Symbol" w:eastAsia="MS Gothic" w:hAnsi="Segoe UI Symbol" w:cs="Segoe UI Symbol"/>
              <w:b/>
              <w:bCs/>
            </w:rPr>
            <w:t>☐</w:t>
          </w:r>
        </w:sdtContent>
      </w:sdt>
      <w:r w:rsidR="006016F2">
        <w:rPr>
          <w:rFonts w:asciiTheme="minorHAnsi" w:hAnsiTheme="minorHAnsi" w:cstheme="minorHAnsi"/>
          <w:b/>
          <w:bCs/>
        </w:rPr>
        <w:t xml:space="preserve"> </w:t>
      </w:r>
      <w:r w:rsidR="006016F2" w:rsidRPr="00326F3C">
        <w:rPr>
          <w:rFonts w:asciiTheme="minorHAnsi" w:hAnsiTheme="minorHAnsi" w:cstheme="minorHAnsi"/>
          <w:b/>
          <w:bCs/>
        </w:rPr>
        <w:t xml:space="preserve">SKLOP 6 – </w:t>
      </w:r>
      <w:r w:rsidR="006016F2">
        <w:rPr>
          <w:rFonts w:asciiTheme="minorHAnsi" w:hAnsiTheme="minorHAnsi" w:cstheme="minorHAnsi"/>
          <w:b/>
          <w:bCs/>
        </w:rPr>
        <w:t>KANALIZACIJA</w:t>
      </w:r>
      <w:r w:rsidR="006016F2" w:rsidRPr="00326F3C">
        <w:rPr>
          <w:rFonts w:asciiTheme="minorHAnsi" w:hAnsiTheme="minorHAnsi" w:cstheme="minorHAnsi"/>
          <w:b/>
          <w:bCs/>
        </w:rPr>
        <w:t xml:space="preserve"> </w:t>
      </w:r>
    </w:p>
    <w:p w14:paraId="04AFFFAB" w14:textId="77777777" w:rsidR="00810D8F" w:rsidRPr="00EE509E" w:rsidRDefault="00810D8F" w:rsidP="00810D8F">
      <w:pPr>
        <w:jc w:val="both"/>
        <w:rPr>
          <w:rFonts w:asciiTheme="minorHAnsi" w:hAnsiTheme="minorHAnsi" w:cstheme="minorHAnsi"/>
          <w:sz w:val="24"/>
          <w:szCs w:val="24"/>
        </w:rPr>
      </w:pPr>
    </w:p>
    <w:p w14:paraId="6EF004C1" w14:textId="04416CB1" w:rsidR="00810D8F" w:rsidRPr="00EE509E" w:rsidRDefault="00B54022">
      <w:pPr>
        <w:numPr>
          <w:ilvl w:val="0"/>
          <w:numId w:val="24"/>
        </w:numPr>
        <w:suppressAutoHyphens w:val="0"/>
        <w:ind w:left="0"/>
        <w:contextualSpacing/>
        <w:jc w:val="center"/>
        <w:rPr>
          <w:rFonts w:asciiTheme="minorHAnsi" w:hAnsiTheme="minorHAnsi" w:cstheme="minorHAnsi"/>
          <w:bCs/>
          <w:sz w:val="24"/>
          <w:szCs w:val="24"/>
        </w:rPr>
      </w:pPr>
      <w:r w:rsidRPr="00EE509E">
        <w:rPr>
          <w:rFonts w:asciiTheme="minorHAnsi" w:hAnsiTheme="minorHAnsi" w:cstheme="minorHAnsi"/>
          <w:bCs/>
          <w:sz w:val="24"/>
          <w:szCs w:val="24"/>
        </w:rPr>
        <w:t>č</w:t>
      </w:r>
      <w:r w:rsidR="00810D8F" w:rsidRPr="00EE509E">
        <w:rPr>
          <w:rFonts w:asciiTheme="minorHAnsi" w:hAnsiTheme="minorHAnsi" w:cstheme="minorHAnsi"/>
          <w:bCs/>
          <w:sz w:val="24"/>
          <w:szCs w:val="24"/>
        </w:rPr>
        <w:t>len</w:t>
      </w:r>
    </w:p>
    <w:p w14:paraId="285BABB3" w14:textId="77777777" w:rsidR="008C0AC1" w:rsidRPr="00EE509E" w:rsidRDefault="008C0AC1" w:rsidP="008C0AC1">
      <w:pPr>
        <w:suppressAutoHyphens w:val="0"/>
        <w:contextualSpacing/>
        <w:rPr>
          <w:rFonts w:asciiTheme="minorHAnsi" w:hAnsiTheme="minorHAnsi" w:cstheme="minorHAnsi"/>
          <w:bCs/>
          <w:sz w:val="24"/>
          <w:szCs w:val="24"/>
        </w:rPr>
      </w:pPr>
    </w:p>
    <w:p w14:paraId="1E05C8EB" w14:textId="3F08B013" w:rsidR="008C0AC1" w:rsidRPr="00EE509E" w:rsidRDefault="008C0AC1" w:rsidP="008C0AC1">
      <w:pPr>
        <w:suppressAutoHyphens w:val="0"/>
        <w:contextualSpacing/>
        <w:jc w:val="both"/>
        <w:rPr>
          <w:rFonts w:asciiTheme="minorHAnsi" w:hAnsiTheme="minorHAnsi" w:cstheme="minorHAnsi"/>
          <w:sz w:val="24"/>
          <w:szCs w:val="24"/>
        </w:rPr>
      </w:pPr>
      <w:r w:rsidRPr="00EE509E">
        <w:rPr>
          <w:rFonts w:asciiTheme="minorHAnsi" w:hAnsiTheme="minorHAnsi" w:cstheme="minorHAnsi"/>
          <w:sz w:val="24"/>
          <w:szCs w:val="24"/>
        </w:rPr>
        <w:t>Ta okvirni sporazum se sklepa med naročnikom in vsemi izbranimi gospodarskimi subjekti, ki so izpolnili pogoje iz razpisne dokumentacije in jim je bila priznana usposobljenost za izvajanje predmeta javnega naročila, skladno s 48. členom Zakona o javnem naročanju (Uradni list RS, št. 91/15, 14/18, 121/21, 10/22, 74/22 – odl. US, 100/22 – ZNUZSZS, 28/23 in 88/23 – ZOPNN-F).</w:t>
      </w:r>
    </w:p>
    <w:p w14:paraId="7AFCF0D9" w14:textId="77777777" w:rsidR="008C0AC1" w:rsidRPr="00EE509E" w:rsidRDefault="008C0AC1" w:rsidP="008C0AC1">
      <w:pPr>
        <w:suppressAutoHyphens w:val="0"/>
        <w:contextualSpacing/>
        <w:jc w:val="both"/>
        <w:rPr>
          <w:rFonts w:asciiTheme="minorHAnsi" w:hAnsiTheme="minorHAnsi" w:cstheme="minorHAnsi"/>
          <w:sz w:val="24"/>
          <w:szCs w:val="24"/>
        </w:rPr>
      </w:pPr>
    </w:p>
    <w:p w14:paraId="5EF99A6A" w14:textId="77777777" w:rsidR="008C0AC1" w:rsidRPr="00EE509E" w:rsidRDefault="008C0AC1" w:rsidP="008C0AC1">
      <w:pPr>
        <w:suppressAutoHyphens w:val="0"/>
        <w:contextualSpacing/>
        <w:jc w:val="both"/>
        <w:rPr>
          <w:rFonts w:asciiTheme="minorHAnsi" w:hAnsiTheme="minorHAnsi" w:cstheme="minorHAnsi"/>
          <w:sz w:val="24"/>
          <w:szCs w:val="24"/>
        </w:rPr>
      </w:pPr>
      <w:r w:rsidRPr="00EE509E">
        <w:rPr>
          <w:rFonts w:asciiTheme="minorHAnsi" w:hAnsiTheme="minorHAnsi" w:cstheme="minorHAnsi"/>
          <w:sz w:val="24"/>
          <w:szCs w:val="24"/>
        </w:rPr>
        <w:t>Okvirni sporazum se sklepa za namen postopnega naročanja materiala v skladu z dejanskimi potrebami naročnika. Naročnik v času veljavnosti okvirnega sporazuma ni zavezan naročiti nobene minimalne količine ali okvirne vrednosti materiala.</w:t>
      </w:r>
    </w:p>
    <w:p w14:paraId="28A5B372" w14:textId="77777777" w:rsidR="008C0AC1" w:rsidRPr="00EE509E" w:rsidRDefault="008C0AC1" w:rsidP="008C0AC1">
      <w:pPr>
        <w:suppressAutoHyphens w:val="0"/>
        <w:contextualSpacing/>
        <w:jc w:val="both"/>
        <w:rPr>
          <w:rFonts w:asciiTheme="minorHAnsi" w:hAnsiTheme="minorHAnsi" w:cstheme="minorHAnsi"/>
          <w:sz w:val="24"/>
          <w:szCs w:val="24"/>
        </w:rPr>
      </w:pPr>
    </w:p>
    <w:p w14:paraId="77E1D535" w14:textId="4EF5B3BA" w:rsidR="008C0AC1" w:rsidRPr="00EE509E" w:rsidRDefault="008C0AC1" w:rsidP="008C0AC1">
      <w:pPr>
        <w:suppressAutoHyphens w:val="0"/>
        <w:contextualSpacing/>
        <w:jc w:val="both"/>
        <w:rPr>
          <w:rFonts w:asciiTheme="minorHAnsi" w:hAnsiTheme="minorHAnsi" w:cstheme="minorHAnsi"/>
          <w:sz w:val="24"/>
          <w:szCs w:val="24"/>
        </w:rPr>
      </w:pPr>
      <w:r w:rsidRPr="00EE509E">
        <w:rPr>
          <w:rFonts w:asciiTheme="minorHAnsi" w:hAnsiTheme="minorHAnsi" w:cstheme="minorHAnsi"/>
          <w:sz w:val="24"/>
          <w:szCs w:val="24"/>
        </w:rPr>
        <w:t xml:space="preserve">V drugi fazi bo naročnik med strankami okvirnega sporazuma, ki so sposobne </w:t>
      </w:r>
      <w:r w:rsidR="00FC5941" w:rsidRPr="00EE509E">
        <w:rPr>
          <w:rFonts w:asciiTheme="minorHAnsi" w:hAnsiTheme="minorHAnsi" w:cstheme="minorHAnsi"/>
          <w:sz w:val="24"/>
          <w:szCs w:val="24"/>
        </w:rPr>
        <w:t>izvesti dobave</w:t>
      </w:r>
      <w:r w:rsidRPr="00EE509E">
        <w:rPr>
          <w:rFonts w:asciiTheme="minorHAnsi" w:hAnsiTheme="minorHAnsi" w:cstheme="minorHAnsi"/>
          <w:sz w:val="24"/>
          <w:szCs w:val="24"/>
        </w:rPr>
        <w:t>, vsakokrat izvedel odpiranje konkurence skladno z določbami devetega odstavka 48. člena ZJN-3. Naročnik bo s pisnim povabilom preko elektronske pošte povabil k predložitvi ponudbe vse stranke okvirnega sporazuma, ki so sposobne izvršiti posamezno naročilo. V povabilu bo natančneje opredelil material in količine ob upoštevanju pogojev in zahtev iz razpisne dokumentacije.</w:t>
      </w:r>
    </w:p>
    <w:p w14:paraId="2DBD4652" w14:textId="77777777" w:rsidR="008C0AC1" w:rsidRPr="00EE509E" w:rsidRDefault="008C0AC1" w:rsidP="008C0AC1">
      <w:pPr>
        <w:suppressAutoHyphens w:val="0"/>
        <w:contextualSpacing/>
        <w:jc w:val="both"/>
        <w:rPr>
          <w:rFonts w:asciiTheme="minorHAnsi" w:hAnsiTheme="minorHAnsi" w:cstheme="minorHAnsi"/>
          <w:sz w:val="24"/>
          <w:szCs w:val="24"/>
        </w:rPr>
      </w:pPr>
    </w:p>
    <w:p w14:paraId="513F7933" w14:textId="7D572E69" w:rsidR="008C0AC1" w:rsidRPr="00EE509E" w:rsidRDefault="008C0AC1" w:rsidP="008C0AC1">
      <w:pPr>
        <w:suppressAutoHyphens w:val="0"/>
        <w:contextualSpacing/>
        <w:jc w:val="both"/>
        <w:rPr>
          <w:rFonts w:asciiTheme="minorHAnsi" w:hAnsiTheme="minorHAnsi" w:cstheme="minorHAnsi"/>
          <w:sz w:val="24"/>
          <w:szCs w:val="24"/>
        </w:rPr>
      </w:pPr>
      <w:r w:rsidRPr="00EE509E">
        <w:rPr>
          <w:rFonts w:asciiTheme="minorHAnsi" w:hAnsiTheme="minorHAnsi" w:cstheme="minorHAnsi"/>
          <w:sz w:val="24"/>
          <w:szCs w:val="24"/>
        </w:rPr>
        <w:t xml:space="preserve">Naročnik bo določil primeren rok za oddajo ponudb, ki mora biti dovolj dolg, da ponudnikom omogoča pripravo in predložitev ponudb za vsako posamezno naročilo. Ponudbe se predložijo </w:t>
      </w:r>
      <w:r w:rsidR="00FC5941" w:rsidRPr="00EE509E">
        <w:rPr>
          <w:rFonts w:asciiTheme="minorHAnsi" w:hAnsiTheme="minorHAnsi" w:cstheme="minorHAnsi"/>
          <w:sz w:val="24"/>
          <w:szCs w:val="24"/>
        </w:rPr>
        <w:t xml:space="preserve">po </w:t>
      </w:r>
      <w:r w:rsidRPr="00EE509E">
        <w:rPr>
          <w:rFonts w:asciiTheme="minorHAnsi" w:hAnsiTheme="minorHAnsi" w:cstheme="minorHAnsi"/>
          <w:sz w:val="24"/>
          <w:szCs w:val="24"/>
        </w:rPr>
        <w:t xml:space="preserve">v pisni obliki </w:t>
      </w:r>
      <w:r w:rsidR="00FC5941" w:rsidRPr="00EE509E">
        <w:rPr>
          <w:rFonts w:asciiTheme="minorHAnsi" w:hAnsiTheme="minorHAnsi" w:cstheme="minorHAnsi"/>
          <w:sz w:val="24"/>
          <w:szCs w:val="24"/>
        </w:rPr>
        <w:t xml:space="preserve">v roku </w:t>
      </w:r>
      <w:r w:rsidRPr="00EE509E">
        <w:rPr>
          <w:rFonts w:asciiTheme="minorHAnsi" w:hAnsiTheme="minorHAnsi" w:cstheme="minorHAnsi"/>
          <w:sz w:val="24"/>
          <w:szCs w:val="24"/>
        </w:rPr>
        <w:t>za predložitev ponudb.</w:t>
      </w:r>
    </w:p>
    <w:p w14:paraId="0B198953" w14:textId="77777777" w:rsidR="008C0AC1" w:rsidRPr="00EE509E" w:rsidRDefault="008C0AC1" w:rsidP="008C0AC1">
      <w:pPr>
        <w:suppressAutoHyphens w:val="0"/>
        <w:contextualSpacing/>
        <w:jc w:val="both"/>
        <w:rPr>
          <w:rFonts w:asciiTheme="minorHAnsi" w:hAnsiTheme="minorHAnsi" w:cstheme="minorHAnsi"/>
          <w:sz w:val="24"/>
          <w:szCs w:val="24"/>
        </w:rPr>
      </w:pPr>
    </w:p>
    <w:p w14:paraId="6DB5E8ED" w14:textId="10BED461" w:rsidR="008C0AC1" w:rsidRPr="00EE509E" w:rsidRDefault="008C0AC1" w:rsidP="008C0AC1">
      <w:pPr>
        <w:suppressAutoHyphens w:val="0"/>
        <w:contextualSpacing/>
        <w:jc w:val="both"/>
        <w:rPr>
          <w:rFonts w:asciiTheme="minorHAnsi" w:hAnsiTheme="minorHAnsi" w:cstheme="minorHAnsi"/>
          <w:sz w:val="24"/>
          <w:szCs w:val="24"/>
        </w:rPr>
      </w:pPr>
      <w:r w:rsidRPr="00EE509E">
        <w:rPr>
          <w:rFonts w:asciiTheme="minorHAnsi" w:hAnsiTheme="minorHAnsi" w:cstheme="minorHAnsi"/>
          <w:sz w:val="24"/>
          <w:szCs w:val="24"/>
        </w:rPr>
        <w:t xml:space="preserve">Naročnik bo oddal posamezno naročilo stranki na podlagi merila najnižja </w:t>
      </w:r>
      <w:r w:rsidR="00CD6686">
        <w:rPr>
          <w:rFonts w:asciiTheme="minorHAnsi" w:hAnsiTheme="minorHAnsi" w:cstheme="minorHAnsi"/>
          <w:sz w:val="24"/>
          <w:szCs w:val="24"/>
        </w:rPr>
        <w:t xml:space="preserve">razumna </w:t>
      </w:r>
      <w:r w:rsidRPr="00EE509E">
        <w:rPr>
          <w:rFonts w:asciiTheme="minorHAnsi" w:hAnsiTheme="minorHAnsi" w:cstheme="minorHAnsi"/>
          <w:sz w:val="24"/>
          <w:szCs w:val="24"/>
        </w:rPr>
        <w:t>ponudbena cena v EUR brez DDV, razen v nujnih primerih, ko je potrebna takojšnja dobava materiala zaradi nepredvidenih okoliščin</w:t>
      </w:r>
      <w:r w:rsidR="00DA0CBE" w:rsidRPr="00EE509E">
        <w:rPr>
          <w:rFonts w:asciiTheme="minorHAnsi" w:hAnsiTheme="minorHAnsi" w:cstheme="minorHAnsi"/>
          <w:sz w:val="24"/>
          <w:szCs w:val="24"/>
        </w:rPr>
        <w:t xml:space="preserve"> ( npr. elementarna nesreča, defekt na vodovodnem omrežju…)</w:t>
      </w:r>
      <w:r w:rsidRPr="00EE509E">
        <w:rPr>
          <w:rFonts w:asciiTheme="minorHAnsi" w:hAnsiTheme="minorHAnsi" w:cstheme="minorHAnsi"/>
          <w:sz w:val="24"/>
          <w:szCs w:val="24"/>
        </w:rPr>
        <w:t xml:space="preserve"> in takojšen odziv naročnika, ko lahko izbere ponudnika, ki je material sposoben dobaviti najhitreje ob upoštevanju razumne cene.</w:t>
      </w:r>
    </w:p>
    <w:p w14:paraId="76B5B9A4" w14:textId="77777777" w:rsidR="008C0AC1" w:rsidRPr="00EE509E" w:rsidRDefault="008C0AC1" w:rsidP="008C0AC1">
      <w:pPr>
        <w:suppressAutoHyphens w:val="0"/>
        <w:contextualSpacing/>
        <w:jc w:val="both"/>
        <w:rPr>
          <w:rFonts w:asciiTheme="minorHAnsi" w:hAnsiTheme="minorHAnsi" w:cstheme="minorHAnsi"/>
          <w:sz w:val="24"/>
          <w:szCs w:val="24"/>
        </w:rPr>
      </w:pPr>
    </w:p>
    <w:p w14:paraId="349FB7FF" w14:textId="149475AC" w:rsidR="008C0AC1" w:rsidRPr="00EE509E" w:rsidRDefault="008C0AC1" w:rsidP="008C0AC1">
      <w:pPr>
        <w:suppressAutoHyphens w:val="0"/>
        <w:contextualSpacing/>
        <w:jc w:val="both"/>
        <w:rPr>
          <w:rFonts w:asciiTheme="minorHAnsi" w:hAnsiTheme="minorHAnsi" w:cstheme="minorHAnsi"/>
          <w:sz w:val="24"/>
          <w:szCs w:val="24"/>
        </w:rPr>
      </w:pPr>
      <w:r w:rsidRPr="00EE509E">
        <w:rPr>
          <w:rFonts w:asciiTheme="minorHAnsi" w:hAnsiTheme="minorHAnsi" w:cstheme="minorHAnsi"/>
          <w:sz w:val="24"/>
          <w:szCs w:val="24"/>
        </w:rPr>
        <w:t>V primeru dveh ali več enakih najnižjih ponudbenih cen bo izbira ponudba s krajšin dobavnim rokom.</w:t>
      </w:r>
    </w:p>
    <w:p w14:paraId="6E628F5F" w14:textId="77777777" w:rsidR="008C0AC1" w:rsidRPr="00EE509E" w:rsidRDefault="008C0AC1" w:rsidP="008C0AC1">
      <w:pPr>
        <w:suppressAutoHyphens w:val="0"/>
        <w:contextualSpacing/>
        <w:jc w:val="both"/>
        <w:rPr>
          <w:rFonts w:asciiTheme="minorHAnsi" w:hAnsiTheme="minorHAnsi" w:cstheme="minorHAnsi"/>
          <w:sz w:val="24"/>
          <w:szCs w:val="24"/>
        </w:rPr>
      </w:pPr>
    </w:p>
    <w:p w14:paraId="30C20D7A" w14:textId="0B8A88F2" w:rsidR="008C0AC1" w:rsidRPr="00EE509E" w:rsidRDefault="008C0AC1" w:rsidP="008C0AC1">
      <w:pPr>
        <w:suppressAutoHyphens w:val="0"/>
        <w:contextualSpacing/>
        <w:jc w:val="both"/>
        <w:rPr>
          <w:rFonts w:asciiTheme="minorHAnsi" w:hAnsiTheme="minorHAnsi" w:cstheme="minorHAnsi"/>
          <w:sz w:val="24"/>
          <w:szCs w:val="24"/>
        </w:rPr>
      </w:pPr>
      <w:r w:rsidRPr="00EE509E">
        <w:rPr>
          <w:rFonts w:asciiTheme="minorHAnsi" w:hAnsiTheme="minorHAnsi" w:cstheme="minorHAnsi"/>
          <w:sz w:val="24"/>
          <w:szCs w:val="24"/>
        </w:rPr>
        <w:lastRenderedPageBreak/>
        <w:t xml:space="preserve">Posamezno naročilo bo sklenjeno z izbranim dobaviteljem na podlagi odločitve iz </w:t>
      </w:r>
      <w:r w:rsidR="00BA6C6A" w:rsidRPr="00EE509E">
        <w:rPr>
          <w:rFonts w:asciiTheme="minorHAnsi" w:hAnsiTheme="minorHAnsi" w:cstheme="minorHAnsi"/>
          <w:sz w:val="24"/>
          <w:szCs w:val="24"/>
        </w:rPr>
        <w:t>tega člena</w:t>
      </w:r>
      <w:r w:rsidRPr="00EE509E">
        <w:rPr>
          <w:rFonts w:asciiTheme="minorHAnsi" w:hAnsiTheme="minorHAnsi" w:cstheme="minorHAnsi"/>
          <w:sz w:val="24"/>
          <w:szCs w:val="24"/>
        </w:rPr>
        <w:t xml:space="preserve"> skladno z določbami ZJN-3. Ta okvirni sporazum ne pomeni zaveze naročnika k sklenitvi katerega koli posameznega naročila.</w:t>
      </w:r>
    </w:p>
    <w:p w14:paraId="37F4BD6B" w14:textId="77777777" w:rsidR="00BA6C6A" w:rsidRPr="00EE509E" w:rsidRDefault="00BA6C6A" w:rsidP="008C0AC1">
      <w:pPr>
        <w:suppressAutoHyphens w:val="0"/>
        <w:contextualSpacing/>
        <w:jc w:val="both"/>
        <w:rPr>
          <w:rFonts w:asciiTheme="minorHAnsi" w:hAnsiTheme="minorHAnsi" w:cstheme="minorHAnsi"/>
          <w:sz w:val="24"/>
          <w:szCs w:val="24"/>
        </w:rPr>
      </w:pPr>
    </w:p>
    <w:p w14:paraId="2BEB7D6F" w14:textId="77777777" w:rsidR="00BA6C6A" w:rsidRPr="00EE509E" w:rsidRDefault="00BA6C6A" w:rsidP="00BA6C6A">
      <w:pPr>
        <w:jc w:val="both"/>
        <w:rPr>
          <w:rFonts w:asciiTheme="minorHAnsi" w:hAnsiTheme="minorHAnsi" w:cstheme="minorHAnsi"/>
          <w:sz w:val="24"/>
          <w:szCs w:val="24"/>
        </w:rPr>
      </w:pPr>
      <w:r w:rsidRPr="00EE509E">
        <w:rPr>
          <w:rFonts w:asciiTheme="minorHAnsi" w:hAnsiTheme="minorHAnsi" w:cstheme="minorHAnsi"/>
          <w:sz w:val="24"/>
          <w:szCs w:val="24"/>
        </w:rPr>
        <w:t>Naročnik lahko kadarkoli do roka za oddajo ponudb v vsaki fazi povpraševanja spremeni ali prekliče povpraševanje.</w:t>
      </w:r>
    </w:p>
    <w:p w14:paraId="1026E8FD" w14:textId="77777777" w:rsidR="00BA6C6A" w:rsidRPr="00EE509E" w:rsidRDefault="00BA6C6A" w:rsidP="00BA6C6A">
      <w:pPr>
        <w:jc w:val="both"/>
        <w:rPr>
          <w:rFonts w:asciiTheme="minorHAnsi" w:hAnsiTheme="minorHAnsi" w:cstheme="minorHAnsi"/>
          <w:sz w:val="24"/>
          <w:szCs w:val="24"/>
        </w:rPr>
      </w:pPr>
    </w:p>
    <w:p w14:paraId="0437D5E2" w14:textId="09A8147E" w:rsidR="00BA6C6A" w:rsidRPr="00EE509E" w:rsidRDefault="00BA6C6A" w:rsidP="00BA6C6A">
      <w:pPr>
        <w:jc w:val="both"/>
        <w:rPr>
          <w:rFonts w:asciiTheme="minorHAnsi" w:hAnsiTheme="minorHAnsi" w:cstheme="minorHAnsi"/>
          <w:sz w:val="24"/>
          <w:szCs w:val="24"/>
        </w:rPr>
      </w:pPr>
      <w:r w:rsidRPr="00EE509E">
        <w:rPr>
          <w:rFonts w:asciiTheme="minorHAnsi" w:hAnsiTheme="minorHAnsi" w:cstheme="minorHAnsi"/>
          <w:sz w:val="24"/>
          <w:szCs w:val="24"/>
        </w:rPr>
        <w:t xml:space="preserve">Če naročnik ne pridobi nobene ponudbe, oz. če ne pridobi nobene dopustne ponudbe, ponovi povpraševanje. </w:t>
      </w:r>
    </w:p>
    <w:p w14:paraId="5138BE87" w14:textId="77777777" w:rsidR="008C0AC1" w:rsidRPr="00EE509E" w:rsidRDefault="008C0AC1" w:rsidP="008C0AC1">
      <w:pPr>
        <w:suppressAutoHyphens w:val="0"/>
        <w:contextualSpacing/>
        <w:rPr>
          <w:rFonts w:asciiTheme="minorHAnsi" w:hAnsiTheme="minorHAnsi" w:cstheme="minorHAnsi"/>
          <w:sz w:val="24"/>
          <w:szCs w:val="24"/>
        </w:rPr>
      </w:pPr>
    </w:p>
    <w:p w14:paraId="115DF274" w14:textId="1F8BCCB3" w:rsidR="00427C0F" w:rsidRPr="00EE509E" w:rsidRDefault="00877616" w:rsidP="008C0AC1">
      <w:pPr>
        <w:numPr>
          <w:ilvl w:val="0"/>
          <w:numId w:val="24"/>
        </w:numPr>
        <w:suppressAutoHyphens w:val="0"/>
        <w:ind w:left="0"/>
        <w:contextualSpacing/>
        <w:jc w:val="center"/>
        <w:rPr>
          <w:rFonts w:asciiTheme="minorHAnsi" w:hAnsiTheme="minorHAnsi" w:cstheme="minorHAnsi"/>
          <w:bCs/>
          <w:sz w:val="24"/>
          <w:szCs w:val="24"/>
        </w:rPr>
      </w:pPr>
      <w:r w:rsidRPr="00EE509E">
        <w:rPr>
          <w:rFonts w:asciiTheme="minorHAnsi" w:hAnsiTheme="minorHAnsi" w:cstheme="minorHAnsi"/>
          <w:bCs/>
          <w:sz w:val="24"/>
          <w:szCs w:val="24"/>
        </w:rPr>
        <w:t>člen</w:t>
      </w:r>
    </w:p>
    <w:p w14:paraId="08F364D1" w14:textId="77777777" w:rsidR="00810D8F" w:rsidRPr="00EE509E" w:rsidRDefault="00810D8F" w:rsidP="00810D8F">
      <w:pPr>
        <w:contextualSpacing/>
        <w:rPr>
          <w:rFonts w:asciiTheme="minorHAnsi" w:hAnsiTheme="minorHAnsi" w:cstheme="minorHAnsi"/>
          <w:sz w:val="24"/>
          <w:szCs w:val="24"/>
        </w:rPr>
      </w:pPr>
    </w:p>
    <w:p w14:paraId="4775ECB3" w14:textId="0DD25F3C" w:rsidR="00552914" w:rsidRDefault="00552914" w:rsidP="00552914">
      <w:pPr>
        <w:jc w:val="both"/>
        <w:rPr>
          <w:rFonts w:asciiTheme="minorHAnsi" w:hAnsiTheme="minorHAnsi" w:cstheme="minorHAnsi"/>
          <w:sz w:val="24"/>
          <w:szCs w:val="24"/>
        </w:rPr>
      </w:pPr>
      <w:r w:rsidRPr="00EE509E">
        <w:rPr>
          <w:rFonts w:asciiTheme="minorHAnsi" w:hAnsiTheme="minorHAnsi" w:cstheme="minorHAnsi"/>
          <w:sz w:val="24"/>
          <w:szCs w:val="24"/>
        </w:rPr>
        <w:t xml:space="preserve">Okvirna vrednost tega sporazuma znaša </w:t>
      </w:r>
      <w:r w:rsidR="004B1992">
        <w:rPr>
          <w:rFonts w:asciiTheme="minorHAnsi" w:hAnsiTheme="minorHAnsi" w:cstheme="minorHAnsi"/>
          <w:sz w:val="24"/>
          <w:szCs w:val="24"/>
        </w:rPr>
        <w:t>za</w:t>
      </w:r>
      <w:r w:rsidR="002968F7">
        <w:rPr>
          <w:rStyle w:val="Sprotnaopomba-sklic"/>
          <w:rFonts w:asciiTheme="minorHAnsi" w:hAnsiTheme="minorHAnsi" w:cstheme="minorHAnsi"/>
          <w:sz w:val="24"/>
          <w:szCs w:val="24"/>
        </w:rPr>
        <w:footnoteReference w:id="6"/>
      </w:r>
      <w:r w:rsidR="004B1992">
        <w:rPr>
          <w:rFonts w:asciiTheme="minorHAnsi" w:hAnsiTheme="minorHAnsi" w:cstheme="minorHAnsi"/>
          <w:sz w:val="24"/>
          <w:szCs w:val="24"/>
        </w:rPr>
        <w:t>:</w:t>
      </w:r>
    </w:p>
    <w:p w14:paraId="5A65BB59" w14:textId="4784303B" w:rsidR="004B1992" w:rsidRPr="002968F7" w:rsidRDefault="004B1992" w:rsidP="004B1992">
      <w:pPr>
        <w:pStyle w:val="Telobesedila"/>
        <w:numPr>
          <w:ilvl w:val="0"/>
          <w:numId w:val="32"/>
        </w:numPr>
        <w:suppressAutoHyphens w:val="0"/>
        <w:spacing w:after="0"/>
        <w:jc w:val="both"/>
        <w:rPr>
          <w:rFonts w:asciiTheme="minorHAnsi" w:hAnsiTheme="minorHAnsi" w:cstheme="minorHAnsi"/>
        </w:rPr>
      </w:pPr>
      <w:r w:rsidRPr="002968F7">
        <w:rPr>
          <w:rFonts w:asciiTheme="minorHAnsi" w:hAnsiTheme="minorHAnsi" w:cstheme="minorHAnsi"/>
        </w:rPr>
        <w:t>SKLOP 1 - CEVI IN OPREMA – 70.000,00 EUR brez DDV;</w:t>
      </w:r>
    </w:p>
    <w:p w14:paraId="0BD13CB2" w14:textId="3A6DFFAE" w:rsidR="004B1992" w:rsidRPr="002968F7" w:rsidRDefault="004B1992" w:rsidP="004B1992">
      <w:pPr>
        <w:pStyle w:val="Telobesedila"/>
        <w:numPr>
          <w:ilvl w:val="0"/>
          <w:numId w:val="32"/>
        </w:numPr>
        <w:suppressAutoHyphens w:val="0"/>
        <w:spacing w:after="0"/>
        <w:jc w:val="both"/>
        <w:rPr>
          <w:rFonts w:asciiTheme="minorHAnsi" w:hAnsiTheme="minorHAnsi" w:cstheme="minorHAnsi"/>
        </w:rPr>
      </w:pPr>
      <w:r w:rsidRPr="002968F7">
        <w:rPr>
          <w:rFonts w:asciiTheme="minorHAnsi" w:hAnsiTheme="minorHAnsi" w:cstheme="minorHAnsi"/>
        </w:rPr>
        <w:t>SKLOP 2 - HIDRANTI - 25.000,00 EUR brez DDV;</w:t>
      </w:r>
    </w:p>
    <w:p w14:paraId="751239B3" w14:textId="341B07E5" w:rsidR="004B1992" w:rsidRPr="002968F7" w:rsidRDefault="004B1992" w:rsidP="004B1992">
      <w:pPr>
        <w:pStyle w:val="Telobesedila"/>
        <w:numPr>
          <w:ilvl w:val="0"/>
          <w:numId w:val="32"/>
        </w:numPr>
        <w:suppressAutoHyphens w:val="0"/>
        <w:spacing w:after="0"/>
        <w:jc w:val="both"/>
        <w:rPr>
          <w:rFonts w:asciiTheme="minorHAnsi" w:hAnsiTheme="minorHAnsi" w:cstheme="minorHAnsi"/>
        </w:rPr>
      </w:pPr>
      <w:r w:rsidRPr="002968F7">
        <w:rPr>
          <w:rFonts w:asciiTheme="minorHAnsi" w:hAnsiTheme="minorHAnsi" w:cstheme="minorHAnsi"/>
        </w:rPr>
        <w:t>SKLOP 3 - OZNAČEVALNA OPREMA, REPARATURNE OBJEMKE, DISTANČNIKI 45.000,00 EUR brez DDV;</w:t>
      </w:r>
    </w:p>
    <w:p w14:paraId="573C7B57" w14:textId="19A5E5F5" w:rsidR="004B1992" w:rsidRPr="002968F7" w:rsidRDefault="004B1992" w:rsidP="004B1992">
      <w:pPr>
        <w:pStyle w:val="Telobesedila"/>
        <w:numPr>
          <w:ilvl w:val="0"/>
          <w:numId w:val="32"/>
        </w:numPr>
        <w:suppressAutoHyphens w:val="0"/>
        <w:spacing w:after="0"/>
        <w:jc w:val="both"/>
        <w:rPr>
          <w:rFonts w:asciiTheme="minorHAnsi" w:hAnsiTheme="minorHAnsi" w:cstheme="minorHAnsi"/>
        </w:rPr>
      </w:pPr>
      <w:r w:rsidRPr="002968F7">
        <w:rPr>
          <w:rFonts w:asciiTheme="minorHAnsi" w:hAnsiTheme="minorHAnsi" w:cstheme="minorHAnsi"/>
        </w:rPr>
        <w:t>SKLOP 4 – VODOVODNI MATERIAL - 305.000,00 EUR brez DDV;</w:t>
      </w:r>
    </w:p>
    <w:p w14:paraId="4654A76D" w14:textId="0C795647" w:rsidR="004B1992" w:rsidRPr="002968F7" w:rsidRDefault="004B1992" w:rsidP="004B1992">
      <w:pPr>
        <w:pStyle w:val="Telobesedila"/>
        <w:numPr>
          <w:ilvl w:val="0"/>
          <w:numId w:val="32"/>
        </w:numPr>
        <w:suppressAutoHyphens w:val="0"/>
        <w:spacing w:after="0"/>
        <w:jc w:val="both"/>
        <w:rPr>
          <w:rFonts w:asciiTheme="minorHAnsi" w:hAnsiTheme="minorHAnsi" w:cstheme="minorHAnsi"/>
        </w:rPr>
      </w:pPr>
      <w:r w:rsidRPr="002968F7">
        <w:rPr>
          <w:rFonts w:asciiTheme="minorHAnsi" w:hAnsiTheme="minorHAnsi" w:cstheme="minorHAnsi"/>
        </w:rPr>
        <w:t>SKLOP 5 – VODOMERNI JAŠKI - 90.000,00 EUR brez DDV;</w:t>
      </w:r>
    </w:p>
    <w:p w14:paraId="38A7CCE0" w14:textId="4A385908" w:rsidR="004B1992" w:rsidRPr="002968F7" w:rsidRDefault="004B1992" w:rsidP="004B1992">
      <w:pPr>
        <w:pStyle w:val="Telobesedila"/>
        <w:numPr>
          <w:ilvl w:val="0"/>
          <w:numId w:val="32"/>
        </w:numPr>
        <w:suppressAutoHyphens w:val="0"/>
        <w:spacing w:after="0"/>
        <w:jc w:val="both"/>
        <w:rPr>
          <w:rFonts w:asciiTheme="minorHAnsi" w:hAnsiTheme="minorHAnsi" w:cstheme="minorHAnsi"/>
        </w:rPr>
      </w:pPr>
      <w:r w:rsidRPr="002968F7">
        <w:rPr>
          <w:rFonts w:asciiTheme="minorHAnsi" w:hAnsiTheme="minorHAnsi" w:cstheme="minorHAnsi"/>
        </w:rPr>
        <w:t>SKLOP 6 – KANALIZACIJA</w:t>
      </w:r>
      <w:r w:rsidR="00F0633F" w:rsidRPr="002968F7">
        <w:rPr>
          <w:rFonts w:asciiTheme="minorHAnsi" w:hAnsiTheme="minorHAnsi" w:cstheme="minorHAnsi"/>
        </w:rPr>
        <w:t xml:space="preserve"> -</w:t>
      </w:r>
      <w:r w:rsidRPr="002968F7">
        <w:rPr>
          <w:rFonts w:asciiTheme="minorHAnsi" w:hAnsiTheme="minorHAnsi" w:cstheme="minorHAnsi"/>
        </w:rPr>
        <w:t xml:space="preserve"> </w:t>
      </w:r>
      <w:r w:rsidR="00F0633F" w:rsidRPr="002968F7">
        <w:rPr>
          <w:rFonts w:asciiTheme="minorHAnsi" w:hAnsiTheme="minorHAnsi" w:cstheme="minorHAnsi"/>
        </w:rPr>
        <w:t>65.000,00 EUR brez DDV;</w:t>
      </w:r>
    </w:p>
    <w:p w14:paraId="36029DDD" w14:textId="77777777" w:rsidR="00CA51D4" w:rsidRPr="00EE509E" w:rsidRDefault="00CA51D4" w:rsidP="00810D8F">
      <w:pPr>
        <w:widowControl w:val="0"/>
        <w:jc w:val="both"/>
        <w:rPr>
          <w:rFonts w:asciiTheme="minorHAnsi" w:hAnsiTheme="minorHAnsi" w:cstheme="minorHAnsi"/>
          <w:sz w:val="24"/>
          <w:szCs w:val="24"/>
        </w:rPr>
      </w:pPr>
    </w:p>
    <w:p w14:paraId="0A0406DC" w14:textId="77777777" w:rsidR="00CA51D4" w:rsidRPr="00EE509E" w:rsidRDefault="00CA51D4" w:rsidP="00CA51D4">
      <w:pPr>
        <w:widowControl w:val="0"/>
        <w:jc w:val="both"/>
        <w:rPr>
          <w:rFonts w:asciiTheme="minorHAnsi" w:hAnsiTheme="minorHAnsi" w:cstheme="minorHAnsi"/>
          <w:sz w:val="24"/>
          <w:szCs w:val="24"/>
        </w:rPr>
      </w:pPr>
      <w:r w:rsidRPr="00EE509E">
        <w:rPr>
          <w:rFonts w:asciiTheme="minorHAnsi" w:hAnsiTheme="minorHAnsi" w:cstheme="minorHAnsi"/>
          <w:sz w:val="24"/>
          <w:szCs w:val="24"/>
        </w:rPr>
        <w:t>DDV se obračuna skladno z veljavno zakonodajo.</w:t>
      </w:r>
    </w:p>
    <w:p w14:paraId="52041325" w14:textId="77777777" w:rsidR="00810D8F" w:rsidRPr="00EE509E" w:rsidRDefault="00810D8F" w:rsidP="00810D8F">
      <w:pPr>
        <w:widowControl w:val="0"/>
        <w:jc w:val="both"/>
        <w:rPr>
          <w:rFonts w:asciiTheme="minorHAnsi" w:hAnsiTheme="minorHAnsi" w:cstheme="minorHAnsi"/>
          <w:sz w:val="24"/>
          <w:szCs w:val="24"/>
        </w:rPr>
      </w:pPr>
    </w:p>
    <w:p w14:paraId="015F5C78" w14:textId="77777777" w:rsidR="00810D8F" w:rsidRPr="00EE509E" w:rsidRDefault="00810D8F">
      <w:pPr>
        <w:numPr>
          <w:ilvl w:val="0"/>
          <w:numId w:val="24"/>
        </w:numPr>
        <w:suppressAutoHyphens w:val="0"/>
        <w:ind w:left="0"/>
        <w:contextualSpacing/>
        <w:jc w:val="center"/>
        <w:rPr>
          <w:rFonts w:asciiTheme="minorHAnsi" w:hAnsiTheme="minorHAnsi" w:cstheme="minorHAnsi"/>
          <w:sz w:val="24"/>
          <w:szCs w:val="24"/>
        </w:rPr>
      </w:pPr>
      <w:r w:rsidRPr="00EE509E">
        <w:rPr>
          <w:rFonts w:asciiTheme="minorHAnsi" w:hAnsiTheme="minorHAnsi" w:cstheme="minorHAnsi"/>
          <w:bCs/>
          <w:sz w:val="24"/>
          <w:szCs w:val="24"/>
        </w:rPr>
        <w:t>člen</w:t>
      </w:r>
    </w:p>
    <w:p w14:paraId="397A2F2E" w14:textId="77777777" w:rsidR="00CA51D4" w:rsidRPr="00EE509E" w:rsidRDefault="00CA51D4" w:rsidP="00810D8F">
      <w:pPr>
        <w:autoSpaceDE w:val="0"/>
        <w:adjustRightInd w:val="0"/>
        <w:jc w:val="both"/>
        <w:rPr>
          <w:rFonts w:asciiTheme="minorHAnsi" w:hAnsiTheme="minorHAnsi" w:cstheme="minorHAnsi"/>
          <w:sz w:val="24"/>
          <w:szCs w:val="24"/>
        </w:rPr>
      </w:pPr>
    </w:p>
    <w:p w14:paraId="6CC70E53" w14:textId="0650D69C" w:rsidR="00BA6C6A" w:rsidRPr="00EE509E" w:rsidRDefault="00BA6C6A" w:rsidP="00BA6C6A">
      <w:pPr>
        <w:jc w:val="both"/>
        <w:rPr>
          <w:rFonts w:asciiTheme="minorHAnsi" w:hAnsiTheme="minorHAnsi" w:cstheme="minorHAnsi"/>
          <w:sz w:val="24"/>
          <w:szCs w:val="24"/>
        </w:rPr>
      </w:pPr>
      <w:r w:rsidRPr="00EE509E">
        <w:rPr>
          <w:rFonts w:asciiTheme="minorHAnsi" w:hAnsiTheme="minorHAnsi" w:cstheme="minorHAnsi"/>
          <w:sz w:val="24"/>
          <w:szCs w:val="24"/>
        </w:rPr>
        <w:t xml:space="preserve">Dobavitelj se obvezuje, da bo blago dobavljal naročniku po predhodnem pisnem naročilu po v tem okvirnem sporazumu pooblaščenega predstavnika naročnika, najkasneje v 72 urah od prejema naročila. </w:t>
      </w:r>
    </w:p>
    <w:p w14:paraId="2B7D677D" w14:textId="77777777" w:rsidR="00BA6C6A" w:rsidRPr="00EE509E" w:rsidRDefault="00BA6C6A" w:rsidP="00BA6C6A">
      <w:pPr>
        <w:jc w:val="both"/>
        <w:rPr>
          <w:rFonts w:asciiTheme="minorHAnsi" w:hAnsiTheme="minorHAnsi" w:cstheme="minorHAnsi"/>
          <w:sz w:val="24"/>
          <w:szCs w:val="24"/>
        </w:rPr>
      </w:pPr>
    </w:p>
    <w:p w14:paraId="04F7E3A1" w14:textId="532DE711" w:rsidR="00BA6C6A" w:rsidRPr="00EE509E" w:rsidRDefault="00BA6C6A" w:rsidP="00BA6C6A">
      <w:pPr>
        <w:jc w:val="both"/>
        <w:rPr>
          <w:rFonts w:asciiTheme="minorHAnsi" w:hAnsiTheme="minorHAnsi" w:cstheme="minorHAnsi"/>
          <w:sz w:val="24"/>
          <w:szCs w:val="24"/>
        </w:rPr>
      </w:pPr>
      <w:r w:rsidRPr="00EE509E">
        <w:rPr>
          <w:rFonts w:asciiTheme="minorHAnsi" w:hAnsiTheme="minorHAnsi" w:cstheme="minorHAnsi"/>
          <w:sz w:val="24"/>
          <w:szCs w:val="24"/>
        </w:rPr>
        <w:t>Za posebej označeno blago večjih dimenzij lahko velja daljši rok dobave.</w:t>
      </w:r>
    </w:p>
    <w:p w14:paraId="00BCF9C8" w14:textId="77777777" w:rsidR="00BA6C6A" w:rsidRPr="00EE509E" w:rsidRDefault="00BA6C6A" w:rsidP="00810D8F">
      <w:pPr>
        <w:autoSpaceDE w:val="0"/>
        <w:adjustRightInd w:val="0"/>
        <w:jc w:val="both"/>
        <w:rPr>
          <w:rFonts w:asciiTheme="minorHAnsi" w:hAnsiTheme="minorHAnsi" w:cstheme="minorHAnsi"/>
          <w:sz w:val="24"/>
          <w:szCs w:val="24"/>
        </w:rPr>
      </w:pPr>
    </w:p>
    <w:p w14:paraId="6A6809B8" w14:textId="77777777" w:rsidR="00810D8F" w:rsidRPr="00EE509E" w:rsidRDefault="00810D8F">
      <w:pPr>
        <w:numPr>
          <w:ilvl w:val="0"/>
          <w:numId w:val="24"/>
        </w:numPr>
        <w:suppressAutoHyphens w:val="0"/>
        <w:ind w:left="0"/>
        <w:contextualSpacing/>
        <w:jc w:val="center"/>
        <w:rPr>
          <w:rFonts w:asciiTheme="minorHAnsi" w:hAnsiTheme="minorHAnsi" w:cstheme="minorHAnsi"/>
          <w:sz w:val="24"/>
          <w:szCs w:val="24"/>
        </w:rPr>
      </w:pPr>
      <w:r w:rsidRPr="00EE509E">
        <w:rPr>
          <w:rFonts w:asciiTheme="minorHAnsi" w:hAnsiTheme="minorHAnsi" w:cstheme="minorHAnsi"/>
          <w:bCs/>
          <w:sz w:val="24"/>
          <w:szCs w:val="24"/>
        </w:rPr>
        <w:t>člen</w:t>
      </w:r>
    </w:p>
    <w:p w14:paraId="3449CC35" w14:textId="77777777" w:rsidR="00810D8F" w:rsidRPr="00EE509E" w:rsidRDefault="00810D8F" w:rsidP="00810D8F">
      <w:pPr>
        <w:autoSpaceDE w:val="0"/>
        <w:autoSpaceDN w:val="0"/>
        <w:spacing w:before="1"/>
        <w:jc w:val="center"/>
        <w:textAlignment w:val="baseline"/>
        <w:rPr>
          <w:rFonts w:asciiTheme="minorHAnsi" w:hAnsiTheme="minorHAnsi" w:cstheme="minorHAnsi"/>
          <w:sz w:val="24"/>
          <w:szCs w:val="24"/>
        </w:rPr>
      </w:pPr>
    </w:p>
    <w:p w14:paraId="6D94D06A" w14:textId="57F24D88" w:rsidR="000D5AEC" w:rsidRPr="00EE509E" w:rsidRDefault="000D5AEC" w:rsidP="000D5AEC">
      <w:pPr>
        <w:jc w:val="both"/>
        <w:rPr>
          <w:rFonts w:asciiTheme="minorHAnsi" w:hAnsiTheme="minorHAnsi" w:cstheme="minorHAnsi"/>
          <w:sz w:val="24"/>
          <w:szCs w:val="24"/>
        </w:rPr>
      </w:pPr>
      <w:r w:rsidRPr="00EE509E">
        <w:rPr>
          <w:rFonts w:asciiTheme="minorHAnsi" w:hAnsiTheme="minorHAnsi" w:cstheme="minorHAnsi"/>
          <w:sz w:val="24"/>
          <w:szCs w:val="24"/>
        </w:rPr>
        <w:t>Kakovost blaga mora ustrezati obstoječim standardom in deklarirani kakovosti na embalaži oz. spremljajočih dokumentih. Naročnik lahko zahteva, da mu dobavitelj predloži vzorce blaga, da jih lahko naročnik preizkusi in se na osnovi tega odloči o naročilu.</w:t>
      </w:r>
    </w:p>
    <w:p w14:paraId="010C62C1" w14:textId="77777777" w:rsidR="000D5AEC" w:rsidRPr="00EE509E" w:rsidRDefault="000D5AEC" w:rsidP="000D5AEC">
      <w:pPr>
        <w:jc w:val="both"/>
        <w:rPr>
          <w:rFonts w:asciiTheme="minorHAnsi" w:hAnsiTheme="minorHAnsi" w:cstheme="minorHAnsi"/>
          <w:sz w:val="24"/>
          <w:szCs w:val="24"/>
        </w:rPr>
      </w:pPr>
    </w:p>
    <w:p w14:paraId="53353D7C" w14:textId="77777777" w:rsidR="000D5AEC" w:rsidRPr="00EE509E" w:rsidRDefault="000D5AEC" w:rsidP="000D5AEC">
      <w:pPr>
        <w:jc w:val="both"/>
        <w:rPr>
          <w:rFonts w:asciiTheme="minorHAnsi" w:hAnsiTheme="minorHAnsi" w:cstheme="minorHAnsi"/>
          <w:sz w:val="24"/>
          <w:szCs w:val="24"/>
        </w:rPr>
      </w:pPr>
      <w:r w:rsidRPr="00EE509E">
        <w:rPr>
          <w:rFonts w:asciiTheme="minorHAnsi" w:hAnsiTheme="minorHAnsi" w:cstheme="minorHAnsi"/>
          <w:sz w:val="24"/>
          <w:szCs w:val="24"/>
        </w:rPr>
        <w:t xml:space="preserve">Če naročnik ugotovi, da blago ni kakovostno ustrezno, ga takoj zavrne in zahteva, da mu  dobavitelj dobavi ustrezno blago. </w:t>
      </w:r>
    </w:p>
    <w:p w14:paraId="4706DE8E" w14:textId="77777777" w:rsidR="000D5AEC" w:rsidRPr="00EE509E" w:rsidRDefault="000D5AEC" w:rsidP="000D5AEC">
      <w:pPr>
        <w:pStyle w:val="Telobesedila2"/>
        <w:spacing w:after="0" w:line="240" w:lineRule="auto"/>
        <w:jc w:val="both"/>
        <w:rPr>
          <w:rFonts w:asciiTheme="minorHAnsi" w:hAnsiTheme="minorHAnsi" w:cstheme="minorHAnsi"/>
          <w:sz w:val="24"/>
          <w:szCs w:val="24"/>
        </w:rPr>
      </w:pPr>
    </w:p>
    <w:p w14:paraId="7E4DA5AD" w14:textId="5AB403E9" w:rsidR="00810D8F" w:rsidRPr="00EE509E" w:rsidRDefault="008442E6" w:rsidP="000D5AEC">
      <w:pPr>
        <w:numPr>
          <w:ilvl w:val="0"/>
          <w:numId w:val="24"/>
        </w:numPr>
        <w:suppressAutoHyphens w:val="0"/>
        <w:ind w:left="0"/>
        <w:contextualSpacing/>
        <w:jc w:val="center"/>
        <w:rPr>
          <w:rFonts w:asciiTheme="minorHAnsi" w:hAnsiTheme="minorHAnsi" w:cstheme="minorHAnsi"/>
          <w:bCs/>
          <w:sz w:val="24"/>
          <w:szCs w:val="24"/>
        </w:rPr>
      </w:pPr>
      <w:r w:rsidRPr="00EE509E">
        <w:rPr>
          <w:rFonts w:asciiTheme="minorHAnsi" w:hAnsiTheme="minorHAnsi" w:cstheme="minorHAnsi"/>
          <w:bCs/>
          <w:sz w:val="24"/>
          <w:szCs w:val="24"/>
        </w:rPr>
        <w:t>Č</w:t>
      </w:r>
      <w:r w:rsidR="00810D8F" w:rsidRPr="00EE509E">
        <w:rPr>
          <w:rFonts w:asciiTheme="minorHAnsi" w:hAnsiTheme="minorHAnsi" w:cstheme="minorHAnsi"/>
          <w:bCs/>
          <w:sz w:val="24"/>
          <w:szCs w:val="24"/>
        </w:rPr>
        <w:t>len</w:t>
      </w:r>
    </w:p>
    <w:p w14:paraId="1F2526F8" w14:textId="77777777" w:rsidR="00B571F9" w:rsidRDefault="00B571F9" w:rsidP="00B571F9">
      <w:pPr>
        <w:jc w:val="both"/>
        <w:rPr>
          <w:rFonts w:asciiTheme="minorHAnsi" w:hAnsiTheme="minorHAnsi" w:cstheme="minorHAnsi"/>
          <w:sz w:val="24"/>
          <w:szCs w:val="24"/>
        </w:rPr>
      </w:pPr>
    </w:p>
    <w:p w14:paraId="7002ADDE" w14:textId="46E1D019" w:rsidR="00B571F9" w:rsidRPr="00B571F9" w:rsidRDefault="00B571F9" w:rsidP="00B571F9">
      <w:pPr>
        <w:tabs>
          <w:tab w:val="num" w:pos="720"/>
        </w:tabs>
        <w:jc w:val="both"/>
        <w:rPr>
          <w:rFonts w:asciiTheme="minorHAnsi" w:hAnsiTheme="minorHAnsi" w:cstheme="minorHAnsi"/>
          <w:sz w:val="24"/>
          <w:szCs w:val="24"/>
        </w:rPr>
      </w:pPr>
      <w:r w:rsidRPr="00B571F9">
        <w:rPr>
          <w:rFonts w:asciiTheme="minorHAnsi" w:hAnsiTheme="minorHAnsi" w:cstheme="minorHAnsi"/>
          <w:sz w:val="24"/>
          <w:szCs w:val="24"/>
        </w:rPr>
        <w:t xml:space="preserve">Dobave se izvajajo sukcesivno na podlagi posameznih </w:t>
      </w:r>
      <w:r>
        <w:rPr>
          <w:rFonts w:asciiTheme="minorHAnsi" w:hAnsiTheme="minorHAnsi" w:cstheme="minorHAnsi"/>
          <w:sz w:val="24"/>
          <w:szCs w:val="24"/>
        </w:rPr>
        <w:t>naročil</w:t>
      </w:r>
      <w:r w:rsidRPr="00B571F9">
        <w:rPr>
          <w:rFonts w:asciiTheme="minorHAnsi" w:hAnsiTheme="minorHAnsi" w:cstheme="minorHAnsi"/>
          <w:sz w:val="24"/>
          <w:szCs w:val="24"/>
        </w:rPr>
        <w:t xml:space="preserve"> na sedež naročnika oziroma v njegovo centralno skladišče</w:t>
      </w:r>
      <w:r>
        <w:rPr>
          <w:rFonts w:asciiTheme="minorHAnsi" w:hAnsiTheme="minorHAnsi" w:cstheme="minorHAnsi"/>
          <w:sz w:val="24"/>
          <w:szCs w:val="24"/>
        </w:rPr>
        <w:t xml:space="preserve">. </w:t>
      </w:r>
      <w:r w:rsidRPr="00B571F9">
        <w:rPr>
          <w:rFonts w:asciiTheme="minorHAnsi" w:hAnsiTheme="minorHAnsi" w:cstheme="minorHAnsi"/>
          <w:sz w:val="24"/>
          <w:szCs w:val="24"/>
        </w:rPr>
        <w:t>Prevoz in razloženje do tal na kraju dobave zagotovi dobavitelj</w:t>
      </w:r>
      <w:r>
        <w:rPr>
          <w:rFonts w:asciiTheme="minorHAnsi" w:hAnsiTheme="minorHAnsi" w:cstheme="minorHAnsi"/>
          <w:sz w:val="24"/>
          <w:szCs w:val="24"/>
        </w:rPr>
        <w:t>.</w:t>
      </w:r>
    </w:p>
    <w:p w14:paraId="7C766115" w14:textId="77777777" w:rsidR="00B571F9" w:rsidRDefault="00B571F9" w:rsidP="000D5AEC">
      <w:pPr>
        <w:jc w:val="both"/>
        <w:rPr>
          <w:rFonts w:asciiTheme="minorHAnsi" w:hAnsiTheme="minorHAnsi" w:cstheme="minorHAnsi"/>
          <w:sz w:val="24"/>
          <w:szCs w:val="24"/>
        </w:rPr>
      </w:pPr>
    </w:p>
    <w:p w14:paraId="4B21429B" w14:textId="1C22C1ED" w:rsidR="000D5AEC" w:rsidRPr="00EE509E" w:rsidRDefault="000D5AEC" w:rsidP="000D5AEC">
      <w:pPr>
        <w:jc w:val="both"/>
        <w:rPr>
          <w:rFonts w:asciiTheme="minorHAnsi" w:hAnsiTheme="minorHAnsi" w:cstheme="minorHAnsi"/>
          <w:sz w:val="24"/>
          <w:szCs w:val="24"/>
        </w:rPr>
      </w:pPr>
      <w:r w:rsidRPr="00EE509E">
        <w:rPr>
          <w:rFonts w:asciiTheme="minorHAnsi" w:hAnsiTheme="minorHAnsi" w:cstheme="minorHAnsi"/>
          <w:sz w:val="24"/>
          <w:szCs w:val="24"/>
        </w:rPr>
        <w:lastRenderedPageBreak/>
        <w:t xml:space="preserve">Naročnik se obvezuje prevzeti naročeno blago v celoti na podlagi dobavnice. Količinski prevzem blaga se opravi takoj ob prevzemu, kakovostni pa v uzančnih rokih. </w:t>
      </w:r>
    </w:p>
    <w:p w14:paraId="02C59E3D" w14:textId="77777777" w:rsidR="008442E6" w:rsidRPr="00EE509E" w:rsidRDefault="008442E6" w:rsidP="008442E6">
      <w:pPr>
        <w:suppressAutoHyphens w:val="0"/>
        <w:contextualSpacing/>
        <w:rPr>
          <w:rFonts w:asciiTheme="minorHAnsi" w:hAnsiTheme="minorHAnsi" w:cstheme="minorHAnsi"/>
          <w:sz w:val="24"/>
          <w:szCs w:val="24"/>
        </w:rPr>
      </w:pPr>
    </w:p>
    <w:p w14:paraId="6D3BB611" w14:textId="4B390727" w:rsidR="008442E6" w:rsidRPr="00EE509E" w:rsidRDefault="00877616">
      <w:pPr>
        <w:numPr>
          <w:ilvl w:val="0"/>
          <w:numId w:val="24"/>
        </w:numPr>
        <w:suppressAutoHyphens w:val="0"/>
        <w:ind w:left="0"/>
        <w:contextualSpacing/>
        <w:jc w:val="center"/>
        <w:rPr>
          <w:rFonts w:asciiTheme="minorHAnsi" w:hAnsiTheme="minorHAnsi" w:cstheme="minorHAnsi"/>
          <w:sz w:val="24"/>
          <w:szCs w:val="24"/>
        </w:rPr>
      </w:pPr>
      <w:r w:rsidRPr="00EE509E">
        <w:rPr>
          <w:rFonts w:asciiTheme="minorHAnsi" w:hAnsiTheme="minorHAnsi" w:cstheme="minorHAnsi"/>
          <w:sz w:val="24"/>
          <w:szCs w:val="24"/>
        </w:rPr>
        <w:t>člen</w:t>
      </w:r>
    </w:p>
    <w:p w14:paraId="7E8D0C1A" w14:textId="77777777" w:rsidR="008442E6" w:rsidRPr="00EE509E" w:rsidRDefault="008442E6" w:rsidP="008442E6">
      <w:pPr>
        <w:suppressAutoHyphens w:val="0"/>
        <w:contextualSpacing/>
        <w:rPr>
          <w:rFonts w:asciiTheme="minorHAnsi" w:hAnsiTheme="minorHAnsi" w:cstheme="minorHAnsi"/>
          <w:bCs/>
          <w:sz w:val="24"/>
          <w:szCs w:val="24"/>
        </w:rPr>
      </w:pPr>
    </w:p>
    <w:p w14:paraId="55BF78A7" w14:textId="77777777" w:rsidR="000D5AEC" w:rsidRPr="00EE509E" w:rsidRDefault="000D5AEC" w:rsidP="000D5AEC">
      <w:pPr>
        <w:jc w:val="both"/>
        <w:rPr>
          <w:rFonts w:asciiTheme="minorHAnsi" w:hAnsiTheme="minorHAnsi" w:cstheme="minorHAnsi"/>
          <w:sz w:val="24"/>
          <w:szCs w:val="24"/>
        </w:rPr>
      </w:pPr>
      <w:r w:rsidRPr="00EE509E">
        <w:rPr>
          <w:rFonts w:asciiTheme="minorHAnsi" w:hAnsiTheme="minorHAnsi" w:cstheme="minorHAnsi"/>
          <w:sz w:val="24"/>
          <w:szCs w:val="24"/>
        </w:rPr>
        <w:t>Dobavitelj bo zaračunaval dobavljeno blago po cenah iz ponudbe, ki je bila oddana na podlagi vsakokratnega odpiranja konkurence.</w:t>
      </w:r>
    </w:p>
    <w:p w14:paraId="2D847789" w14:textId="77777777" w:rsidR="000D5AEC" w:rsidRPr="00EE509E" w:rsidRDefault="000D5AEC" w:rsidP="000D5AEC">
      <w:pPr>
        <w:jc w:val="both"/>
        <w:rPr>
          <w:rFonts w:asciiTheme="minorHAnsi" w:hAnsiTheme="minorHAnsi" w:cstheme="minorHAnsi"/>
          <w:sz w:val="24"/>
          <w:szCs w:val="24"/>
        </w:rPr>
      </w:pPr>
    </w:p>
    <w:p w14:paraId="4DEA8694" w14:textId="77777777" w:rsidR="000D5AEC" w:rsidRPr="00EE509E" w:rsidRDefault="000D5AEC" w:rsidP="000D5AEC">
      <w:pPr>
        <w:jc w:val="both"/>
        <w:rPr>
          <w:rFonts w:asciiTheme="minorHAnsi" w:hAnsiTheme="minorHAnsi" w:cstheme="minorHAnsi"/>
          <w:sz w:val="24"/>
          <w:szCs w:val="24"/>
        </w:rPr>
      </w:pPr>
      <w:r w:rsidRPr="00EE509E">
        <w:rPr>
          <w:rFonts w:asciiTheme="minorHAnsi" w:hAnsiTheme="minorHAnsi" w:cstheme="minorHAnsi"/>
          <w:sz w:val="24"/>
          <w:szCs w:val="24"/>
        </w:rPr>
        <w:t>Naročnik bo na transakcijski račun dobavitelja izvršil plačilo nespornega zneska v roku 30 dni po prejemu računa. Račun mora obvezno vsebovati naziv tega okvirnega sporazuma.</w:t>
      </w:r>
    </w:p>
    <w:p w14:paraId="3939C45E" w14:textId="77777777" w:rsidR="000D5AEC" w:rsidRPr="00EE509E" w:rsidRDefault="000D5AEC" w:rsidP="000D5AEC">
      <w:pPr>
        <w:jc w:val="both"/>
        <w:rPr>
          <w:rFonts w:asciiTheme="minorHAnsi" w:hAnsiTheme="minorHAnsi" w:cstheme="minorHAnsi"/>
          <w:sz w:val="24"/>
          <w:szCs w:val="24"/>
        </w:rPr>
      </w:pPr>
    </w:p>
    <w:p w14:paraId="782F1380" w14:textId="77777777" w:rsidR="000D5AEC" w:rsidRPr="00EE509E" w:rsidRDefault="000D5AEC" w:rsidP="000D5AEC">
      <w:pPr>
        <w:jc w:val="both"/>
        <w:rPr>
          <w:rFonts w:asciiTheme="minorHAnsi" w:hAnsiTheme="minorHAnsi" w:cstheme="minorHAnsi"/>
          <w:sz w:val="24"/>
          <w:szCs w:val="24"/>
        </w:rPr>
      </w:pPr>
      <w:r w:rsidRPr="00EE509E">
        <w:rPr>
          <w:rFonts w:asciiTheme="minorHAnsi" w:hAnsiTheme="minorHAnsi" w:cstheme="minorHAnsi"/>
          <w:sz w:val="24"/>
          <w:szCs w:val="24"/>
        </w:rPr>
        <w:t>Naročnik mora račun potrditi v roku 8 delovnih dni od prejema. V kolikor račun v omenjenem roku ni potrjen, zoper njega po poteku roka ni mogoče ugovarjati. V kolikor se naročnik ne strinja s posameznimi postavkami iz računa, ga potrdi v višini nespornega zneska. Dobavitelj lahko izstavi en račun za več dobav skupaj.</w:t>
      </w:r>
    </w:p>
    <w:p w14:paraId="410C0F09" w14:textId="77777777" w:rsidR="000D5AEC" w:rsidRPr="00EE509E" w:rsidRDefault="000D5AEC" w:rsidP="000D5AEC">
      <w:pPr>
        <w:jc w:val="both"/>
        <w:rPr>
          <w:rFonts w:asciiTheme="minorHAnsi" w:hAnsiTheme="minorHAnsi" w:cstheme="minorHAnsi"/>
          <w:sz w:val="24"/>
          <w:szCs w:val="24"/>
        </w:rPr>
      </w:pPr>
    </w:p>
    <w:p w14:paraId="06A997BA" w14:textId="77777777" w:rsidR="000D5AEC" w:rsidRPr="00EE509E" w:rsidRDefault="000D5AEC" w:rsidP="000D5AEC">
      <w:pPr>
        <w:jc w:val="both"/>
        <w:rPr>
          <w:rFonts w:asciiTheme="minorHAnsi" w:hAnsiTheme="minorHAnsi" w:cstheme="minorHAnsi"/>
          <w:sz w:val="24"/>
          <w:szCs w:val="24"/>
        </w:rPr>
      </w:pPr>
      <w:r w:rsidRPr="00EE509E">
        <w:rPr>
          <w:rFonts w:asciiTheme="minorHAnsi" w:hAnsiTheme="minorHAnsi" w:cstheme="minorHAnsi"/>
          <w:sz w:val="24"/>
          <w:szCs w:val="24"/>
        </w:rPr>
        <w:t>V primeru zamude plačila je naročnik dolžan plačati zakonite zamudne obresti.</w:t>
      </w:r>
    </w:p>
    <w:p w14:paraId="22421B3A" w14:textId="77777777" w:rsidR="008442E6" w:rsidRPr="00EE509E" w:rsidRDefault="008442E6" w:rsidP="008442E6">
      <w:pPr>
        <w:suppressAutoHyphens w:val="0"/>
        <w:contextualSpacing/>
        <w:rPr>
          <w:rFonts w:asciiTheme="minorHAnsi" w:hAnsiTheme="minorHAnsi" w:cstheme="minorHAnsi"/>
          <w:sz w:val="24"/>
          <w:szCs w:val="24"/>
        </w:rPr>
      </w:pPr>
    </w:p>
    <w:p w14:paraId="68FB354E" w14:textId="4EA80DCC" w:rsidR="008442E6" w:rsidRPr="00EE509E" w:rsidRDefault="00770C96">
      <w:pPr>
        <w:numPr>
          <w:ilvl w:val="0"/>
          <w:numId w:val="24"/>
        </w:numPr>
        <w:suppressAutoHyphens w:val="0"/>
        <w:ind w:left="0"/>
        <w:contextualSpacing/>
        <w:jc w:val="center"/>
        <w:rPr>
          <w:rFonts w:asciiTheme="minorHAnsi" w:hAnsiTheme="minorHAnsi" w:cstheme="minorHAnsi"/>
          <w:sz w:val="24"/>
          <w:szCs w:val="24"/>
        </w:rPr>
      </w:pPr>
      <w:r w:rsidRPr="00EE509E">
        <w:rPr>
          <w:rFonts w:asciiTheme="minorHAnsi" w:hAnsiTheme="minorHAnsi" w:cstheme="minorHAnsi"/>
          <w:sz w:val="24"/>
          <w:szCs w:val="24"/>
        </w:rPr>
        <w:t>člen</w:t>
      </w:r>
    </w:p>
    <w:p w14:paraId="03D9E6BF" w14:textId="77777777" w:rsidR="00810D8F" w:rsidRPr="00EE509E" w:rsidRDefault="00810D8F" w:rsidP="00810D8F">
      <w:pPr>
        <w:jc w:val="both"/>
        <w:rPr>
          <w:rFonts w:asciiTheme="minorHAnsi" w:hAnsiTheme="minorHAnsi" w:cstheme="minorHAnsi"/>
          <w:sz w:val="24"/>
          <w:szCs w:val="24"/>
        </w:rPr>
      </w:pPr>
    </w:p>
    <w:p w14:paraId="34AF8427" w14:textId="317A7098" w:rsidR="00770C96" w:rsidRPr="00EE509E" w:rsidRDefault="00770C96" w:rsidP="00770C96">
      <w:pPr>
        <w:pStyle w:val="Telobesedila2"/>
        <w:spacing w:after="0" w:line="240" w:lineRule="auto"/>
        <w:jc w:val="both"/>
        <w:rPr>
          <w:rFonts w:asciiTheme="minorHAnsi" w:hAnsiTheme="minorHAnsi" w:cstheme="minorHAnsi"/>
          <w:sz w:val="24"/>
          <w:szCs w:val="24"/>
        </w:rPr>
      </w:pPr>
      <w:r w:rsidRPr="00EE509E">
        <w:rPr>
          <w:rFonts w:asciiTheme="minorHAnsi" w:hAnsiTheme="minorHAnsi" w:cstheme="minorHAnsi"/>
          <w:sz w:val="24"/>
          <w:szCs w:val="24"/>
        </w:rPr>
        <w:t xml:space="preserve">Naročnik bo plačal račun za </w:t>
      </w:r>
      <w:r w:rsidR="008942F4" w:rsidRPr="00EE509E">
        <w:rPr>
          <w:rFonts w:asciiTheme="minorHAnsi" w:hAnsiTheme="minorHAnsi" w:cstheme="minorHAnsi"/>
          <w:sz w:val="24"/>
          <w:szCs w:val="24"/>
        </w:rPr>
        <w:t>dobavljeno blago</w:t>
      </w:r>
      <w:r w:rsidRPr="00EE509E">
        <w:rPr>
          <w:rFonts w:asciiTheme="minorHAnsi" w:hAnsiTheme="minorHAnsi" w:cstheme="minorHAnsi"/>
          <w:sz w:val="24"/>
          <w:szCs w:val="24"/>
        </w:rPr>
        <w:t xml:space="preserve"> v 30 dneh od datuma izstavitve računa. </w:t>
      </w:r>
    </w:p>
    <w:p w14:paraId="21369E10" w14:textId="77777777" w:rsidR="00770C96" w:rsidRPr="00EE509E" w:rsidRDefault="00770C96" w:rsidP="00770C96">
      <w:pPr>
        <w:pStyle w:val="Telobesedila2"/>
        <w:spacing w:after="0" w:line="240" w:lineRule="auto"/>
        <w:jc w:val="both"/>
        <w:rPr>
          <w:rFonts w:asciiTheme="minorHAnsi" w:hAnsiTheme="minorHAnsi" w:cstheme="minorHAnsi"/>
          <w:sz w:val="24"/>
          <w:szCs w:val="24"/>
        </w:rPr>
      </w:pPr>
    </w:p>
    <w:p w14:paraId="448EBA2A" w14:textId="4C6D893C" w:rsidR="00770C96" w:rsidRPr="00EE509E" w:rsidRDefault="00770C96" w:rsidP="00770C96">
      <w:pPr>
        <w:pStyle w:val="Telobesedila2"/>
        <w:spacing w:after="0" w:line="240" w:lineRule="auto"/>
        <w:jc w:val="both"/>
        <w:rPr>
          <w:rFonts w:asciiTheme="minorHAnsi" w:hAnsiTheme="minorHAnsi" w:cstheme="minorHAnsi"/>
          <w:sz w:val="24"/>
          <w:szCs w:val="24"/>
        </w:rPr>
      </w:pPr>
      <w:r w:rsidRPr="00EE509E">
        <w:rPr>
          <w:rFonts w:asciiTheme="minorHAnsi" w:hAnsiTheme="minorHAnsi" w:cstheme="minorHAnsi"/>
          <w:sz w:val="24"/>
          <w:szCs w:val="24"/>
        </w:rPr>
        <w:t xml:space="preserve">Če zadnji dan roka plačila sovpada z dnem, ki je po zakonu dela prost, se zadnji dan roka plačila šteje naslednji delavnik. </w:t>
      </w:r>
    </w:p>
    <w:p w14:paraId="71D7B951" w14:textId="77777777" w:rsidR="00810D8F" w:rsidRPr="00EE509E" w:rsidRDefault="00810D8F" w:rsidP="00810D8F">
      <w:pPr>
        <w:widowControl w:val="0"/>
        <w:jc w:val="both"/>
        <w:rPr>
          <w:rFonts w:asciiTheme="minorHAnsi" w:hAnsiTheme="minorHAnsi" w:cstheme="minorHAnsi"/>
          <w:sz w:val="24"/>
          <w:szCs w:val="24"/>
        </w:rPr>
      </w:pPr>
    </w:p>
    <w:p w14:paraId="7BED3B8D" w14:textId="77F8081D" w:rsidR="00810D8F" w:rsidRPr="00EE509E" w:rsidRDefault="00770C96">
      <w:pPr>
        <w:numPr>
          <w:ilvl w:val="0"/>
          <w:numId w:val="24"/>
        </w:numPr>
        <w:suppressAutoHyphens w:val="0"/>
        <w:ind w:left="0"/>
        <w:contextualSpacing/>
        <w:jc w:val="center"/>
        <w:rPr>
          <w:rFonts w:asciiTheme="minorHAnsi" w:hAnsiTheme="minorHAnsi" w:cstheme="minorHAnsi"/>
          <w:sz w:val="24"/>
          <w:szCs w:val="24"/>
        </w:rPr>
      </w:pPr>
      <w:r w:rsidRPr="00EE509E">
        <w:rPr>
          <w:rFonts w:asciiTheme="minorHAnsi" w:hAnsiTheme="minorHAnsi" w:cstheme="minorHAnsi"/>
          <w:bCs/>
          <w:sz w:val="24"/>
          <w:szCs w:val="24"/>
        </w:rPr>
        <w:t>č</w:t>
      </w:r>
      <w:r w:rsidR="00810D8F" w:rsidRPr="00EE509E">
        <w:rPr>
          <w:rFonts w:asciiTheme="minorHAnsi" w:hAnsiTheme="minorHAnsi" w:cstheme="minorHAnsi"/>
          <w:bCs/>
          <w:sz w:val="24"/>
          <w:szCs w:val="24"/>
        </w:rPr>
        <w:t>len</w:t>
      </w:r>
    </w:p>
    <w:p w14:paraId="6FB77997" w14:textId="77777777" w:rsidR="00770C96" w:rsidRPr="00EE509E" w:rsidRDefault="00770C96" w:rsidP="00770C96">
      <w:pPr>
        <w:suppressAutoHyphens w:val="0"/>
        <w:contextualSpacing/>
        <w:jc w:val="center"/>
        <w:rPr>
          <w:rFonts w:asciiTheme="minorHAnsi" w:hAnsiTheme="minorHAnsi" w:cstheme="minorHAnsi"/>
          <w:bCs/>
          <w:sz w:val="24"/>
          <w:szCs w:val="24"/>
        </w:rPr>
      </w:pPr>
    </w:p>
    <w:p w14:paraId="039164C1" w14:textId="0655A152" w:rsidR="00BD60C8" w:rsidRPr="00EE509E" w:rsidRDefault="00BD60C8" w:rsidP="00BD60C8">
      <w:pPr>
        <w:widowControl w:val="0"/>
        <w:spacing w:line="280" w:lineRule="atLeast"/>
        <w:jc w:val="both"/>
        <w:rPr>
          <w:rFonts w:asciiTheme="minorHAnsi" w:hAnsiTheme="minorHAnsi" w:cstheme="minorHAnsi"/>
          <w:sz w:val="24"/>
          <w:szCs w:val="24"/>
        </w:rPr>
      </w:pPr>
      <w:r w:rsidRPr="00EE509E">
        <w:rPr>
          <w:rFonts w:asciiTheme="minorHAnsi" w:hAnsiTheme="minorHAnsi" w:cstheme="minorHAnsi"/>
          <w:sz w:val="24"/>
          <w:szCs w:val="24"/>
        </w:rPr>
        <w:t xml:space="preserve">Dobavitelj mora v 8 dneh od podpisa </w:t>
      </w:r>
      <w:r w:rsidR="00551AA7">
        <w:rPr>
          <w:rFonts w:asciiTheme="minorHAnsi" w:hAnsiTheme="minorHAnsi" w:cstheme="minorHAnsi"/>
          <w:sz w:val="24"/>
          <w:szCs w:val="24"/>
        </w:rPr>
        <w:t>okvirnega sporazuma</w:t>
      </w:r>
      <w:r w:rsidRPr="00EE509E">
        <w:rPr>
          <w:rFonts w:asciiTheme="minorHAnsi" w:hAnsiTheme="minorHAnsi" w:cstheme="minorHAnsi"/>
          <w:sz w:val="24"/>
          <w:szCs w:val="24"/>
        </w:rPr>
        <w:t xml:space="preserve"> naročniku predložiti 2x bianco menico z menično izjavo za dobro izvedbo pogodbenih obveznosti v višini 10% </w:t>
      </w:r>
      <w:r w:rsidR="00551AA7">
        <w:rPr>
          <w:rFonts w:asciiTheme="minorHAnsi" w:hAnsiTheme="minorHAnsi" w:cstheme="minorHAnsi"/>
          <w:sz w:val="24"/>
          <w:szCs w:val="24"/>
        </w:rPr>
        <w:t>okvirne vrednosti posameznega sklopa v EUR</w:t>
      </w:r>
      <w:r w:rsidRPr="00EE509E">
        <w:rPr>
          <w:rFonts w:asciiTheme="minorHAnsi" w:hAnsiTheme="minorHAnsi" w:cstheme="minorHAnsi"/>
          <w:sz w:val="24"/>
          <w:szCs w:val="24"/>
        </w:rPr>
        <w:t xml:space="preserve"> brez DDV, ki j</w:t>
      </w:r>
      <w:r w:rsidR="00551AA7">
        <w:rPr>
          <w:rFonts w:asciiTheme="minorHAnsi" w:hAnsiTheme="minorHAnsi" w:cstheme="minorHAnsi"/>
          <w:sz w:val="24"/>
          <w:szCs w:val="24"/>
        </w:rPr>
        <w:t>u</w:t>
      </w:r>
      <w:r w:rsidRPr="00EE509E">
        <w:rPr>
          <w:rFonts w:asciiTheme="minorHAnsi" w:hAnsiTheme="minorHAnsi" w:cstheme="minorHAnsi"/>
          <w:sz w:val="24"/>
          <w:szCs w:val="24"/>
        </w:rPr>
        <w:t xml:space="preserve"> je mogoče unovčiti najkasneje v 30 dneh po poteku pogodbenega razmerja.</w:t>
      </w:r>
    </w:p>
    <w:p w14:paraId="7BD2EF51" w14:textId="77777777" w:rsidR="00BD60C8" w:rsidRPr="00EE509E" w:rsidRDefault="00BD60C8" w:rsidP="00BD60C8">
      <w:pPr>
        <w:widowControl w:val="0"/>
        <w:spacing w:line="280" w:lineRule="atLeast"/>
        <w:jc w:val="both"/>
        <w:rPr>
          <w:rFonts w:asciiTheme="minorHAnsi" w:hAnsiTheme="minorHAnsi" w:cstheme="minorHAnsi"/>
          <w:sz w:val="24"/>
          <w:szCs w:val="24"/>
        </w:rPr>
      </w:pPr>
    </w:p>
    <w:p w14:paraId="1EF053DC" w14:textId="77777777" w:rsidR="00DC5E3B" w:rsidRDefault="00BD60C8" w:rsidP="00DC5E3B">
      <w:pPr>
        <w:widowControl w:val="0"/>
        <w:spacing w:line="280" w:lineRule="atLeast"/>
        <w:jc w:val="both"/>
        <w:rPr>
          <w:rFonts w:asciiTheme="minorHAnsi" w:hAnsiTheme="minorHAnsi" w:cstheme="minorHAnsi"/>
          <w:sz w:val="24"/>
          <w:szCs w:val="24"/>
        </w:rPr>
      </w:pPr>
      <w:r w:rsidRPr="00EE509E">
        <w:rPr>
          <w:rFonts w:asciiTheme="minorHAnsi" w:hAnsiTheme="minorHAnsi" w:cstheme="minorHAnsi"/>
          <w:sz w:val="24"/>
          <w:szCs w:val="24"/>
        </w:rPr>
        <w:t xml:space="preserve">Prav tako mora dobavitelj tako v 8 dneh od podpisa </w:t>
      </w:r>
      <w:r w:rsidR="00551AA7">
        <w:rPr>
          <w:rFonts w:asciiTheme="minorHAnsi" w:hAnsiTheme="minorHAnsi" w:cstheme="minorHAnsi"/>
          <w:sz w:val="24"/>
          <w:szCs w:val="24"/>
        </w:rPr>
        <w:t>okvirnega sporazuma</w:t>
      </w:r>
      <w:r w:rsidRPr="00EE509E">
        <w:rPr>
          <w:rFonts w:asciiTheme="minorHAnsi" w:hAnsiTheme="minorHAnsi" w:cstheme="minorHAnsi"/>
          <w:sz w:val="24"/>
          <w:szCs w:val="24"/>
        </w:rPr>
        <w:t xml:space="preserve"> naročniku predložiti 2x bianco menico z menično izjavo za odpravo napak v višini 5% </w:t>
      </w:r>
      <w:r w:rsidR="00551AA7">
        <w:rPr>
          <w:rFonts w:asciiTheme="minorHAnsi" w:hAnsiTheme="minorHAnsi" w:cstheme="minorHAnsi"/>
          <w:sz w:val="24"/>
          <w:szCs w:val="24"/>
        </w:rPr>
        <w:t>okvirne vrednosti posameznega sklopa</w:t>
      </w:r>
      <w:r w:rsidRPr="00EE509E">
        <w:rPr>
          <w:rFonts w:asciiTheme="minorHAnsi" w:hAnsiTheme="minorHAnsi" w:cstheme="minorHAnsi"/>
          <w:sz w:val="24"/>
          <w:szCs w:val="24"/>
        </w:rPr>
        <w:t xml:space="preserve"> brez DDV, ki j</w:t>
      </w:r>
      <w:r w:rsidR="00551AA7">
        <w:rPr>
          <w:rFonts w:asciiTheme="minorHAnsi" w:hAnsiTheme="minorHAnsi" w:cstheme="minorHAnsi"/>
          <w:sz w:val="24"/>
          <w:szCs w:val="24"/>
        </w:rPr>
        <w:t>u</w:t>
      </w:r>
      <w:r w:rsidRPr="00EE509E">
        <w:rPr>
          <w:rFonts w:asciiTheme="minorHAnsi" w:hAnsiTheme="minorHAnsi" w:cstheme="minorHAnsi"/>
          <w:sz w:val="24"/>
          <w:szCs w:val="24"/>
        </w:rPr>
        <w:t xml:space="preserve"> je mogoče unovčiti najkasneje v 30 dneh od poteka garancijskega roka zadnje opravljene dobave.</w:t>
      </w:r>
    </w:p>
    <w:p w14:paraId="677A9FCF" w14:textId="77777777" w:rsidR="00DC5E3B" w:rsidRDefault="00DC5E3B" w:rsidP="00DC5E3B">
      <w:pPr>
        <w:widowControl w:val="0"/>
        <w:spacing w:line="280" w:lineRule="atLeast"/>
        <w:jc w:val="both"/>
        <w:rPr>
          <w:rFonts w:asciiTheme="minorHAnsi" w:hAnsiTheme="minorHAnsi" w:cstheme="minorHAnsi"/>
          <w:sz w:val="24"/>
          <w:szCs w:val="24"/>
        </w:rPr>
      </w:pPr>
    </w:p>
    <w:p w14:paraId="3A4242E4" w14:textId="77777777" w:rsidR="00DC5E3B" w:rsidRDefault="00DC5E3B" w:rsidP="00DC5E3B">
      <w:pPr>
        <w:widowControl w:val="0"/>
        <w:spacing w:line="280" w:lineRule="atLeast"/>
        <w:jc w:val="both"/>
        <w:rPr>
          <w:rFonts w:asciiTheme="minorHAnsi" w:hAnsiTheme="minorHAnsi" w:cstheme="minorHAnsi"/>
          <w:sz w:val="24"/>
          <w:szCs w:val="24"/>
        </w:rPr>
      </w:pPr>
      <w:r w:rsidRPr="00DC5E3B">
        <w:rPr>
          <w:rFonts w:asciiTheme="minorHAnsi" w:hAnsiTheme="minorHAnsi" w:cstheme="minorHAnsi"/>
          <w:sz w:val="24"/>
          <w:szCs w:val="24"/>
        </w:rPr>
        <w:t>Če je dobavitelj izbran za več sklopov, se višina zavarovanja določi glede na seštevek okvirnih vrednosti vseh sklopov, za katere je bil izbran, pri čemer lahko dobavitelj namesto več ločenih instrumentov predloži enotno finančno zavarovanje (2x bianco menica z ustrezno menično izjavo) v skupnem znesku, ki pokriva celotno zahtevano višino za vse sklope</w:t>
      </w:r>
      <w:r>
        <w:rPr>
          <w:rFonts w:asciiTheme="minorHAnsi" w:hAnsiTheme="minorHAnsi" w:cstheme="minorHAnsi"/>
          <w:sz w:val="24"/>
          <w:szCs w:val="24"/>
        </w:rPr>
        <w:t>.</w:t>
      </w:r>
    </w:p>
    <w:p w14:paraId="70A20C00" w14:textId="77777777" w:rsidR="0044402C" w:rsidRDefault="0044402C" w:rsidP="00DC5E3B">
      <w:pPr>
        <w:widowControl w:val="0"/>
        <w:spacing w:line="280" w:lineRule="atLeast"/>
        <w:jc w:val="both"/>
        <w:rPr>
          <w:rFonts w:asciiTheme="minorHAnsi" w:hAnsiTheme="minorHAnsi" w:cstheme="minorHAnsi"/>
          <w:sz w:val="24"/>
          <w:szCs w:val="24"/>
        </w:rPr>
      </w:pPr>
    </w:p>
    <w:p w14:paraId="5BF77EC6" w14:textId="77777777" w:rsidR="00DC5E3B" w:rsidRDefault="00DC5E3B" w:rsidP="00DC5E3B">
      <w:pPr>
        <w:widowControl w:val="0"/>
        <w:spacing w:line="280" w:lineRule="atLeast"/>
        <w:jc w:val="both"/>
        <w:rPr>
          <w:rFonts w:asciiTheme="minorHAnsi" w:hAnsiTheme="minorHAnsi" w:cstheme="minorHAnsi"/>
          <w:sz w:val="24"/>
          <w:szCs w:val="24"/>
        </w:rPr>
      </w:pPr>
      <w:r w:rsidRPr="00DC5E3B">
        <w:rPr>
          <w:rFonts w:asciiTheme="minorHAnsi" w:hAnsiTheme="minorHAnsi" w:cstheme="minorHAnsi"/>
          <w:sz w:val="24"/>
          <w:szCs w:val="24"/>
        </w:rPr>
        <w:t xml:space="preserve">Rok unovčitve enotnega instrumenta se veže na najpoznejši relevanten rok: </w:t>
      </w:r>
    </w:p>
    <w:p w14:paraId="3727E591" w14:textId="075B04D7" w:rsidR="00DC5E3B" w:rsidRDefault="00DC5E3B" w:rsidP="00DC5E3B">
      <w:pPr>
        <w:pStyle w:val="Odstavekseznama"/>
        <w:widowControl w:val="0"/>
        <w:numPr>
          <w:ilvl w:val="0"/>
          <w:numId w:val="34"/>
        </w:numPr>
        <w:spacing w:line="280" w:lineRule="atLeast"/>
        <w:jc w:val="both"/>
        <w:rPr>
          <w:rFonts w:asciiTheme="minorHAnsi" w:hAnsiTheme="minorHAnsi" w:cstheme="minorHAnsi"/>
          <w:sz w:val="24"/>
          <w:szCs w:val="24"/>
        </w:rPr>
      </w:pPr>
      <w:r w:rsidRPr="00DC5E3B">
        <w:rPr>
          <w:rFonts w:asciiTheme="minorHAnsi" w:hAnsiTheme="minorHAnsi" w:cstheme="minorHAnsi"/>
          <w:sz w:val="24"/>
          <w:szCs w:val="24"/>
        </w:rPr>
        <w:t xml:space="preserve">za dobro izvedbo najkasneje 30 dni po prenehanju </w:t>
      </w:r>
      <w:r>
        <w:rPr>
          <w:rFonts w:asciiTheme="minorHAnsi" w:hAnsiTheme="minorHAnsi" w:cstheme="minorHAnsi"/>
          <w:sz w:val="24"/>
          <w:szCs w:val="24"/>
        </w:rPr>
        <w:t>tega okvirnega sporazuma;</w:t>
      </w:r>
    </w:p>
    <w:p w14:paraId="6D54B15F" w14:textId="3715E122" w:rsidR="00DC5E3B" w:rsidRPr="00DC5E3B" w:rsidRDefault="00DC5E3B" w:rsidP="00DC5E3B">
      <w:pPr>
        <w:pStyle w:val="Odstavekseznama"/>
        <w:widowControl w:val="0"/>
        <w:numPr>
          <w:ilvl w:val="0"/>
          <w:numId w:val="34"/>
        </w:numPr>
        <w:spacing w:line="280" w:lineRule="atLeast"/>
        <w:jc w:val="both"/>
        <w:rPr>
          <w:rFonts w:asciiTheme="minorHAnsi" w:hAnsiTheme="minorHAnsi" w:cstheme="minorHAnsi"/>
          <w:sz w:val="24"/>
          <w:szCs w:val="24"/>
        </w:rPr>
      </w:pPr>
      <w:r w:rsidRPr="00DC5E3B">
        <w:rPr>
          <w:rFonts w:asciiTheme="minorHAnsi" w:hAnsiTheme="minorHAnsi" w:cstheme="minorHAnsi"/>
          <w:sz w:val="24"/>
          <w:szCs w:val="24"/>
        </w:rPr>
        <w:t>za odpravo napak najkasneje 30 dni po poteku garancijsk</w:t>
      </w:r>
      <w:r>
        <w:rPr>
          <w:rFonts w:asciiTheme="minorHAnsi" w:hAnsiTheme="minorHAnsi" w:cstheme="minorHAnsi"/>
          <w:sz w:val="24"/>
          <w:szCs w:val="24"/>
        </w:rPr>
        <w:t>ega</w:t>
      </w:r>
      <w:r w:rsidRPr="00DC5E3B">
        <w:rPr>
          <w:rFonts w:asciiTheme="minorHAnsi" w:hAnsiTheme="minorHAnsi" w:cstheme="minorHAnsi"/>
          <w:sz w:val="24"/>
          <w:szCs w:val="24"/>
        </w:rPr>
        <w:t xml:space="preserve"> rok</w:t>
      </w:r>
      <w:r>
        <w:rPr>
          <w:rFonts w:asciiTheme="minorHAnsi" w:hAnsiTheme="minorHAnsi" w:cstheme="minorHAnsi"/>
          <w:sz w:val="24"/>
          <w:szCs w:val="24"/>
        </w:rPr>
        <w:t>a</w:t>
      </w:r>
      <w:r w:rsidRPr="00DC5E3B">
        <w:rPr>
          <w:rFonts w:asciiTheme="minorHAnsi" w:hAnsiTheme="minorHAnsi" w:cstheme="minorHAnsi"/>
          <w:sz w:val="24"/>
          <w:szCs w:val="24"/>
        </w:rPr>
        <w:t xml:space="preserve"> zadnje opravljene dobave</w:t>
      </w:r>
      <w:r>
        <w:rPr>
          <w:rFonts w:asciiTheme="minorHAnsi" w:hAnsiTheme="minorHAnsi" w:cstheme="minorHAnsi"/>
          <w:sz w:val="24"/>
          <w:szCs w:val="24"/>
        </w:rPr>
        <w:t>.</w:t>
      </w:r>
    </w:p>
    <w:p w14:paraId="726563D5" w14:textId="77777777" w:rsidR="00BD60C8" w:rsidRPr="00EE509E" w:rsidRDefault="00BD60C8" w:rsidP="00BD60C8">
      <w:pPr>
        <w:widowControl w:val="0"/>
        <w:spacing w:line="280" w:lineRule="atLeast"/>
        <w:jc w:val="both"/>
        <w:rPr>
          <w:rFonts w:asciiTheme="minorHAnsi" w:hAnsiTheme="minorHAnsi" w:cstheme="minorHAnsi"/>
          <w:sz w:val="24"/>
          <w:szCs w:val="24"/>
        </w:rPr>
      </w:pPr>
    </w:p>
    <w:p w14:paraId="36B3C656" w14:textId="77777777" w:rsidR="00BD60C8" w:rsidRPr="00EE509E" w:rsidRDefault="00BD60C8" w:rsidP="00BD60C8">
      <w:pPr>
        <w:widowControl w:val="0"/>
        <w:spacing w:line="280" w:lineRule="atLeast"/>
        <w:jc w:val="both"/>
        <w:rPr>
          <w:rFonts w:asciiTheme="minorHAnsi" w:hAnsiTheme="minorHAnsi" w:cstheme="minorHAnsi"/>
          <w:sz w:val="24"/>
          <w:szCs w:val="24"/>
        </w:rPr>
      </w:pPr>
      <w:r w:rsidRPr="00EE509E">
        <w:rPr>
          <w:rFonts w:asciiTheme="minorHAnsi" w:hAnsiTheme="minorHAnsi" w:cstheme="minorHAnsi"/>
          <w:sz w:val="24"/>
          <w:szCs w:val="24"/>
        </w:rPr>
        <w:t>Finančna zavarovanja se izdajo skladno z obliko in vsebino obrazcev iz razpisne dokumentacije.</w:t>
      </w:r>
    </w:p>
    <w:p w14:paraId="3A1BECAB" w14:textId="77777777" w:rsidR="00D75B06" w:rsidRPr="00EE509E" w:rsidRDefault="00D75B06" w:rsidP="00BD60C8">
      <w:pPr>
        <w:widowControl w:val="0"/>
        <w:spacing w:line="280" w:lineRule="atLeast"/>
        <w:jc w:val="both"/>
        <w:rPr>
          <w:rFonts w:asciiTheme="minorHAnsi" w:hAnsiTheme="minorHAnsi" w:cstheme="minorHAnsi"/>
          <w:sz w:val="24"/>
          <w:szCs w:val="24"/>
        </w:rPr>
      </w:pPr>
    </w:p>
    <w:p w14:paraId="3B81E2CA" w14:textId="77777777" w:rsidR="000D5AEC" w:rsidRPr="00EE509E" w:rsidRDefault="000D5AEC" w:rsidP="00D75B06">
      <w:pPr>
        <w:numPr>
          <w:ilvl w:val="0"/>
          <w:numId w:val="24"/>
        </w:numPr>
        <w:suppressAutoHyphens w:val="0"/>
        <w:ind w:left="0"/>
        <w:contextualSpacing/>
        <w:jc w:val="center"/>
        <w:rPr>
          <w:rFonts w:asciiTheme="minorHAnsi" w:hAnsiTheme="minorHAnsi" w:cstheme="minorHAnsi"/>
          <w:sz w:val="24"/>
          <w:szCs w:val="24"/>
        </w:rPr>
      </w:pPr>
    </w:p>
    <w:p w14:paraId="00E6206D" w14:textId="77777777" w:rsidR="000D5AEC" w:rsidRPr="00EE509E" w:rsidRDefault="000D5AEC" w:rsidP="000D5AEC">
      <w:pPr>
        <w:pStyle w:val="Default"/>
        <w:jc w:val="both"/>
        <w:rPr>
          <w:rFonts w:asciiTheme="minorHAnsi" w:eastAsia="Calibri" w:hAnsiTheme="minorHAnsi" w:cstheme="minorHAnsi"/>
          <w:color w:val="auto"/>
          <w:lang w:eastAsia="en-US"/>
        </w:rPr>
      </w:pPr>
      <w:r w:rsidRPr="00EE509E">
        <w:rPr>
          <w:rFonts w:asciiTheme="minorHAnsi" w:hAnsiTheme="minorHAnsi" w:cstheme="minorHAnsi"/>
          <w:color w:val="auto"/>
        </w:rPr>
        <w:t>N</w:t>
      </w:r>
      <w:r w:rsidRPr="00EE509E">
        <w:rPr>
          <w:rFonts w:asciiTheme="minorHAnsi" w:eastAsia="Calibri" w:hAnsiTheme="minorHAnsi" w:cstheme="minorHAnsi"/>
          <w:color w:val="auto"/>
          <w:lang w:eastAsia="en-US"/>
        </w:rPr>
        <w:t xml:space="preserve">aročnik </w:t>
      </w:r>
      <w:r w:rsidRPr="00EE509E">
        <w:rPr>
          <w:rFonts w:asciiTheme="minorHAnsi" w:hAnsiTheme="minorHAnsi" w:cstheme="minorHAnsi"/>
          <w:color w:val="auto"/>
        </w:rPr>
        <w:t xml:space="preserve">lahko </w:t>
      </w:r>
      <w:r w:rsidRPr="00EE509E">
        <w:rPr>
          <w:rFonts w:asciiTheme="minorHAnsi" w:eastAsia="Calibri" w:hAnsiTheme="minorHAnsi" w:cstheme="minorHAnsi"/>
          <w:color w:val="auto"/>
          <w:lang w:eastAsia="en-US"/>
        </w:rPr>
        <w:t xml:space="preserve">unovči </w:t>
      </w:r>
      <w:r w:rsidRPr="00EE509E">
        <w:rPr>
          <w:rFonts w:asciiTheme="minorHAnsi" w:hAnsiTheme="minorHAnsi" w:cstheme="minorHAnsi"/>
          <w:color w:val="auto"/>
        </w:rPr>
        <w:t xml:space="preserve">menico </w:t>
      </w:r>
      <w:r w:rsidRPr="00EE509E">
        <w:rPr>
          <w:rFonts w:asciiTheme="minorHAnsi" w:eastAsia="Calibri" w:hAnsiTheme="minorHAnsi" w:cstheme="minorHAnsi"/>
          <w:color w:val="auto"/>
          <w:lang w:eastAsia="en-US"/>
        </w:rPr>
        <w:t>v primeru:</w:t>
      </w:r>
    </w:p>
    <w:p w14:paraId="17769C30" w14:textId="77777777" w:rsidR="000D5AEC" w:rsidRPr="00EE509E" w:rsidRDefault="000D5AEC" w:rsidP="000D5AEC">
      <w:pPr>
        <w:pStyle w:val="Default"/>
        <w:jc w:val="both"/>
        <w:rPr>
          <w:rFonts w:asciiTheme="minorHAnsi" w:eastAsia="Calibri" w:hAnsiTheme="minorHAnsi" w:cstheme="minorHAnsi"/>
          <w:color w:val="auto"/>
          <w:lang w:eastAsia="en-US"/>
        </w:rPr>
      </w:pPr>
    </w:p>
    <w:p w14:paraId="3C52A5D2" w14:textId="77777777" w:rsidR="000D5AEC" w:rsidRPr="00EE509E" w:rsidRDefault="000D5AEC" w:rsidP="000D5AEC">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EE509E">
        <w:rPr>
          <w:rFonts w:asciiTheme="minorHAnsi" w:hAnsiTheme="minorHAnsi" w:cstheme="minorHAnsi"/>
          <w:sz w:val="24"/>
          <w:szCs w:val="24"/>
        </w:rPr>
        <w:t>če dobavitelj neupravičeno predčasno prekine okvirni sporazum;</w:t>
      </w:r>
    </w:p>
    <w:p w14:paraId="4C993B7F" w14:textId="04C6579F" w:rsidR="00D75B06" w:rsidRPr="00EE509E" w:rsidRDefault="00D75B06" w:rsidP="000D5AEC">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EE509E">
        <w:rPr>
          <w:rFonts w:asciiTheme="minorHAnsi" w:hAnsiTheme="minorHAnsi" w:cstheme="minorHAnsi"/>
          <w:sz w:val="24"/>
          <w:szCs w:val="24"/>
        </w:rPr>
        <w:t>če se dvakrat zaporedoma ne odzove na povpraševanje naročnika;</w:t>
      </w:r>
    </w:p>
    <w:p w14:paraId="49B03A19" w14:textId="77777777" w:rsidR="000D5AEC" w:rsidRPr="00EE509E" w:rsidRDefault="000D5AEC" w:rsidP="000D5AEC">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EE509E">
        <w:rPr>
          <w:rFonts w:asciiTheme="minorHAnsi" w:hAnsiTheme="minorHAnsi" w:cstheme="minorHAnsi"/>
          <w:sz w:val="24"/>
          <w:szCs w:val="24"/>
        </w:rPr>
        <w:t>da dobavitelj ne izvaja dobav v skladu z določili tega okvirnega sporazuma;</w:t>
      </w:r>
    </w:p>
    <w:p w14:paraId="08B1BA49" w14:textId="77777777" w:rsidR="000D5AEC" w:rsidRPr="00EE509E" w:rsidRDefault="000D5AEC" w:rsidP="000D5AEC">
      <w:pPr>
        <w:widowControl w:val="0"/>
        <w:numPr>
          <w:ilvl w:val="0"/>
          <w:numId w:val="31"/>
        </w:numPr>
        <w:suppressAutoHyphens w:val="0"/>
        <w:autoSpaceDE w:val="0"/>
        <w:autoSpaceDN w:val="0"/>
        <w:adjustRightInd w:val="0"/>
        <w:jc w:val="both"/>
        <w:rPr>
          <w:rFonts w:asciiTheme="minorHAnsi" w:hAnsiTheme="minorHAnsi" w:cstheme="minorHAnsi"/>
          <w:sz w:val="24"/>
          <w:szCs w:val="24"/>
        </w:rPr>
      </w:pPr>
      <w:r w:rsidRPr="00EE509E">
        <w:rPr>
          <w:rFonts w:asciiTheme="minorHAnsi" w:hAnsiTheme="minorHAnsi" w:cstheme="minorHAnsi"/>
          <w:sz w:val="24"/>
          <w:szCs w:val="24"/>
        </w:rPr>
        <w:t xml:space="preserve">če dobavitelj ne zagotavlja cen v skladu s ponudbenim predračunom, </w:t>
      </w:r>
    </w:p>
    <w:p w14:paraId="254436E5" w14:textId="0A70CCD1" w:rsidR="000D5AEC" w:rsidRDefault="000D5AEC" w:rsidP="000D5AEC">
      <w:pPr>
        <w:widowControl w:val="0"/>
        <w:numPr>
          <w:ilvl w:val="0"/>
          <w:numId w:val="31"/>
        </w:numPr>
        <w:suppressAutoHyphens w:val="0"/>
        <w:autoSpaceDE w:val="0"/>
        <w:autoSpaceDN w:val="0"/>
        <w:adjustRightInd w:val="0"/>
        <w:jc w:val="both"/>
        <w:rPr>
          <w:rFonts w:asciiTheme="minorHAnsi" w:hAnsiTheme="minorHAnsi" w:cstheme="minorHAnsi"/>
          <w:sz w:val="24"/>
          <w:szCs w:val="24"/>
        </w:rPr>
      </w:pPr>
      <w:r w:rsidRPr="00EE509E">
        <w:rPr>
          <w:rFonts w:asciiTheme="minorHAnsi" w:hAnsiTheme="minorHAnsi" w:cstheme="minorHAnsi"/>
          <w:sz w:val="24"/>
          <w:szCs w:val="24"/>
        </w:rPr>
        <w:t>če dobavitelj ne upošteva reklamacij naročnika ali kako drugače krši določila</w:t>
      </w:r>
      <w:r w:rsidR="004C0089" w:rsidRPr="00EE509E">
        <w:rPr>
          <w:rFonts w:asciiTheme="minorHAnsi" w:hAnsiTheme="minorHAnsi" w:cstheme="minorHAnsi"/>
          <w:sz w:val="24"/>
          <w:szCs w:val="24"/>
        </w:rPr>
        <w:t xml:space="preserve"> tega okvirnega sporazuma</w:t>
      </w:r>
      <w:r w:rsidR="009A376A">
        <w:rPr>
          <w:rFonts w:asciiTheme="minorHAnsi" w:hAnsiTheme="minorHAnsi" w:cstheme="minorHAnsi"/>
          <w:sz w:val="24"/>
          <w:szCs w:val="24"/>
        </w:rPr>
        <w:t>;</w:t>
      </w:r>
    </w:p>
    <w:p w14:paraId="064DACF7" w14:textId="0DFC4E9F" w:rsidR="009A376A" w:rsidRDefault="009A376A" w:rsidP="009A376A">
      <w:pPr>
        <w:widowControl w:val="0"/>
        <w:numPr>
          <w:ilvl w:val="0"/>
          <w:numId w:val="31"/>
        </w:numPr>
        <w:suppressAutoHyphens w:val="0"/>
        <w:autoSpaceDE w:val="0"/>
        <w:autoSpaceDN w:val="0"/>
        <w:adjustRightInd w:val="0"/>
        <w:jc w:val="both"/>
        <w:rPr>
          <w:rFonts w:asciiTheme="minorHAnsi" w:hAnsiTheme="minorHAnsi" w:cstheme="minorHAnsi"/>
          <w:sz w:val="24"/>
          <w:szCs w:val="24"/>
        </w:rPr>
      </w:pPr>
      <w:r>
        <w:rPr>
          <w:rFonts w:asciiTheme="minorHAnsi" w:hAnsiTheme="minorHAnsi" w:cstheme="minorHAnsi"/>
          <w:sz w:val="24"/>
          <w:szCs w:val="24"/>
        </w:rPr>
        <w:t xml:space="preserve">če ne </w:t>
      </w:r>
      <w:r w:rsidRPr="009A376A">
        <w:rPr>
          <w:rFonts w:asciiTheme="minorHAnsi" w:hAnsiTheme="minorHAnsi" w:cstheme="minorHAnsi"/>
          <w:bCs/>
          <w:sz w:val="24"/>
          <w:szCs w:val="24"/>
        </w:rPr>
        <w:t>dobava materiala/opreme, ki ne ustreza zahtevanim standardom, ali manjkajoča dokazila skladnosti, ko so bila zahtevana ob dobavi, in dobavitelj ne odpravi pomanjkljivosti v dodatno danem roku;</w:t>
      </w:r>
    </w:p>
    <w:p w14:paraId="30E02AAC" w14:textId="77777777" w:rsidR="009A376A" w:rsidRDefault="009A376A" w:rsidP="009A376A">
      <w:pPr>
        <w:widowControl w:val="0"/>
        <w:numPr>
          <w:ilvl w:val="0"/>
          <w:numId w:val="31"/>
        </w:numPr>
        <w:suppressAutoHyphens w:val="0"/>
        <w:autoSpaceDE w:val="0"/>
        <w:autoSpaceDN w:val="0"/>
        <w:adjustRightInd w:val="0"/>
        <w:jc w:val="both"/>
        <w:rPr>
          <w:rFonts w:asciiTheme="minorHAnsi" w:hAnsiTheme="minorHAnsi" w:cstheme="minorHAnsi"/>
          <w:sz w:val="24"/>
          <w:szCs w:val="24"/>
        </w:rPr>
      </w:pPr>
      <w:r w:rsidRPr="009A376A">
        <w:rPr>
          <w:rFonts w:asciiTheme="minorHAnsi" w:hAnsiTheme="minorHAnsi" w:cstheme="minorHAnsi"/>
          <w:bCs/>
          <w:sz w:val="24"/>
          <w:szCs w:val="24"/>
        </w:rPr>
        <w:t>ponavljajoč</w:t>
      </w:r>
      <w:r>
        <w:rPr>
          <w:rFonts w:asciiTheme="minorHAnsi" w:hAnsiTheme="minorHAnsi" w:cstheme="minorHAnsi"/>
          <w:bCs/>
          <w:sz w:val="24"/>
          <w:szCs w:val="24"/>
        </w:rPr>
        <w:t>e</w:t>
      </w:r>
      <w:r w:rsidRPr="009A376A">
        <w:rPr>
          <w:rFonts w:asciiTheme="minorHAnsi" w:hAnsiTheme="minorHAnsi" w:cstheme="minorHAnsi"/>
          <w:bCs/>
          <w:sz w:val="24"/>
          <w:szCs w:val="24"/>
        </w:rPr>
        <w:t xml:space="preserve"> dobav</w:t>
      </w:r>
      <w:r>
        <w:rPr>
          <w:rFonts w:asciiTheme="minorHAnsi" w:hAnsiTheme="minorHAnsi" w:cstheme="minorHAnsi"/>
          <w:bCs/>
          <w:sz w:val="24"/>
          <w:szCs w:val="24"/>
        </w:rPr>
        <w:t>e</w:t>
      </w:r>
      <w:r w:rsidRPr="009A376A">
        <w:rPr>
          <w:rFonts w:asciiTheme="minorHAnsi" w:hAnsiTheme="minorHAnsi" w:cstheme="minorHAnsi"/>
          <w:bCs/>
          <w:sz w:val="24"/>
          <w:szCs w:val="24"/>
        </w:rPr>
        <w:t xml:space="preserve"> neskladnih artiklov ali neodprava reklamiranih napak v dodatno določenem razumnem roku;</w:t>
      </w:r>
    </w:p>
    <w:p w14:paraId="33077219" w14:textId="5D46CF13" w:rsidR="00770C96" w:rsidRPr="009A376A" w:rsidRDefault="009A376A" w:rsidP="009A376A">
      <w:pPr>
        <w:widowControl w:val="0"/>
        <w:numPr>
          <w:ilvl w:val="0"/>
          <w:numId w:val="31"/>
        </w:numPr>
        <w:suppressAutoHyphens w:val="0"/>
        <w:autoSpaceDE w:val="0"/>
        <w:autoSpaceDN w:val="0"/>
        <w:adjustRightInd w:val="0"/>
        <w:jc w:val="both"/>
        <w:rPr>
          <w:rFonts w:asciiTheme="minorHAnsi" w:hAnsiTheme="minorHAnsi" w:cstheme="minorHAnsi"/>
          <w:sz w:val="24"/>
          <w:szCs w:val="24"/>
        </w:rPr>
      </w:pPr>
      <w:r w:rsidRPr="009A376A">
        <w:rPr>
          <w:rFonts w:asciiTheme="minorHAnsi" w:hAnsiTheme="minorHAnsi" w:cstheme="minorHAnsi"/>
          <w:bCs/>
          <w:sz w:val="24"/>
          <w:szCs w:val="24"/>
        </w:rPr>
        <w:t>dobava, ki je nevarna ali ni primerna za stik s pitno vodo v nasprotju z zahtevanimi certifikati/zakonodajo, ter neizvedena zamenjava</w:t>
      </w:r>
      <w:r w:rsidR="00C24871">
        <w:rPr>
          <w:rFonts w:asciiTheme="minorHAnsi" w:hAnsiTheme="minorHAnsi" w:cstheme="minorHAnsi"/>
          <w:bCs/>
          <w:sz w:val="24"/>
          <w:szCs w:val="24"/>
        </w:rPr>
        <w:t>.</w:t>
      </w:r>
    </w:p>
    <w:p w14:paraId="3252852D" w14:textId="77777777" w:rsidR="00810D8F" w:rsidRPr="00EE509E" w:rsidRDefault="00810D8F" w:rsidP="00F343FA">
      <w:pPr>
        <w:suppressAutoHyphens w:val="0"/>
        <w:autoSpaceDE w:val="0"/>
        <w:autoSpaceDN w:val="0"/>
        <w:adjustRightInd w:val="0"/>
        <w:jc w:val="both"/>
        <w:rPr>
          <w:rFonts w:asciiTheme="minorHAnsi" w:hAnsiTheme="minorHAnsi" w:cstheme="minorHAnsi"/>
          <w:sz w:val="24"/>
          <w:szCs w:val="24"/>
        </w:rPr>
      </w:pPr>
    </w:p>
    <w:p w14:paraId="727B5459" w14:textId="77777777" w:rsidR="00810D8F" w:rsidRPr="00EE509E" w:rsidRDefault="00810D8F">
      <w:pPr>
        <w:numPr>
          <w:ilvl w:val="0"/>
          <w:numId w:val="24"/>
        </w:numPr>
        <w:suppressAutoHyphens w:val="0"/>
        <w:ind w:left="0"/>
        <w:contextualSpacing/>
        <w:jc w:val="center"/>
        <w:rPr>
          <w:rFonts w:asciiTheme="minorHAnsi" w:hAnsiTheme="minorHAnsi" w:cstheme="minorHAnsi"/>
          <w:bCs/>
          <w:sz w:val="24"/>
          <w:szCs w:val="24"/>
        </w:rPr>
      </w:pPr>
      <w:r w:rsidRPr="00EE509E">
        <w:rPr>
          <w:rFonts w:asciiTheme="minorHAnsi" w:hAnsiTheme="minorHAnsi" w:cstheme="minorHAnsi"/>
          <w:bCs/>
          <w:sz w:val="24"/>
          <w:szCs w:val="24"/>
        </w:rPr>
        <w:t>člen</w:t>
      </w:r>
    </w:p>
    <w:p w14:paraId="005FD06C" w14:textId="77777777" w:rsidR="00810D8F" w:rsidRPr="00EE509E" w:rsidRDefault="00810D8F" w:rsidP="00810D8F">
      <w:pPr>
        <w:autoSpaceDE w:val="0"/>
        <w:adjustRightInd w:val="0"/>
        <w:jc w:val="both"/>
        <w:rPr>
          <w:rFonts w:asciiTheme="minorHAnsi" w:hAnsiTheme="minorHAnsi" w:cstheme="minorHAnsi"/>
          <w:sz w:val="24"/>
          <w:szCs w:val="24"/>
        </w:rPr>
      </w:pPr>
    </w:p>
    <w:p w14:paraId="6565E3D7" w14:textId="222EB8A7" w:rsidR="008C3861" w:rsidRPr="00EE509E" w:rsidRDefault="008C3861" w:rsidP="008C3861">
      <w:pPr>
        <w:pStyle w:val="Telobesedila3"/>
        <w:jc w:val="both"/>
        <w:rPr>
          <w:rFonts w:asciiTheme="minorHAnsi" w:hAnsiTheme="minorHAnsi" w:cstheme="minorHAnsi"/>
          <w:sz w:val="24"/>
          <w:szCs w:val="24"/>
        </w:rPr>
      </w:pPr>
      <w:r w:rsidRPr="00EE509E">
        <w:rPr>
          <w:rFonts w:asciiTheme="minorHAnsi" w:hAnsiTheme="minorHAnsi" w:cstheme="minorHAnsi"/>
          <w:sz w:val="24"/>
          <w:szCs w:val="24"/>
        </w:rPr>
        <w:t xml:space="preserve">Stranki okvirnega sporazuma ne odgovarjata za neizpolnitev ali zamudo pri izpolnitvi pogodbenih obveznosti, če je ta posledica višje sile. </w:t>
      </w:r>
      <w:r w:rsidR="007F0D70" w:rsidRPr="00EE509E">
        <w:rPr>
          <w:rFonts w:asciiTheme="minorHAnsi" w:hAnsiTheme="minorHAnsi" w:cstheme="minorHAnsi"/>
          <w:sz w:val="24"/>
          <w:szCs w:val="24"/>
        </w:rPr>
        <w:t>Kot višja sila se za dobavitelja in naročnika štejejo nepričakovani naravni dogodki, ki imajo značaj elementarne nesreče (udar strele, žled, neurje, povodenj, potres, požar itd.) in imajo za posledico poškodbe na napravah dobavitelja ali naročnika ter vladni ukrepi ali ukrepi upravnih organov in drugi dogodki, ki jih ni mogoče preprečiti, ne odpraviti ali se jim izogniti.</w:t>
      </w:r>
    </w:p>
    <w:p w14:paraId="7EE8511E" w14:textId="63D1097D" w:rsidR="007F0D70" w:rsidRPr="00EE509E" w:rsidRDefault="007F0D70" w:rsidP="008C3861">
      <w:pPr>
        <w:pStyle w:val="Telobesedila3"/>
        <w:jc w:val="both"/>
        <w:rPr>
          <w:rFonts w:asciiTheme="minorHAnsi" w:hAnsiTheme="minorHAnsi" w:cstheme="minorHAnsi"/>
          <w:sz w:val="24"/>
          <w:szCs w:val="24"/>
        </w:rPr>
      </w:pPr>
      <w:r w:rsidRPr="00EE509E">
        <w:rPr>
          <w:rFonts w:asciiTheme="minorHAnsi" w:hAnsiTheme="minorHAnsi" w:cstheme="minorHAnsi"/>
          <w:sz w:val="24"/>
          <w:szCs w:val="24"/>
        </w:rPr>
        <w:br/>
        <w:t>Nastop višje sile oprošča dobavitelja in naročnika izpolnitve obveznosti za čas trajanja višje sile, prav tako ju oprošča obveznosti plačila odškodnin zaradi neizpolnjevanja pogodbenih obveznosti v času trajanja višje sile.</w:t>
      </w:r>
    </w:p>
    <w:p w14:paraId="412230DA" w14:textId="77777777" w:rsidR="007F0D70" w:rsidRPr="00EE509E" w:rsidRDefault="007F0D70" w:rsidP="007F0D70">
      <w:pPr>
        <w:jc w:val="both"/>
        <w:rPr>
          <w:rFonts w:asciiTheme="minorHAnsi" w:hAnsiTheme="minorHAnsi" w:cstheme="minorHAnsi"/>
          <w:sz w:val="24"/>
          <w:szCs w:val="24"/>
        </w:rPr>
      </w:pPr>
    </w:p>
    <w:p w14:paraId="57B8E35A" w14:textId="77777777" w:rsidR="007F0D70" w:rsidRPr="00EE509E" w:rsidRDefault="007F0D70">
      <w:pPr>
        <w:numPr>
          <w:ilvl w:val="0"/>
          <w:numId w:val="24"/>
        </w:numPr>
        <w:suppressAutoHyphens w:val="0"/>
        <w:ind w:left="0"/>
        <w:contextualSpacing/>
        <w:jc w:val="center"/>
        <w:rPr>
          <w:rFonts w:asciiTheme="minorHAnsi" w:hAnsiTheme="minorHAnsi" w:cstheme="minorHAnsi"/>
          <w:bCs/>
          <w:sz w:val="24"/>
          <w:szCs w:val="24"/>
        </w:rPr>
      </w:pPr>
      <w:r w:rsidRPr="00EE509E">
        <w:rPr>
          <w:rFonts w:asciiTheme="minorHAnsi" w:hAnsiTheme="minorHAnsi" w:cstheme="minorHAnsi"/>
          <w:bCs/>
          <w:sz w:val="24"/>
          <w:szCs w:val="24"/>
        </w:rPr>
        <w:t>člen</w:t>
      </w:r>
    </w:p>
    <w:p w14:paraId="6AF6CA76" w14:textId="77777777" w:rsidR="007F0D70" w:rsidRPr="00EE509E" w:rsidRDefault="007F0D70" w:rsidP="007F0D70">
      <w:pPr>
        <w:widowControl w:val="0"/>
        <w:autoSpaceDE w:val="0"/>
        <w:autoSpaceDN w:val="0"/>
        <w:adjustRightInd w:val="0"/>
        <w:jc w:val="both"/>
        <w:rPr>
          <w:rFonts w:asciiTheme="minorHAnsi" w:hAnsiTheme="minorHAnsi" w:cstheme="minorHAnsi"/>
          <w:sz w:val="24"/>
          <w:szCs w:val="24"/>
        </w:rPr>
      </w:pPr>
    </w:p>
    <w:p w14:paraId="18C1F7BF" w14:textId="21EE1F2F" w:rsidR="007F0D70" w:rsidRPr="00EE509E" w:rsidRDefault="007F0D70" w:rsidP="007F0D70">
      <w:pPr>
        <w:jc w:val="both"/>
        <w:rPr>
          <w:rFonts w:asciiTheme="minorHAnsi" w:hAnsiTheme="minorHAnsi" w:cstheme="minorHAnsi"/>
          <w:sz w:val="24"/>
          <w:szCs w:val="24"/>
        </w:rPr>
      </w:pPr>
      <w:r w:rsidRPr="00EE509E">
        <w:rPr>
          <w:rFonts w:asciiTheme="minorHAnsi" w:hAnsiTheme="minorHAnsi" w:cstheme="minorHAnsi"/>
          <w:sz w:val="24"/>
          <w:szCs w:val="24"/>
        </w:rPr>
        <w:t xml:space="preserve">Pooblaščeni predstavnik naročnika za izvajanje in nadzor </w:t>
      </w:r>
      <w:r w:rsidR="00F00372" w:rsidRPr="00EE509E">
        <w:rPr>
          <w:rFonts w:asciiTheme="minorHAnsi" w:hAnsiTheme="minorHAnsi" w:cstheme="minorHAnsi"/>
          <w:sz w:val="24"/>
          <w:szCs w:val="24"/>
        </w:rPr>
        <w:t>tega okvirnega sporazuma</w:t>
      </w:r>
      <w:r w:rsidRPr="00EE509E">
        <w:rPr>
          <w:rFonts w:asciiTheme="minorHAnsi" w:hAnsiTheme="minorHAnsi" w:cstheme="minorHAnsi"/>
          <w:sz w:val="24"/>
          <w:szCs w:val="24"/>
        </w:rPr>
        <w:t xml:space="preserve"> je ga./g. </w:t>
      </w:r>
      <w:sdt>
        <w:sdtPr>
          <w:rPr>
            <w:rFonts w:asciiTheme="minorHAnsi" w:hAnsiTheme="minorHAnsi" w:cstheme="minorHAnsi"/>
            <w:sz w:val="24"/>
            <w:szCs w:val="24"/>
          </w:rPr>
          <w:id w:val="1437176280"/>
          <w:placeholder>
            <w:docPart w:val="433DEF4194334792BF8C8395EAFC8F01"/>
          </w:placeholder>
          <w:showingPlcHdr/>
          <w:text/>
        </w:sdtPr>
        <w:sdtContent>
          <w:r w:rsidRPr="00EE509E">
            <w:rPr>
              <w:rStyle w:val="Besedilooznabemesta"/>
              <w:rFonts w:asciiTheme="minorHAnsi" w:hAnsiTheme="minorHAnsi" w:cstheme="minorHAnsi"/>
              <w:sz w:val="24"/>
              <w:szCs w:val="24"/>
            </w:rPr>
            <w:t>Kliknite ali tapnite tukaj, če želite vnesti besedilo.</w:t>
          </w:r>
        </w:sdtContent>
      </w:sdt>
      <w:r w:rsidRPr="00EE509E">
        <w:rPr>
          <w:rFonts w:asciiTheme="minorHAnsi" w:hAnsiTheme="minorHAnsi" w:cstheme="minorHAnsi"/>
          <w:sz w:val="24"/>
          <w:szCs w:val="24"/>
        </w:rPr>
        <w:t xml:space="preserve">tel.  elektronski naslov </w:t>
      </w:r>
      <w:sdt>
        <w:sdtPr>
          <w:rPr>
            <w:rFonts w:asciiTheme="minorHAnsi" w:hAnsiTheme="minorHAnsi" w:cstheme="minorHAnsi"/>
            <w:sz w:val="24"/>
            <w:szCs w:val="24"/>
          </w:rPr>
          <w:id w:val="492149566"/>
          <w:placeholder>
            <w:docPart w:val="433DEF4194334792BF8C8395EAFC8F01"/>
          </w:placeholder>
          <w:showingPlcHdr/>
          <w:text/>
        </w:sdtPr>
        <w:sdtContent>
          <w:r w:rsidRPr="00EE509E">
            <w:rPr>
              <w:rStyle w:val="Besedilooznabemesta"/>
              <w:rFonts w:asciiTheme="minorHAnsi" w:hAnsiTheme="minorHAnsi" w:cstheme="minorHAnsi"/>
              <w:sz w:val="24"/>
              <w:szCs w:val="24"/>
            </w:rPr>
            <w:t>Kliknite ali tapnite tukaj, če želite vnesti besedilo.</w:t>
          </w:r>
        </w:sdtContent>
      </w:sdt>
      <w:r w:rsidRPr="00EE509E">
        <w:rPr>
          <w:rFonts w:asciiTheme="minorHAnsi" w:hAnsiTheme="minorHAnsi" w:cstheme="minorHAnsi"/>
          <w:sz w:val="24"/>
          <w:szCs w:val="24"/>
        </w:rPr>
        <w:t xml:space="preserve"> .</w:t>
      </w:r>
    </w:p>
    <w:p w14:paraId="644A1CFF" w14:textId="77777777" w:rsidR="007F0D70" w:rsidRPr="00EE509E" w:rsidRDefault="007F0D70" w:rsidP="007F0D70">
      <w:pPr>
        <w:rPr>
          <w:rFonts w:asciiTheme="minorHAnsi" w:hAnsiTheme="minorHAnsi" w:cstheme="minorHAnsi"/>
          <w:sz w:val="24"/>
          <w:szCs w:val="24"/>
        </w:rPr>
      </w:pPr>
    </w:p>
    <w:p w14:paraId="0A474ED6" w14:textId="70D18499" w:rsidR="007F0D70" w:rsidRPr="00EE509E" w:rsidRDefault="007F0D70" w:rsidP="007F0D70">
      <w:pPr>
        <w:jc w:val="both"/>
        <w:rPr>
          <w:rFonts w:asciiTheme="minorHAnsi" w:hAnsiTheme="minorHAnsi" w:cstheme="minorHAnsi"/>
          <w:sz w:val="24"/>
          <w:szCs w:val="24"/>
        </w:rPr>
      </w:pPr>
      <w:r w:rsidRPr="00EE509E">
        <w:rPr>
          <w:rFonts w:asciiTheme="minorHAnsi" w:hAnsiTheme="minorHAnsi" w:cstheme="minorHAnsi"/>
          <w:sz w:val="24"/>
          <w:szCs w:val="24"/>
        </w:rPr>
        <w:t xml:space="preserve">Pooblaščeni predstavnik dobavitelja za izvajanje in nadzor </w:t>
      </w:r>
      <w:r w:rsidR="00F00372" w:rsidRPr="00EE509E">
        <w:rPr>
          <w:rFonts w:asciiTheme="minorHAnsi" w:hAnsiTheme="minorHAnsi" w:cstheme="minorHAnsi"/>
          <w:sz w:val="24"/>
          <w:szCs w:val="24"/>
        </w:rPr>
        <w:t xml:space="preserve">tega okvirnega sporazuma </w:t>
      </w:r>
      <w:r w:rsidRPr="00EE509E">
        <w:rPr>
          <w:rFonts w:asciiTheme="minorHAnsi" w:hAnsiTheme="minorHAnsi" w:cstheme="minorHAnsi"/>
          <w:sz w:val="24"/>
          <w:szCs w:val="24"/>
        </w:rPr>
        <w:t xml:space="preserve">je </w:t>
      </w:r>
      <w:r w:rsidR="00F343FA" w:rsidRPr="00EE509E">
        <w:rPr>
          <w:rFonts w:asciiTheme="minorHAnsi" w:hAnsiTheme="minorHAnsi" w:cstheme="minorHAnsi"/>
          <w:sz w:val="24"/>
          <w:szCs w:val="24"/>
        </w:rPr>
        <w:t xml:space="preserve">ga./g. </w:t>
      </w:r>
      <w:sdt>
        <w:sdtPr>
          <w:rPr>
            <w:rFonts w:asciiTheme="minorHAnsi" w:hAnsiTheme="minorHAnsi" w:cstheme="minorHAnsi"/>
            <w:sz w:val="24"/>
            <w:szCs w:val="24"/>
          </w:rPr>
          <w:id w:val="-2114113712"/>
          <w:placeholder>
            <w:docPart w:val="2E26A00CEAFB4C088DFFEF13E62F0533"/>
          </w:placeholder>
          <w:showingPlcHdr/>
          <w:text/>
        </w:sdtPr>
        <w:sdtContent>
          <w:r w:rsidR="00F343FA" w:rsidRPr="00EE509E">
            <w:rPr>
              <w:rStyle w:val="Besedilooznabemesta"/>
              <w:rFonts w:asciiTheme="minorHAnsi" w:hAnsiTheme="minorHAnsi" w:cstheme="minorHAnsi"/>
              <w:sz w:val="24"/>
              <w:szCs w:val="24"/>
            </w:rPr>
            <w:t>Kliknite ali tapnite tukaj, če želite vnesti besedilo.</w:t>
          </w:r>
        </w:sdtContent>
      </w:sdt>
      <w:r w:rsidR="00F343FA" w:rsidRPr="00EE509E">
        <w:rPr>
          <w:rFonts w:asciiTheme="minorHAnsi" w:hAnsiTheme="minorHAnsi" w:cstheme="minorHAnsi"/>
          <w:sz w:val="24"/>
          <w:szCs w:val="24"/>
        </w:rPr>
        <w:t xml:space="preserve">tel.  elektronski naslov </w:t>
      </w:r>
      <w:sdt>
        <w:sdtPr>
          <w:rPr>
            <w:rFonts w:asciiTheme="minorHAnsi" w:hAnsiTheme="minorHAnsi" w:cstheme="minorHAnsi"/>
            <w:sz w:val="24"/>
            <w:szCs w:val="24"/>
          </w:rPr>
          <w:id w:val="1916119159"/>
          <w:placeholder>
            <w:docPart w:val="2E26A00CEAFB4C088DFFEF13E62F0533"/>
          </w:placeholder>
          <w:showingPlcHdr/>
          <w:text/>
        </w:sdtPr>
        <w:sdtContent>
          <w:r w:rsidR="00F343FA" w:rsidRPr="00EE509E">
            <w:rPr>
              <w:rStyle w:val="Besedilooznabemesta"/>
              <w:rFonts w:asciiTheme="minorHAnsi" w:hAnsiTheme="minorHAnsi" w:cstheme="minorHAnsi"/>
              <w:sz w:val="24"/>
              <w:szCs w:val="24"/>
            </w:rPr>
            <w:t>Kliknite ali tapnite tukaj, če želite vnesti besedilo.</w:t>
          </w:r>
        </w:sdtContent>
      </w:sdt>
      <w:r w:rsidR="00F343FA" w:rsidRPr="00EE509E">
        <w:rPr>
          <w:rFonts w:asciiTheme="minorHAnsi" w:hAnsiTheme="minorHAnsi" w:cstheme="minorHAnsi"/>
          <w:sz w:val="24"/>
          <w:szCs w:val="24"/>
        </w:rPr>
        <w:t xml:space="preserve"> .</w:t>
      </w:r>
    </w:p>
    <w:p w14:paraId="06F7F219" w14:textId="70016ABC" w:rsidR="00E50D8C" w:rsidRPr="00EE509E" w:rsidRDefault="00E50D8C" w:rsidP="00D1018D">
      <w:pPr>
        <w:suppressAutoHyphens w:val="0"/>
        <w:contextualSpacing/>
        <w:rPr>
          <w:rFonts w:asciiTheme="minorHAnsi" w:hAnsiTheme="minorHAnsi" w:cstheme="minorHAnsi"/>
          <w:bCs/>
          <w:sz w:val="24"/>
          <w:szCs w:val="24"/>
        </w:rPr>
      </w:pPr>
    </w:p>
    <w:p w14:paraId="531F9C46" w14:textId="77777777" w:rsidR="000E266F" w:rsidRPr="00EE509E" w:rsidRDefault="000E266F" w:rsidP="000E266F">
      <w:pPr>
        <w:numPr>
          <w:ilvl w:val="0"/>
          <w:numId w:val="24"/>
        </w:numPr>
        <w:suppressAutoHyphens w:val="0"/>
        <w:ind w:left="0"/>
        <w:contextualSpacing/>
        <w:jc w:val="center"/>
        <w:rPr>
          <w:rFonts w:asciiTheme="minorHAnsi" w:hAnsiTheme="minorHAnsi" w:cstheme="minorHAnsi"/>
          <w:bCs/>
          <w:sz w:val="24"/>
          <w:szCs w:val="24"/>
        </w:rPr>
      </w:pPr>
      <w:r w:rsidRPr="00EE509E">
        <w:rPr>
          <w:rFonts w:asciiTheme="minorHAnsi" w:hAnsiTheme="minorHAnsi" w:cstheme="minorHAnsi"/>
          <w:bCs/>
          <w:sz w:val="24"/>
          <w:szCs w:val="24"/>
        </w:rPr>
        <w:t>člen</w:t>
      </w:r>
      <w:r w:rsidRPr="00EE509E">
        <w:rPr>
          <w:rStyle w:val="Sprotnaopomba-sklic"/>
          <w:rFonts w:asciiTheme="minorHAnsi" w:hAnsiTheme="minorHAnsi" w:cstheme="minorHAnsi"/>
          <w:bCs/>
          <w:sz w:val="24"/>
          <w:szCs w:val="24"/>
        </w:rPr>
        <w:footnoteReference w:id="7"/>
      </w:r>
    </w:p>
    <w:p w14:paraId="7EBB0A62" w14:textId="77777777" w:rsidR="000E266F" w:rsidRPr="00EE509E" w:rsidRDefault="000E266F" w:rsidP="000E266F">
      <w:pPr>
        <w:suppressAutoHyphens w:val="0"/>
        <w:contextualSpacing/>
        <w:jc w:val="center"/>
        <w:rPr>
          <w:rFonts w:asciiTheme="minorHAnsi" w:hAnsiTheme="minorHAnsi" w:cstheme="minorHAnsi"/>
          <w:bCs/>
          <w:sz w:val="24"/>
          <w:szCs w:val="24"/>
        </w:rPr>
      </w:pPr>
    </w:p>
    <w:p w14:paraId="688A5373" w14:textId="77777777" w:rsidR="000E266F" w:rsidRPr="00EE509E" w:rsidRDefault="000E266F" w:rsidP="000E266F">
      <w:pPr>
        <w:jc w:val="both"/>
        <w:rPr>
          <w:rFonts w:asciiTheme="minorHAnsi" w:eastAsia="Times New Roman" w:hAnsiTheme="minorHAnsi" w:cstheme="minorHAnsi"/>
          <w:bCs/>
          <w:i/>
          <w:iCs/>
          <w:sz w:val="24"/>
          <w:szCs w:val="24"/>
        </w:rPr>
      </w:pPr>
      <w:r w:rsidRPr="00EE509E">
        <w:rPr>
          <w:rFonts w:asciiTheme="minorHAnsi" w:eastAsia="Times New Roman" w:hAnsiTheme="minorHAnsi" w:cstheme="minorHAnsi"/>
          <w:bCs/>
          <w:i/>
          <w:iCs/>
          <w:sz w:val="24"/>
          <w:szCs w:val="24"/>
        </w:rPr>
        <w:t>1. Izvajalec bo izvedel dela, prevzeta s to pogodbo, brez podizvajalcev</w:t>
      </w:r>
    </w:p>
    <w:p w14:paraId="1DB05ABD" w14:textId="77777777" w:rsidR="000E266F" w:rsidRPr="00EE509E" w:rsidRDefault="000E266F" w:rsidP="000E266F">
      <w:pPr>
        <w:jc w:val="both"/>
        <w:rPr>
          <w:rFonts w:asciiTheme="minorHAnsi" w:eastAsia="Times New Roman" w:hAnsiTheme="minorHAnsi" w:cstheme="minorHAnsi"/>
          <w:bCs/>
          <w:i/>
          <w:iCs/>
          <w:sz w:val="24"/>
          <w:szCs w:val="24"/>
        </w:rPr>
      </w:pPr>
      <w:r w:rsidRPr="00EE509E">
        <w:rPr>
          <w:rFonts w:asciiTheme="minorHAnsi" w:eastAsia="Times New Roman" w:hAnsiTheme="minorHAnsi" w:cstheme="minorHAnsi"/>
          <w:bCs/>
          <w:i/>
          <w:iCs/>
          <w:sz w:val="24"/>
          <w:szCs w:val="24"/>
        </w:rPr>
        <w:t>ali</w:t>
      </w:r>
    </w:p>
    <w:p w14:paraId="1195D716" w14:textId="77777777" w:rsidR="000E266F" w:rsidRPr="00EE509E" w:rsidRDefault="000E266F" w:rsidP="000E266F">
      <w:pPr>
        <w:jc w:val="both"/>
        <w:rPr>
          <w:rFonts w:asciiTheme="minorHAnsi" w:eastAsia="Times New Roman" w:hAnsiTheme="minorHAnsi" w:cstheme="minorHAnsi"/>
          <w:bCs/>
          <w:i/>
          <w:iCs/>
          <w:sz w:val="24"/>
          <w:szCs w:val="24"/>
        </w:rPr>
      </w:pPr>
      <w:r w:rsidRPr="00EE509E">
        <w:rPr>
          <w:rFonts w:asciiTheme="minorHAnsi" w:eastAsia="Times New Roman" w:hAnsiTheme="minorHAnsi" w:cstheme="minorHAnsi"/>
          <w:bCs/>
          <w:i/>
          <w:iCs/>
          <w:sz w:val="24"/>
          <w:szCs w:val="24"/>
        </w:rPr>
        <w:lastRenderedPageBreak/>
        <w:t>2. Poleg izvajalca sodelujejo pri izvedbi del tudi naslednji podizvajalci, ki so razvidni iz obrazca Podizvajalci v ponudbi, ki je/so sestavni del te pogodbe.</w:t>
      </w:r>
    </w:p>
    <w:p w14:paraId="3C6912FA" w14:textId="77777777" w:rsidR="000E266F" w:rsidRPr="00EE509E" w:rsidRDefault="000E266F" w:rsidP="000E266F">
      <w:pPr>
        <w:suppressAutoHyphens w:val="0"/>
        <w:contextualSpacing/>
        <w:jc w:val="center"/>
        <w:rPr>
          <w:rFonts w:asciiTheme="minorHAnsi" w:hAnsiTheme="minorHAnsi" w:cstheme="minorHAnsi"/>
          <w:bCs/>
          <w:sz w:val="24"/>
          <w:szCs w:val="24"/>
        </w:rPr>
      </w:pPr>
    </w:p>
    <w:p w14:paraId="2609CC33" w14:textId="77777777" w:rsidR="000E266F" w:rsidRPr="00EE509E" w:rsidRDefault="000E266F" w:rsidP="000E266F">
      <w:pPr>
        <w:suppressAutoHyphens w:val="0"/>
        <w:contextualSpacing/>
        <w:rPr>
          <w:rFonts w:asciiTheme="minorHAnsi" w:hAnsiTheme="minorHAnsi" w:cstheme="minorHAnsi"/>
          <w:bCs/>
          <w:sz w:val="24"/>
          <w:szCs w:val="24"/>
        </w:rPr>
      </w:pPr>
    </w:p>
    <w:p w14:paraId="60EB9006" w14:textId="77777777" w:rsidR="000E266F" w:rsidRPr="00EE509E" w:rsidRDefault="000E266F" w:rsidP="000E266F">
      <w:pPr>
        <w:numPr>
          <w:ilvl w:val="0"/>
          <w:numId w:val="24"/>
        </w:numPr>
        <w:suppressAutoHyphens w:val="0"/>
        <w:ind w:left="0"/>
        <w:contextualSpacing/>
        <w:jc w:val="center"/>
        <w:rPr>
          <w:rFonts w:asciiTheme="minorHAnsi" w:hAnsiTheme="minorHAnsi" w:cstheme="minorHAnsi"/>
          <w:bCs/>
          <w:sz w:val="24"/>
          <w:szCs w:val="24"/>
        </w:rPr>
      </w:pPr>
      <w:r w:rsidRPr="00EE509E">
        <w:rPr>
          <w:rFonts w:asciiTheme="minorHAnsi" w:hAnsiTheme="minorHAnsi" w:cstheme="minorHAnsi"/>
          <w:bCs/>
          <w:sz w:val="24"/>
          <w:szCs w:val="24"/>
        </w:rPr>
        <w:t>člen</w:t>
      </w:r>
    </w:p>
    <w:p w14:paraId="48012BAB" w14:textId="77777777" w:rsidR="000E266F" w:rsidRPr="00EE509E" w:rsidRDefault="000E266F" w:rsidP="000E266F">
      <w:pPr>
        <w:suppressAutoHyphens w:val="0"/>
        <w:contextualSpacing/>
        <w:jc w:val="center"/>
        <w:rPr>
          <w:rFonts w:asciiTheme="minorHAnsi" w:hAnsiTheme="minorHAnsi" w:cstheme="minorHAnsi"/>
          <w:bCs/>
          <w:sz w:val="24"/>
          <w:szCs w:val="24"/>
        </w:rPr>
      </w:pPr>
    </w:p>
    <w:p w14:paraId="6FF511C4" w14:textId="77777777" w:rsidR="000E266F" w:rsidRPr="00EE509E" w:rsidRDefault="000E266F" w:rsidP="000E266F">
      <w:pPr>
        <w:rPr>
          <w:rFonts w:asciiTheme="minorHAnsi" w:hAnsiTheme="minorHAnsi" w:cstheme="minorHAnsi"/>
          <w:bCs/>
          <w:i/>
          <w:iCs/>
          <w:sz w:val="24"/>
          <w:szCs w:val="24"/>
        </w:rPr>
      </w:pPr>
      <w:r w:rsidRPr="00EE509E">
        <w:rPr>
          <w:rFonts w:asciiTheme="minorHAnsi" w:hAnsiTheme="minorHAnsi" w:cstheme="minorHAnsi"/>
          <w:bCs/>
          <w:i/>
          <w:iCs/>
          <w:sz w:val="24"/>
          <w:szCs w:val="24"/>
        </w:rPr>
        <w:t>Priglasitev vseh podizvajalcev</w:t>
      </w:r>
      <w:r w:rsidRPr="00EE509E">
        <w:rPr>
          <w:rStyle w:val="Sprotnaopomba-sklic"/>
          <w:rFonts w:asciiTheme="minorHAnsi" w:hAnsiTheme="minorHAnsi" w:cstheme="minorHAnsi"/>
          <w:bCs/>
          <w:i/>
          <w:iCs/>
          <w:sz w:val="24"/>
          <w:szCs w:val="24"/>
        </w:rPr>
        <w:footnoteReference w:id="8"/>
      </w:r>
    </w:p>
    <w:p w14:paraId="27B77375" w14:textId="77777777" w:rsidR="000E266F" w:rsidRPr="00EE509E" w:rsidRDefault="000E266F" w:rsidP="000E266F">
      <w:pPr>
        <w:jc w:val="center"/>
        <w:rPr>
          <w:rFonts w:asciiTheme="minorHAnsi" w:hAnsiTheme="minorHAnsi" w:cstheme="minorHAnsi"/>
          <w:i/>
          <w:iCs/>
          <w:sz w:val="24"/>
          <w:szCs w:val="24"/>
        </w:rPr>
      </w:pPr>
    </w:p>
    <w:p w14:paraId="43D50EAB" w14:textId="77777777" w:rsidR="000E266F" w:rsidRPr="00EE509E" w:rsidRDefault="000E266F" w:rsidP="000E266F">
      <w:pPr>
        <w:jc w:val="both"/>
        <w:rPr>
          <w:rFonts w:asciiTheme="minorHAnsi" w:hAnsiTheme="minorHAnsi" w:cstheme="minorHAnsi"/>
          <w:i/>
          <w:iCs/>
          <w:sz w:val="24"/>
          <w:szCs w:val="24"/>
        </w:rPr>
      </w:pPr>
      <w:r w:rsidRPr="00EE509E">
        <w:rPr>
          <w:rFonts w:asciiTheme="minorHAnsi" w:hAnsiTheme="minorHAnsi" w:cstheme="minorHAnsi"/>
          <w:i/>
          <w:iCs/>
          <w:sz w:val="24"/>
          <w:szCs w:val="24"/>
        </w:rPr>
        <w:t>Izvajalec lahko ta okvirni sporazum izvaja s podizvajalci, ki jih je priglasil v svoji ponudbi in za katere je naročnik ugotovil, da izpolnjujejo vse pogoje, ki so bili za podizvajalce določeni v razpisni dokumentaciji.</w:t>
      </w:r>
    </w:p>
    <w:p w14:paraId="5FA094AE" w14:textId="77777777" w:rsidR="000E266F" w:rsidRPr="00EE509E" w:rsidRDefault="000E266F" w:rsidP="000E266F">
      <w:pPr>
        <w:jc w:val="center"/>
        <w:rPr>
          <w:rFonts w:asciiTheme="minorHAnsi" w:hAnsiTheme="minorHAnsi" w:cstheme="minorHAnsi"/>
          <w:i/>
          <w:iCs/>
          <w:sz w:val="24"/>
          <w:szCs w:val="24"/>
        </w:rPr>
      </w:pPr>
    </w:p>
    <w:p w14:paraId="2E74B9E5" w14:textId="77777777" w:rsidR="000E266F" w:rsidRPr="00EE509E" w:rsidRDefault="000E266F" w:rsidP="000E266F">
      <w:pPr>
        <w:jc w:val="both"/>
        <w:rPr>
          <w:rFonts w:asciiTheme="minorHAnsi" w:hAnsiTheme="minorHAnsi" w:cstheme="minorHAnsi"/>
          <w:i/>
          <w:iCs/>
          <w:sz w:val="24"/>
          <w:szCs w:val="24"/>
        </w:rPr>
      </w:pPr>
      <w:r w:rsidRPr="00EE509E">
        <w:rPr>
          <w:rFonts w:asciiTheme="minorHAnsi" w:hAnsiTheme="minorHAnsi" w:cstheme="minorHAnsi"/>
          <w:i/>
          <w:iCs/>
          <w:sz w:val="24"/>
          <w:szCs w:val="24"/>
        </w:rPr>
        <w:t>V kolikor na strani izvajalca nastane potreba po angažiranju novih podizvajalcev ali zamenjavi podizvajalca, lahko izvajalec angažira nove podizvajalce samo po predhodnem soglasju naročnika, pri čemer mora izvajalec za vsakega novega podizvajalca dokazati, da izpolnjuje vse pogoje, ki so bili za podizvajalce določeni v razpisni dokumentaciji.</w:t>
      </w:r>
    </w:p>
    <w:p w14:paraId="4F0C4222" w14:textId="77777777" w:rsidR="000E266F" w:rsidRPr="00EE509E" w:rsidRDefault="000E266F" w:rsidP="000E266F">
      <w:pPr>
        <w:jc w:val="both"/>
        <w:rPr>
          <w:rFonts w:asciiTheme="minorHAnsi" w:hAnsiTheme="minorHAnsi" w:cstheme="minorHAnsi"/>
          <w:i/>
          <w:iCs/>
          <w:sz w:val="24"/>
          <w:szCs w:val="24"/>
        </w:rPr>
      </w:pPr>
    </w:p>
    <w:p w14:paraId="77AAD0C7" w14:textId="7BF21A56" w:rsidR="000E266F" w:rsidRPr="00EE509E" w:rsidRDefault="000E266F" w:rsidP="0076123A">
      <w:pPr>
        <w:jc w:val="both"/>
        <w:rPr>
          <w:rFonts w:asciiTheme="minorHAnsi" w:hAnsiTheme="minorHAnsi" w:cstheme="minorHAnsi"/>
          <w:i/>
          <w:iCs/>
          <w:sz w:val="24"/>
          <w:szCs w:val="24"/>
        </w:rPr>
      </w:pPr>
      <w:r w:rsidRPr="00EE509E">
        <w:rPr>
          <w:rFonts w:asciiTheme="minorHAnsi" w:hAnsiTheme="minorHAnsi" w:cstheme="minorHAnsi"/>
          <w:i/>
          <w:iCs/>
          <w:sz w:val="24"/>
          <w:szCs w:val="24"/>
        </w:rPr>
        <w:t>Naročnik mora zavrniti vsakega podizvajalca, če zanj obstajajo razlogi za izključitev iz prvega, drugega ali četrtega odstavka 75. ZJN-3 razen v primeru iz tretjega odstavka 75. ZJN-3, lahko pa zavrne vsakega podizvajalca tudi, če zanj obstajajo razlogi za izključitev iz šestega odstavka 75.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delovnih dneh od prejema predloga.</w:t>
      </w:r>
    </w:p>
    <w:p w14:paraId="6F185ADA" w14:textId="77777777" w:rsidR="000E266F" w:rsidRPr="00EE509E" w:rsidRDefault="000E266F" w:rsidP="000E266F">
      <w:pPr>
        <w:suppressAutoHyphens w:val="0"/>
        <w:contextualSpacing/>
        <w:jc w:val="center"/>
        <w:rPr>
          <w:rFonts w:asciiTheme="minorHAnsi" w:hAnsiTheme="minorHAnsi" w:cstheme="minorHAnsi"/>
          <w:b/>
          <w:sz w:val="24"/>
          <w:szCs w:val="24"/>
        </w:rPr>
      </w:pPr>
    </w:p>
    <w:p w14:paraId="14624114" w14:textId="77777777" w:rsidR="000E266F" w:rsidRPr="00EE509E" w:rsidRDefault="000E266F" w:rsidP="000E266F">
      <w:pPr>
        <w:numPr>
          <w:ilvl w:val="0"/>
          <w:numId w:val="24"/>
        </w:numPr>
        <w:suppressAutoHyphens w:val="0"/>
        <w:ind w:left="0"/>
        <w:contextualSpacing/>
        <w:jc w:val="center"/>
        <w:rPr>
          <w:rFonts w:asciiTheme="minorHAnsi" w:hAnsiTheme="minorHAnsi" w:cstheme="minorHAnsi"/>
          <w:bCs/>
          <w:sz w:val="24"/>
          <w:szCs w:val="24"/>
        </w:rPr>
      </w:pPr>
      <w:r w:rsidRPr="00EE509E">
        <w:rPr>
          <w:rFonts w:asciiTheme="minorHAnsi" w:hAnsiTheme="minorHAnsi" w:cstheme="minorHAnsi"/>
          <w:bCs/>
          <w:sz w:val="24"/>
          <w:szCs w:val="24"/>
        </w:rPr>
        <w:t>člen</w:t>
      </w:r>
    </w:p>
    <w:p w14:paraId="186754B0" w14:textId="77777777" w:rsidR="000E266F" w:rsidRPr="00EE509E" w:rsidRDefault="000E266F" w:rsidP="000E266F">
      <w:pPr>
        <w:suppressAutoHyphens w:val="0"/>
        <w:contextualSpacing/>
        <w:jc w:val="center"/>
        <w:rPr>
          <w:rFonts w:asciiTheme="minorHAnsi" w:hAnsiTheme="minorHAnsi" w:cstheme="minorHAnsi"/>
          <w:bCs/>
          <w:sz w:val="24"/>
          <w:szCs w:val="24"/>
        </w:rPr>
      </w:pPr>
    </w:p>
    <w:p w14:paraId="4F28B529" w14:textId="77777777" w:rsidR="000E266F" w:rsidRPr="00EE509E" w:rsidRDefault="000E266F" w:rsidP="000E266F">
      <w:pPr>
        <w:jc w:val="both"/>
        <w:rPr>
          <w:rFonts w:asciiTheme="minorHAnsi" w:hAnsiTheme="minorHAnsi" w:cstheme="minorHAnsi"/>
          <w:bCs/>
          <w:sz w:val="24"/>
          <w:szCs w:val="24"/>
        </w:rPr>
      </w:pPr>
      <w:r w:rsidRPr="00EE509E">
        <w:rPr>
          <w:rFonts w:asciiTheme="minorHAnsi" w:hAnsiTheme="minorHAnsi" w:cstheme="minorHAnsi"/>
          <w:bCs/>
          <w:sz w:val="24"/>
          <w:szCs w:val="24"/>
        </w:rPr>
        <w:t>Neposredno plačilo podizvajalcem</w:t>
      </w:r>
      <w:r w:rsidRPr="00EE509E">
        <w:rPr>
          <w:rStyle w:val="Sprotnaopomba-sklic"/>
          <w:rFonts w:asciiTheme="minorHAnsi" w:hAnsiTheme="minorHAnsi" w:cstheme="minorHAnsi"/>
          <w:bCs/>
          <w:sz w:val="24"/>
          <w:szCs w:val="24"/>
        </w:rPr>
        <w:footnoteReference w:id="9"/>
      </w:r>
    </w:p>
    <w:p w14:paraId="67BABBD6" w14:textId="77777777" w:rsidR="000E266F" w:rsidRPr="00EE509E" w:rsidRDefault="000E266F" w:rsidP="000E266F">
      <w:pPr>
        <w:jc w:val="both"/>
        <w:rPr>
          <w:rFonts w:asciiTheme="minorHAnsi" w:hAnsiTheme="minorHAnsi" w:cstheme="minorHAnsi"/>
          <w:b/>
          <w:sz w:val="24"/>
          <w:szCs w:val="24"/>
        </w:rPr>
      </w:pPr>
    </w:p>
    <w:p w14:paraId="01C4E7B3" w14:textId="77777777" w:rsidR="000E266F" w:rsidRPr="00EE509E" w:rsidRDefault="000E266F" w:rsidP="000E266F">
      <w:pPr>
        <w:jc w:val="both"/>
        <w:rPr>
          <w:rFonts w:asciiTheme="minorHAnsi" w:hAnsiTheme="minorHAnsi" w:cstheme="minorHAnsi"/>
          <w:i/>
          <w:iCs/>
          <w:sz w:val="24"/>
          <w:szCs w:val="24"/>
        </w:rPr>
      </w:pPr>
      <w:r w:rsidRPr="00EE509E">
        <w:rPr>
          <w:rFonts w:asciiTheme="minorHAnsi" w:hAnsiTheme="minorHAnsi" w:cstheme="minorHAnsi"/>
          <w:i/>
          <w:iCs/>
          <w:sz w:val="24"/>
          <w:szCs w:val="24"/>
        </w:rPr>
        <w:t>Naročnik in dobavitelj se strinjata, da bo naročnik v skladu z določbami ZJN-3 izvajal neposredna plačila podizvajalcem, za katere je dobavitelj v ponudbi predložil njihovo izjavo, da zahtevajo neposredno plačilo. V ta namen dobavitelj s podpisom tega okvirnega sporazuma pooblašča naročnika, da na podlagi računa oziroma situacije, ki ga bo potrdil dobavitelj in priložil svoji situaciji, znesek potrjene situacije oziroma računa plača neposredno podizvajalcu in soglaša, da naročnik namesto njega poravna podizvajalčevo terjatev do njega. Naročnik pa naročilo dobavitelj, da namesto njega plača njegovo obveznost podizvajalcu, sprejema in s takšnim načinom plačila soglaša in se zavezuje poravnati terjatev podizvajalca. Dobavitelj se zavezuje, da bo svojim situacijam, ki jih bo posredoval naročniku, priložil potrjene situacije svojih podizvajalcev, ki so neposredno plačilo zahtevali.</w:t>
      </w:r>
    </w:p>
    <w:p w14:paraId="79F9612A" w14:textId="77777777" w:rsidR="000E266F" w:rsidRPr="00EE509E" w:rsidRDefault="000E266F" w:rsidP="000E266F">
      <w:pPr>
        <w:jc w:val="both"/>
        <w:rPr>
          <w:rFonts w:asciiTheme="minorHAnsi" w:hAnsiTheme="minorHAnsi" w:cstheme="minorHAnsi"/>
          <w:i/>
          <w:iCs/>
          <w:sz w:val="24"/>
          <w:szCs w:val="24"/>
        </w:rPr>
      </w:pPr>
    </w:p>
    <w:p w14:paraId="6F118FBA" w14:textId="77777777" w:rsidR="000E266F" w:rsidRPr="00EE509E" w:rsidRDefault="000E266F" w:rsidP="000E266F">
      <w:pPr>
        <w:jc w:val="both"/>
        <w:rPr>
          <w:rFonts w:asciiTheme="minorHAnsi" w:hAnsiTheme="minorHAnsi" w:cstheme="minorHAnsi"/>
          <w:i/>
          <w:iCs/>
          <w:sz w:val="24"/>
          <w:szCs w:val="24"/>
        </w:rPr>
      </w:pPr>
      <w:r w:rsidRPr="00EE509E">
        <w:rPr>
          <w:rFonts w:asciiTheme="minorHAnsi" w:hAnsiTheme="minorHAnsi" w:cstheme="minorHAnsi"/>
          <w:i/>
          <w:iCs/>
          <w:sz w:val="24"/>
          <w:szCs w:val="24"/>
        </w:rPr>
        <w:t xml:space="preserve">Naročnik ni dolžan preverjati, ali je podizvajalec predložil potrjene situacije vseh podizvajalcev oziroma razreševati sporov med dobaviteljem in podizvajalci v zvezi z upravičenostjo in zapadlostjo njihovih terjatev. </w:t>
      </w:r>
    </w:p>
    <w:p w14:paraId="0FC3D313" w14:textId="77777777" w:rsidR="000E266F" w:rsidRPr="00EE509E" w:rsidRDefault="000E266F" w:rsidP="000E266F">
      <w:pPr>
        <w:jc w:val="both"/>
        <w:rPr>
          <w:rFonts w:asciiTheme="minorHAnsi" w:hAnsiTheme="minorHAnsi" w:cstheme="minorHAnsi"/>
          <w:i/>
          <w:iCs/>
          <w:sz w:val="24"/>
          <w:szCs w:val="24"/>
        </w:rPr>
      </w:pPr>
    </w:p>
    <w:p w14:paraId="66854728" w14:textId="77777777" w:rsidR="000E266F" w:rsidRPr="00EE509E" w:rsidRDefault="000E266F" w:rsidP="000E266F">
      <w:pPr>
        <w:jc w:val="both"/>
        <w:rPr>
          <w:rFonts w:asciiTheme="minorHAnsi" w:hAnsiTheme="minorHAnsi" w:cstheme="minorHAnsi"/>
          <w:i/>
          <w:iCs/>
          <w:sz w:val="24"/>
          <w:szCs w:val="24"/>
        </w:rPr>
      </w:pPr>
      <w:r w:rsidRPr="00EE509E">
        <w:rPr>
          <w:rFonts w:asciiTheme="minorHAnsi" w:hAnsiTheme="minorHAnsi" w:cstheme="minorHAnsi"/>
          <w:i/>
          <w:iCs/>
          <w:sz w:val="24"/>
          <w:szCs w:val="24"/>
        </w:rPr>
        <w:lastRenderedPageBreak/>
        <w:t>Če neposredno plačilo podizvajalcu ni obvezno v skladu s tem členom, mora dobavitelj najpozneje v 60 dneh od plačila končnega računa oziroma situacije poslati svojo pisno izjavo in pisno izjavo podizvajalca, da je podizvajalec prejel plačilo za izvedene gradnje ali storitve oziroma dobavljeno blago, neposredno povezano s predmetom javnega naročila. Ne predložitev izjave v roku je razlog za uvedbo prekrškovnega postopka zoper izvajalca pred Državno revizijsko komisijo. Poleg globe je sankcija tudi izločitev  iz postopkov naročanja za predpisano obdobje.</w:t>
      </w:r>
    </w:p>
    <w:p w14:paraId="3148059D" w14:textId="77777777" w:rsidR="000E266F" w:rsidRPr="00EE509E" w:rsidRDefault="000E266F" w:rsidP="000E266F">
      <w:pPr>
        <w:jc w:val="both"/>
        <w:rPr>
          <w:rFonts w:asciiTheme="minorHAnsi" w:hAnsiTheme="minorHAnsi" w:cstheme="minorHAnsi"/>
          <w:i/>
          <w:iCs/>
          <w:sz w:val="24"/>
          <w:szCs w:val="24"/>
        </w:rPr>
      </w:pPr>
    </w:p>
    <w:p w14:paraId="41C8E5AB" w14:textId="23D7F0EC" w:rsidR="000E266F" w:rsidRPr="00EE509E" w:rsidRDefault="000E266F">
      <w:pPr>
        <w:numPr>
          <w:ilvl w:val="0"/>
          <w:numId w:val="24"/>
        </w:numPr>
        <w:suppressAutoHyphens w:val="0"/>
        <w:ind w:left="0"/>
        <w:contextualSpacing/>
        <w:jc w:val="center"/>
        <w:rPr>
          <w:rFonts w:asciiTheme="minorHAnsi" w:hAnsiTheme="minorHAnsi" w:cstheme="minorHAnsi"/>
          <w:bCs/>
          <w:sz w:val="24"/>
          <w:szCs w:val="24"/>
        </w:rPr>
      </w:pPr>
      <w:r w:rsidRPr="00EE509E">
        <w:rPr>
          <w:rFonts w:asciiTheme="minorHAnsi" w:hAnsiTheme="minorHAnsi" w:cstheme="minorHAnsi"/>
          <w:bCs/>
          <w:sz w:val="24"/>
          <w:szCs w:val="24"/>
        </w:rPr>
        <w:t>člen</w:t>
      </w:r>
    </w:p>
    <w:p w14:paraId="6F498D1A" w14:textId="77777777" w:rsidR="00810D8F" w:rsidRPr="00EE509E" w:rsidRDefault="00810D8F" w:rsidP="00810D8F">
      <w:pPr>
        <w:pStyle w:val="Odstavekseznama"/>
        <w:jc w:val="center"/>
        <w:rPr>
          <w:rFonts w:asciiTheme="minorHAnsi" w:hAnsiTheme="minorHAnsi" w:cstheme="minorHAnsi"/>
          <w:sz w:val="24"/>
          <w:szCs w:val="24"/>
        </w:rPr>
      </w:pPr>
    </w:p>
    <w:p w14:paraId="73B709AA" w14:textId="56254433" w:rsidR="00810D8F" w:rsidRPr="00EE509E" w:rsidRDefault="00810D8F" w:rsidP="00810D8F">
      <w:pPr>
        <w:autoSpaceDE w:val="0"/>
        <w:adjustRightInd w:val="0"/>
        <w:jc w:val="both"/>
        <w:rPr>
          <w:rFonts w:asciiTheme="minorHAnsi" w:hAnsiTheme="minorHAnsi" w:cstheme="minorHAnsi"/>
          <w:bCs/>
          <w:iCs/>
          <w:sz w:val="24"/>
          <w:szCs w:val="24"/>
        </w:rPr>
      </w:pPr>
      <w:r w:rsidRPr="00EE509E">
        <w:rPr>
          <w:rFonts w:asciiTheme="minorHAnsi" w:hAnsiTheme="minorHAnsi" w:cstheme="minorHAnsi"/>
          <w:bCs/>
          <w:iCs/>
          <w:sz w:val="24"/>
          <w:szCs w:val="24"/>
        </w:rPr>
        <w:t>Pogodba</w:t>
      </w:r>
      <w:r w:rsidR="00D03949" w:rsidRPr="00EE509E">
        <w:rPr>
          <w:rFonts w:asciiTheme="minorHAnsi" w:hAnsiTheme="minorHAnsi" w:cstheme="minorHAnsi"/>
          <w:bCs/>
          <w:iCs/>
          <w:sz w:val="24"/>
          <w:szCs w:val="24"/>
        </w:rPr>
        <w:t>/okvirni sporazum</w:t>
      </w:r>
      <w:r w:rsidRPr="00EE509E">
        <w:rPr>
          <w:rFonts w:asciiTheme="minorHAnsi" w:hAnsiTheme="minorHAnsi" w:cstheme="minorHAnsi"/>
          <w:bCs/>
          <w:iCs/>
          <w:sz w:val="24"/>
          <w:szCs w:val="24"/>
        </w:rPr>
        <w:t>, pri kateri kdo v imenu ali na račun druge pogodbene stranke, naročniku, predstavniku ali predsedniku organa ali organizacije iz javnega sektorja obljubi, ponudi ali da kakšno nedovoljeno korist za:</w:t>
      </w:r>
    </w:p>
    <w:p w14:paraId="4FFABC43" w14:textId="77777777" w:rsidR="00810D8F" w:rsidRPr="00EE509E" w:rsidRDefault="00810D8F">
      <w:pPr>
        <w:numPr>
          <w:ilvl w:val="0"/>
          <w:numId w:val="10"/>
        </w:numPr>
        <w:suppressAutoHyphens w:val="0"/>
        <w:autoSpaceDE w:val="0"/>
        <w:autoSpaceDN w:val="0"/>
        <w:adjustRightInd w:val="0"/>
        <w:jc w:val="both"/>
        <w:rPr>
          <w:rFonts w:asciiTheme="minorHAnsi" w:hAnsiTheme="minorHAnsi" w:cstheme="minorHAnsi"/>
          <w:bCs/>
          <w:iCs/>
          <w:sz w:val="24"/>
          <w:szCs w:val="24"/>
        </w:rPr>
      </w:pPr>
      <w:r w:rsidRPr="00EE509E">
        <w:rPr>
          <w:rFonts w:asciiTheme="minorHAnsi" w:hAnsiTheme="minorHAnsi" w:cstheme="minorHAnsi"/>
          <w:bCs/>
          <w:iCs/>
          <w:sz w:val="24"/>
          <w:szCs w:val="24"/>
        </w:rPr>
        <w:t>pridobitev posla ali</w:t>
      </w:r>
    </w:p>
    <w:p w14:paraId="611539C5" w14:textId="77777777" w:rsidR="00810D8F" w:rsidRPr="00EE509E" w:rsidRDefault="00810D8F">
      <w:pPr>
        <w:numPr>
          <w:ilvl w:val="0"/>
          <w:numId w:val="10"/>
        </w:numPr>
        <w:suppressAutoHyphens w:val="0"/>
        <w:autoSpaceDE w:val="0"/>
        <w:autoSpaceDN w:val="0"/>
        <w:adjustRightInd w:val="0"/>
        <w:jc w:val="both"/>
        <w:rPr>
          <w:rFonts w:asciiTheme="minorHAnsi" w:hAnsiTheme="minorHAnsi" w:cstheme="minorHAnsi"/>
          <w:bCs/>
          <w:iCs/>
          <w:sz w:val="24"/>
          <w:szCs w:val="24"/>
        </w:rPr>
      </w:pPr>
      <w:r w:rsidRPr="00EE509E">
        <w:rPr>
          <w:rFonts w:asciiTheme="minorHAnsi" w:hAnsiTheme="minorHAnsi" w:cstheme="minorHAnsi"/>
          <w:bCs/>
          <w:iCs/>
          <w:sz w:val="24"/>
          <w:szCs w:val="24"/>
        </w:rPr>
        <w:t>za sklenitev posla pod ugodnejšimi pogoji ali</w:t>
      </w:r>
    </w:p>
    <w:p w14:paraId="065615D5" w14:textId="77777777" w:rsidR="00810D8F" w:rsidRPr="00EE509E" w:rsidRDefault="00810D8F">
      <w:pPr>
        <w:numPr>
          <w:ilvl w:val="0"/>
          <w:numId w:val="10"/>
        </w:numPr>
        <w:suppressAutoHyphens w:val="0"/>
        <w:autoSpaceDE w:val="0"/>
        <w:autoSpaceDN w:val="0"/>
        <w:adjustRightInd w:val="0"/>
        <w:jc w:val="both"/>
        <w:rPr>
          <w:rFonts w:asciiTheme="minorHAnsi" w:hAnsiTheme="minorHAnsi" w:cstheme="minorHAnsi"/>
          <w:bCs/>
          <w:iCs/>
          <w:sz w:val="24"/>
          <w:szCs w:val="24"/>
        </w:rPr>
      </w:pPr>
      <w:r w:rsidRPr="00EE509E">
        <w:rPr>
          <w:rFonts w:asciiTheme="minorHAnsi" w:hAnsiTheme="minorHAnsi" w:cstheme="minorHAnsi"/>
          <w:bCs/>
          <w:iCs/>
          <w:sz w:val="24"/>
          <w:szCs w:val="24"/>
        </w:rPr>
        <w:t xml:space="preserve">za opustitev dolžnega nadzora nad izvajanjem pogodbenih obveznosti ali </w:t>
      </w:r>
    </w:p>
    <w:p w14:paraId="2F9048FF" w14:textId="77777777" w:rsidR="00810D8F" w:rsidRPr="00EE509E" w:rsidRDefault="00810D8F">
      <w:pPr>
        <w:numPr>
          <w:ilvl w:val="0"/>
          <w:numId w:val="10"/>
        </w:numPr>
        <w:suppressAutoHyphens w:val="0"/>
        <w:autoSpaceDE w:val="0"/>
        <w:autoSpaceDN w:val="0"/>
        <w:adjustRightInd w:val="0"/>
        <w:jc w:val="both"/>
        <w:rPr>
          <w:rFonts w:asciiTheme="minorHAnsi" w:hAnsiTheme="minorHAnsi" w:cstheme="minorHAnsi"/>
          <w:bCs/>
          <w:iCs/>
          <w:sz w:val="24"/>
          <w:szCs w:val="24"/>
        </w:rPr>
      </w:pPr>
      <w:r w:rsidRPr="00EE509E">
        <w:rPr>
          <w:rFonts w:asciiTheme="minorHAnsi" w:hAnsiTheme="minorHAnsi" w:cstheme="minorHAnsi"/>
          <w:bCs/>
          <w:iCs/>
          <w:sz w:val="24"/>
          <w:szCs w:val="24"/>
        </w:rPr>
        <w:t>za drugo ravnanje ali opustitev je naročniku, organu ali organizaciji iz javnega sektorja povzročena škoda ali je omogočena pridobitev nedovoljene koristi predstavniku naročnika, organa, predsedniku organa ali organizacije iz javnega sektorja, drugi pogodbeni stranki ali njenemu predstavniku, zastopniku, posredniku; je nična.</w:t>
      </w:r>
    </w:p>
    <w:p w14:paraId="4D4D3674" w14:textId="77777777" w:rsidR="00810D8F" w:rsidRPr="00EE509E" w:rsidRDefault="00810D8F" w:rsidP="00810D8F">
      <w:pPr>
        <w:autoSpaceDE w:val="0"/>
        <w:adjustRightInd w:val="0"/>
        <w:ind w:left="360"/>
        <w:jc w:val="both"/>
        <w:rPr>
          <w:rFonts w:asciiTheme="minorHAnsi" w:hAnsiTheme="minorHAnsi" w:cstheme="minorHAnsi"/>
          <w:bCs/>
          <w:iCs/>
          <w:sz w:val="24"/>
          <w:szCs w:val="24"/>
        </w:rPr>
      </w:pPr>
    </w:p>
    <w:p w14:paraId="262ED57C" w14:textId="77777777" w:rsidR="00810D8F" w:rsidRPr="00EE509E" w:rsidRDefault="00810D8F">
      <w:pPr>
        <w:numPr>
          <w:ilvl w:val="0"/>
          <w:numId w:val="24"/>
        </w:numPr>
        <w:suppressAutoHyphens w:val="0"/>
        <w:ind w:left="0"/>
        <w:contextualSpacing/>
        <w:jc w:val="center"/>
        <w:rPr>
          <w:rFonts w:asciiTheme="minorHAnsi" w:hAnsiTheme="minorHAnsi" w:cstheme="minorHAnsi"/>
          <w:sz w:val="24"/>
          <w:szCs w:val="24"/>
        </w:rPr>
      </w:pPr>
      <w:r w:rsidRPr="00EE509E">
        <w:rPr>
          <w:rFonts w:asciiTheme="minorHAnsi" w:hAnsiTheme="minorHAnsi" w:cstheme="minorHAnsi"/>
          <w:bCs/>
          <w:sz w:val="24"/>
          <w:szCs w:val="24"/>
        </w:rPr>
        <w:t>člen</w:t>
      </w:r>
    </w:p>
    <w:p w14:paraId="6DC0CB9D" w14:textId="77777777" w:rsidR="00810D8F" w:rsidRPr="00EE509E" w:rsidRDefault="00810D8F" w:rsidP="00810D8F">
      <w:pPr>
        <w:pStyle w:val="Odstavekseznama"/>
        <w:jc w:val="center"/>
        <w:rPr>
          <w:rFonts w:asciiTheme="minorHAnsi" w:hAnsiTheme="minorHAnsi" w:cstheme="minorHAnsi"/>
          <w:sz w:val="24"/>
          <w:szCs w:val="24"/>
        </w:rPr>
      </w:pPr>
    </w:p>
    <w:p w14:paraId="18503083" w14:textId="77777777" w:rsidR="00810D8F" w:rsidRPr="00EE509E" w:rsidRDefault="00810D8F" w:rsidP="00810D8F">
      <w:pPr>
        <w:jc w:val="both"/>
        <w:rPr>
          <w:rFonts w:asciiTheme="minorHAnsi" w:hAnsiTheme="minorHAnsi" w:cstheme="minorHAnsi"/>
          <w:sz w:val="24"/>
          <w:szCs w:val="24"/>
        </w:rPr>
      </w:pPr>
      <w:r w:rsidRPr="00EE509E">
        <w:rPr>
          <w:rFonts w:asciiTheme="minorHAnsi" w:hAnsiTheme="minorHAnsi" w:cstheme="minorHAnsi"/>
          <w:sz w:val="24"/>
          <w:szCs w:val="24"/>
        </w:rPr>
        <w:t>Ta okvirni sporazum je sklenjenn pod razveznim pogojem, ki se uresniči v primeru izpolnitve ene od naslednjih okoliščin:</w:t>
      </w:r>
    </w:p>
    <w:p w14:paraId="5761C969" w14:textId="77777777" w:rsidR="00810D8F" w:rsidRPr="00EE509E" w:rsidRDefault="00810D8F">
      <w:pPr>
        <w:pStyle w:val="Odstavekseznama"/>
        <w:numPr>
          <w:ilvl w:val="0"/>
          <w:numId w:val="9"/>
        </w:numPr>
        <w:contextualSpacing/>
        <w:jc w:val="both"/>
        <w:rPr>
          <w:rFonts w:asciiTheme="minorHAnsi" w:hAnsiTheme="minorHAnsi" w:cstheme="minorHAnsi"/>
          <w:sz w:val="24"/>
          <w:szCs w:val="24"/>
        </w:rPr>
      </w:pPr>
      <w:r w:rsidRPr="00EE509E">
        <w:rPr>
          <w:rFonts w:asciiTheme="minorHAnsi" w:hAnsiTheme="minorHAnsi" w:cstheme="minorHAnsi"/>
          <w:sz w:val="24"/>
          <w:szCs w:val="24"/>
        </w:rPr>
        <w:t xml:space="preserve">če bo naročnik seznanjen, da je sodišče s pravnomočno odločitvijo ugotovilo kršitev obveznosti delovne, okoljske ali socialne zakonodaje s strani izvajalca ali podizvajalca ali </w:t>
      </w:r>
    </w:p>
    <w:p w14:paraId="5D78A758" w14:textId="77777777" w:rsidR="00810D8F" w:rsidRPr="00EE509E" w:rsidRDefault="00810D8F">
      <w:pPr>
        <w:pStyle w:val="Odstavekseznama"/>
        <w:numPr>
          <w:ilvl w:val="0"/>
          <w:numId w:val="9"/>
        </w:numPr>
        <w:contextualSpacing/>
        <w:jc w:val="both"/>
        <w:rPr>
          <w:rFonts w:asciiTheme="minorHAnsi" w:hAnsiTheme="minorHAnsi" w:cstheme="minorHAnsi"/>
          <w:sz w:val="24"/>
          <w:szCs w:val="24"/>
        </w:rPr>
      </w:pPr>
      <w:r w:rsidRPr="00EE509E">
        <w:rPr>
          <w:rFonts w:asciiTheme="minorHAnsi" w:hAnsiTheme="minorHAnsi" w:cstheme="minorHAnsi"/>
          <w:sz w:val="24"/>
          <w:szCs w:val="24"/>
        </w:rPr>
        <w:t>če bo naročnik seznanjen, da je pristojni državni organ pri izvajalcu ali podizvajalcu v času izvajanja okvirnega sporazuma ugotovil najmanj dve kršitvi v zvezi s:</w:t>
      </w:r>
    </w:p>
    <w:p w14:paraId="78B8D1E0" w14:textId="77777777" w:rsidR="00810D8F" w:rsidRPr="00EE509E" w:rsidRDefault="00810D8F">
      <w:pPr>
        <w:pStyle w:val="Odstavekseznama"/>
        <w:numPr>
          <w:ilvl w:val="1"/>
          <w:numId w:val="17"/>
        </w:numPr>
        <w:contextualSpacing/>
        <w:jc w:val="both"/>
        <w:rPr>
          <w:rFonts w:asciiTheme="minorHAnsi" w:hAnsiTheme="minorHAnsi" w:cstheme="minorHAnsi"/>
          <w:sz w:val="24"/>
          <w:szCs w:val="24"/>
        </w:rPr>
      </w:pPr>
      <w:r w:rsidRPr="00EE509E">
        <w:rPr>
          <w:rFonts w:asciiTheme="minorHAnsi" w:hAnsiTheme="minorHAnsi" w:cstheme="minorHAnsi"/>
          <w:sz w:val="24"/>
          <w:szCs w:val="24"/>
        </w:rPr>
        <w:t xml:space="preserve">plačilom za delo, </w:t>
      </w:r>
    </w:p>
    <w:p w14:paraId="655888B1" w14:textId="77777777" w:rsidR="00810D8F" w:rsidRPr="00EE509E" w:rsidRDefault="00810D8F">
      <w:pPr>
        <w:pStyle w:val="Odstavekseznama"/>
        <w:numPr>
          <w:ilvl w:val="1"/>
          <w:numId w:val="17"/>
        </w:numPr>
        <w:contextualSpacing/>
        <w:jc w:val="both"/>
        <w:rPr>
          <w:rFonts w:asciiTheme="minorHAnsi" w:hAnsiTheme="minorHAnsi" w:cstheme="minorHAnsi"/>
          <w:sz w:val="24"/>
          <w:szCs w:val="24"/>
        </w:rPr>
      </w:pPr>
      <w:r w:rsidRPr="00EE509E">
        <w:rPr>
          <w:rFonts w:asciiTheme="minorHAnsi" w:hAnsiTheme="minorHAnsi" w:cstheme="minorHAnsi"/>
          <w:sz w:val="24"/>
          <w:szCs w:val="24"/>
        </w:rPr>
        <w:t xml:space="preserve">delovnim časom, </w:t>
      </w:r>
    </w:p>
    <w:p w14:paraId="1080D422" w14:textId="77777777" w:rsidR="00810D8F" w:rsidRPr="00EE509E" w:rsidRDefault="00810D8F">
      <w:pPr>
        <w:pStyle w:val="Odstavekseznama"/>
        <w:numPr>
          <w:ilvl w:val="1"/>
          <w:numId w:val="17"/>
        </w:numPr>
        <w:contextualSpacing/>
        <w:jc w:val="both"/>
        <w:rPr>
          <w:rFonts w:asciiTheme="minorHAnsi" w:hAnsiTheme="minorHAnsi" w:cstheme="minorHAnsi"/>
          <w:sz w:val="24"/>
          <w:szCs w:val="24"/>
        </w:rPr>
      </w:pPr>
      <w:r w:rsidRPr="00EE509E">
        <w:rPr>
          <w:rFonts w:asciiTheme="minorHAnsi" w:hAnsiTheme="minorHAnsi" w:cstheme="minorHAnsi"/>
          <w:sz w:val="24"/>
          <w:szCs w:val="24"/>
        </w:rPr>
        <w:t xml:space="preserve">počitki, </w:t>
      </w:r>
    </w:p>
    <w:p w14:paraId="3956CA0F" w14:textId="77777777" w:rsidR="00810D8F" w:rsidRPr="00EE509E" w:rsidRDefault="00810D8F">
      <w:pPr>
        <w:pStyle w:val="Odstavekseznama"/>
        <w:numPr>
          <w:ilvl w:val="1"/>
          <w:numId w:val="17"/>
        </w:numPr>
        <w:contextualSpacing/>
        <w:jc w:val="both"/>
        <w:rPr>
          <w:rFonts w:asciiTheme="minorHAnsi" w:hAnsiTheme="minorHAnsi" w:cstheme="minorHAnsi"/>
          <w:sz w:val="24"/>
          <w:szCs w:val="24"/>
        </w:rPr>
      </w:pPr>
      <w:r w:rsidRPr="00EE509E">
        <w:rPr>
          <w:rFonts w:asciiTheme="minorHAnsi" w:hAnsiTheme="minorHAnsi" w:cstheme="minorHAnsi"/>
          <w:sz w:val="24"/>
          <w:szCs w:val="24"/>
        </w:rPr>
        <w:t xml:space="preserve">opravljanjem dela na podlagi pogodb civilnega prava kljub obstoju elementov delovnega razmerja ali </w:t>
      </w:r>
    </w:p>
    <w:p w14:paraId="519273A5" w14:textId="77777777" w:rsidR="00810D8F" w:rsidRPr="00EE509E" w:rsidRDefault="00810D8F">
      <w:pPr>
        <w:pStyle w:val="Odstavekseznama"/>
        <w:numPr>
          <w:ilvl w:val="1"/>
          <w:numId w:val="17"/>
        </w:numPr>
        <w:contextualSpacing/>
        <w:jc w:val="both"/>
        <w:rPr>
          <w:rFonts w:asciiTheme="minorHAnsi" w:hAnsiTheme="minorHAnsi" w:cstheme="minorHAnsi"/>
          <w:sz w:val="24"/>
          <w:szCs w:val="24"/>
        </w:rPr>
      </w:pPr>
      <w:r w:rsidRPr="00EE509E">
        <w:rPr>
          <w:rFonts w:asciiTheme="minorHAnsi" w:hAnsiTheme="minorHAnsi" w:cstheme="minorHAnsi"/>
          <w:sz w:val="24"/>
          <w:szCs w:val="24"/>
        </w:rPr>
        <w:t xml:space="preserve">v zvezi z zaposlovanjem na črno </w:t>
      </w:r>
    </w:p>
    <w:p w14:paraId="7A6B64BE" w14:textId="77777777" w:rsidR="00810D8F" w:rsidRPr="00EE509E" w:rsidRDefault="00810D8F" w:rsidP="00810D8F">
      <w:pPr>
        <w:jc w:val="both"/>
        <w:rPr>
          <w:rFonts w:asciiTheme="minorHAnsi" w:hAnsiTheme="minorHAnsi" w:cstheme="minorHAnsi"/>
          <w:sz w:val="24"/>
          <w:szCs w:val="24"/>
        </w:rPr>
      </w:pPr>
      <w:r w:rsidRPr="00EE509E">
        <w:rPr>
          <w:rFonts w:asciiTheme="minorHAnsi" w:hAnsiTheme="minorHAnsi" w:cstheme="minorHAnsi"/>
          <w:sz w:val="24"/>
          <w:szCs w:val="24"/>
        </w:rPr>
        <w:t>in za kateri mu je bila s pravnomočno odločitvijo ali več pravnomočnimi odločitvami izrečena globa za prekršek.</w:t>
      </w:r>
    </w:p>
    <w:p w14:paraId="0504CB22" w14:textId="77777777" w:rsidR="00810D8F" w:rsidRPr="00EE509E" w:rsidRDefault="00810D8F" w:rsidP="00810D8F">
      <w:pPr>
        <w:jc w:val="both"/>
        <w:rPr>
          <w:rFonts w:asciiTheme="minorHAnsi" w:hAnsiTheme="minorHAnsi" w:cstheme="minorHAnsi"/>
          <w:sz w:val="24"/>
          <w:szCs w:val="24"/>
        </w:rPr>
      </w:pPr>
      <w:r w:rsidRPr="00EE509E">
        <w:rPr>
          <w:rFonts w:asciiTheme="minorHAnsi" w:hAnsiTheme="minorHAnsi" w:cstheme="minorHAnsi"/>
          <w:sz w:val="24"/>
          <w:szCs w:val="24"/>
        </w:rPr>
        <w:t xml:space="preserve">V primeru seznanitve naročnika s kršitvijo bo naročnik o tem obvestil izvajalca v desetih dneh. </w:t>
      </w:r>
    </w:p>
    <w:p w14:paraId="23F17F71" w14:textId="32D681E0" w:rsidR="00810D8F" w:rsidRPr="00EE509E" w:rsidRDefault="001716C3" w:rsidP="00810D8F">
      <w:pPr>
        <w:jc w:val="both"/>
        <w:rPr>
          <w:rFonts w:asciiTheme="minorHAnsi" w:hAnsiTheme="minorHAnsi" w:cstheme="minorHAnsi"/>
          <w:sz w:val="24"/>
          <w:szCs w:val="24"/>
        </w:rPr>
      </w:pPr>
      <w:r w:rsidRPr="00EE509E">
        <w:rPr>
          <w:rFonts w:asciiTheme="minorHAnsi" w:hAnsiTheme="minorHAnsi" w:cstheme="minorHAnsi"/>
          <w:sz w:val="24"/>
          <w:szCs w:val="24"/>
        </w:rPr>
        <w:t>Dobavitelj</w:t>
      </w:r>
      <w:r w:rsidR="00810D8F" w:rsidRPr="00EE509E">
        <w:rPr>
          <w:rFonts w:asciiTheme="minorHAnsi" w:hAnsiTheme="minorHAnsi" w:cstheme="minorHAnsi"/>
          <w:sz w:val="24"/>
          <w:szCs w:val="24"/>
        </w:rPr>
        <w:t xml:space="preserve"> lahko v roku, ki ga bo določil naročnik, ki pa ne sme biti daljši kot 15 dni, predloži dokaze, da je sprejel zadostne ukrepe, s katerimi lahko dokaže svojo zanesljivost kljub obstoju kršitev. Če obstaja kršitev pri podizvajalcu, lahko </w:t>
      </w:r>
      <w:r w:rsidRPr="00EE509E">
        <w:rPr>
          <w:rFonts w:asciiTheme="minorHAnsi" w:hAnsiTheme="minorHAnsi" w:cstheme="minorHAnsi"/>
          <w:sz w:val="24"/>
          <w:szCs w:val="24"/>
        </w:rPr>
        <w:t>dobavitelj</w:t>
      </w:r>
      <w:r w:rsidR="00810D8F" w:rsidRPr="00EE509E">
        <w:rPr>
          <w:rFonts w:asciiTheme="minorHAnsi" w:hAnsiTheme="minorHAnsi" w:cstheme="minorHAnsi"/>
          <w:sz w:val="24"/>
          <w:szCs w:val="24"/>
        </w:rPr>
        <w:t xml:space="preserve"> v istem roku predloži dokaze, da je podizvajalec sprejel zadostne ukrepe, s katerimi lahko dokaže svojo zanesljivost kljub obstoju kršitev. Če dobavitelj ne bo predložil dokazov za podizvajalca ali če jih bo, pa bo naročnik oceni, da ti ukrepi ne zadoščajo, lahko </w:t>
      </w:r>
      <w:r w:rsidRPr="00EE509E">
        <w:rPr>
          <w:rFonts w:asciiTheme="minorHAnsi" w:hAnsiTheme="minorHAnsi" w:cstheme="minorHAnsi"/>
          <w:sz w:val="24"/>
          <w:szCs w:val="24"/>
        </w:rPr>
        <w:t>dobavitelj</w:t>
      </w:r>
      <w:r w:rsidR="00810D8F" w:rsidRPr="00EE509E">
        <w:rPr>
          <w:rFonts w:asciiTheme="minorHAnsi" w:hAnsiTheme="minorHAnsi" w:cstheme="minorHAnsi"/>
          <w:sz w:val="24"/>
          <w:szCs w:val="24"/>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sidRPr="00EE509E">
        <w:rPr>
          <w:rFonts w:asciiTheme="minorHAnsi" w:hAnsiTheme="minorHAnsi" w:cstheme="minorHAnsi"/>
          <w:sz w:val="24"/>
          <w:szCs w:val="24"/>
        </w:rPr>
        <w:t>dobavitelj</w:t>
      </w:r>
      <w:r w:rsidR="00810D8F" w:rsidRPr="00EE509E">
        <w:rPr>
          <w:rFonts w:asciiTheme="minorHAnsi" w:hAnsiTheme="minorHAnsi" w:cstheme="minorHAnsi"/>
          <w:sz w:val="24"/>
          <w:szCs w:val="24"/>
        </w:rPr>
        <w:t xml:space="preserve"> ne bo predložil dokazov zase ali za podizvajalca ali če jih bo, pa bo naročnik ocenil, da ti ukrepi ne zadoščajo, ali če </w:t>
      </w:r>
      <w:r w:rsidRPr="00EE509E">
        <w:rPr>
          <w:rFonts w:asciiTheme="minorHAnsi" w:hAnsiTheme="minorHAnsi" w:cstheme="minorHAnsi"/>
          <w:sz w:val="24"/>
          <w:szCs w:val="24"/>
        </w:rPr>
        <w:t>dobavitelj</w:t>
      </w:r>
      <w:r w:rsidR="00810D8F" w:rsidRPr="00EE509E">
        <w:rPr>
          <w:rFonts w:asciiTheme="minorHAnsi" w:hAnsiTheme="minorHAnsi" w:cstheme="minorHAnsi"/>
          <w:sz w:val="24"/>
          <w:szCs w:val="24"/>
        </w:rPr>
        <w:t xml:space="preserve"> ne bo prevzel del sam ali predlagal novega podizvajalca ali če bo naročnik v skladu s 94. členom ZJN-3  pravočasno predlaganega novega podizvajalca zavrnil, se razvezni pogoj </w:t>
      </w:r>
      <w:r w:rsidR="00810D8F" w:rsidRPr="00EE509E">
        <w:rPr>
          <w:rFonts w:asciiTheme="minorHAnsi" w:hAnsiTheme="minorHAnsi" w:cstheme="minorHAnsi"/>
          <w:sz w:val="24"/>
          <w:szCs w:val="24"/>
        </w:rPr>
        <w:lastRenderedPageBreak/>
        <w:t xml:space="preserve">uresniči pod pogojem, da je od seznanitve naročnika s kršitvijo in do izteka veljavnosti pogodbe še najmanj šest mesecev. </w:t>
      </w:r>
    </w:p>
    <w:p w14:paraId="02B2CC59" w14:textId="77777777" w:rsidR="00810D8F" w:rsidRPr="00EE509E" w:rsidRDefault="00810D8F" w:rsidP="00810D8F">
      <w:pPr>
        <w:jc w:val="both"/>
        <w:rPr>
          <w:rFonts w:asciiTheme="minorHAnsi" w:hAnsiTheme="minorHAnsi" w:cstheme="minorHAnsi"/>
          <w:sz w:val="24"/>
          <w:szCs w:val="24"/>
        </w:rPr>
      </w:pPr>
      <w:r w:rsidRPr="00EE509E">
        <w:rPr>
          <w:rFonts w:asciiTheme="minorHAnsi" w:hAnsiTheme="minorHAnsi" w:cstheme="minorHAnsi"/>
          <w:sz w:val="24"/>
          <w:szCs w:val="24"/>
        </w:rPr>
        <w:t>V primeru izpolnitve razveznega pogoja se šteje, da je pogodba za tega izvajalca razvezana z dnem sklenitve nove pogodbe/okvirnega sporazuma o izvedbi javnega naročila za predmetno naročilo. O datumu sklenitve nove pogodbe/okvirnega sporazuma bo naročnik obvestil izvajalca.</w:t>
      </w:r>
    </w:p>
    <w:p w14:paraId="205631F3" w14:textId="77777777" w:rsidR="00810D8F" w:rsidRPr="00EE509E" w:rsidRDefault="00810D8F" w:rsidP="00810D8F">
      <w:pPr>
        <w:jc w:val="both"/>
        <w:rPr>
          <w:rFonts w:asciiTheme="minorHAnsi" w:hAnsiTheme="minorHAnsi" w:cstheme="minorHAnsi"/>
          <w:sz w:val="24"/>
          <w:szCs w:val="24"/>
        </w:rPr>
      </w:pPr>
      <w:r w:rsidRPr="00EE509E">
        <w:rPr>
          <w:rFonts w:asciiTheme="minorHAnsi" w:hAnsiTheme="minorHAnsi" w:cstheme="minorHAnsi"/>
          <w:sz w:val="24"/>
          <w:szCs w:val="24"/>
        </w:rPr>
        <w:t>Če naročnik v 60 dneh od seznanitve s kršitvijo ne začne novega postopka javnega naročila, se šteje, da je pogodba/okvirni sporazum razvezana šestdeseti dan od seznanitve s kršitvijo.</w:t>
      </w:r>
    </w:p>
    <w:p w14:paraId="25C6F2ED" w14:textId="77777777" w:rsidR="00810D8F" w:rsidRPr="00EE509E" w:rsidRDefault="00810D8F" w:rsidP="00D1018D">
      <w:pPr>
        <w:jc w:val="both"/>
        <w:rPr>
          <w:rFonts w:asciiTheme="minorHAnsi" w:hAnsiTheme="minorHAnsi" w:cstheme="minorHAnsi"/>
          <w:sz w:val="24"/>
          <w:szCs w:val="24"/>
        </w:rPr>
      </w:pPr>
    </w:p>
    <w:p w14:paraId="5C6228B1" w14:textId="77777777" w:rsidR="00810D8F" w:rsidRPr="00EE509E" w:rsidRDefault="00810D8F" w:rsidP="00D1018D">
      <w:pPr>
        <w:jc w:val="both"/>
        <w:rPr>
          <w:rFonts w:asciiTheme="minorHAnsi" w:hAnsiTheme="minorHAnsi" w:cstheme="minorHAnsi"/>
          <w:sz w:val="24"/>
          <w:szCs w:val="24"/>
        </w:rPr>
      </w:pPr>
      <w:r w:rsidRPr="00EE509E">
        <w:rPr>
          <w:rFonts w:asciiTheme="minorHAnsi" w:hAnsiTheme="minorHAnsi" w:cstheme="minorHAnsi"/>
          <w:sz w:val="24"/>
          <w:szCs w:val="24"/>
        </w:rPr>
        <w:t>V primeru, da so izpolnjeni pogoji za predčasno prenehanje pogodbe/okvirnega sporazuma po prejšnjem odstavku, naročnik odstopi od okvirnega sporazuma.</w:t>
      </w:r>
    </w:p>
    <w:p w14:paraId="3CBFE9CA" w14:textId="77777777" w:rsidR="00810D8F" w:rsidRPr="00EE509E" w:rsidRDefault="00810D8F" w:rsidP="00810D8F">
      <w:pPr>
        <w:autoSpaceDE w:val="0"/>
        <w:adjustRightInd w:val="0"/>
        <w:jc w:val="both"/>
        <w:rPr>
          <w:rFonts w:asciiTheme="minorHAnsi" w:hAnsiTheme="minorHAnsi" w:cstheme="minorHAnsi"/>
          <w:bCs/>
          <w:iCs/>
          <w:sz w:val="24"/>
          <w:szCs w:val="24"/>
        </w:rPr>
      </w:pPr>
    </w:p>
    <w:p w14:paraId="2978BBE8" w14:textId="77777777" w:rsidR="00810D8F" w:rsidRPr="00EE509E" w:rsidRDefault="00810D8F">
      <w:pPr>
        <w:numPr>
          <w:ilvl w:val="0"/>
          <w:numId w:val="24"/>
        </w:numPr>
        <w:suppressAutoHyphens w:val="0"/>
        <w:ind w:left="0"/>
        <w:contextualSpacing/>
        <w:jc w:val="center"/>
        <w:rPr>
          <w:rFonts w:asciiTheme="minorHAnsi" w:hAnsiTheme="minorHAnsi" w:cstheme="minorHAnsi"/>
          <w:bCs/>
          <w:sz w:val="24"/>
          <w:szCs w:val="24"/>
        </w:rPr>
      </w:pPr>
      <w:r w:rsidRPr="00EE509E">
        <w:rPr>
          <w:rFonts w:asciiTheme="minorHAnsi" w:hAnsiTheme="minorHAnsi" w:cstheme="minorHAnsi"/>
          <w:bCs/>
          <w:sz w:val="24"/>
          <w:szCs w:val="24"/>
        </w:rPr>
        <w:t>člen</w:t>
      </w:r>
    </w:p>
    <w:p w14:paraId="17CD7EBD" w14:textId="77777777" w:rsidR="00810D8F" w:rsidRPr="00EE509E" w:rsidRDefault="00810D8F" w:rsidP="00810D8F">
      <w:pPr>
        <w:autoSpaceDE w:val="0"/>
        <w:autoSpaceDN w:val="0"/>
        <w:spacing w:before="1"/>
        <w:jc w:val="center"/>
        <w:textAlignment w:val="baseline"/>
        <w:rPr>
          <w:rFonts w:asciiTheme="minorHAnsi" w:hAnsiTheme="minorHAnsi" w:cstheme="minorHAnsi"/>
          <w:sz w:val="24"/>
          <w:szCs w:val="24"/>
        </w:rPr>
      </w:pPr>
    </w:p>
    <w:p w14:paraId="4183C8C4" w14:textId="77777777" w:rsidR="00810D8F" w:rsidRPr="00EE509E" w:rsidRDefault="00810D8F" w:rsidP="00810D8F">
      <w:pPr>
        <w:widowControl w:val="0"/>
        <w:autoSpaceDE w:val="0"/>
        <w:autoSpaceDN w:val="0"/>
        <w:adjustRightInd w:val="0"/>
        <w:jc w:val="both"/>
        <w:rPr>
          <w:rFonts w:asciiTheme="minorHAnsi" w:hAnsiTheme="minorHAnsi" w:cstheme="minorHAnsi"/>
          <w:sz w:val="24"/>
          <w:szCs w:val="24"/>
        </w:rPr>
      </w:pPr>
      <w:r w:rsidRPr="00EE509E">
        <w:rPr>
          <w:rFonts w:asciiTheme="minorHAnsi" w:hAnsiTheme="minorHAnsi" w:cstheme="minorHAnsi"/>
          <w:sz w:val="24"/>
          <w:szCs w:val="24"/>
        </w:rPr>
        <w:t>Med veljavnostjo tega okvirnega sporazuma lahko naročnik, ne glede na določbe zakona, ki ureja obligacijska razmerja, odstopi od okvirnega sporazuma v naslednjih okoliščinah:</w:t>
      </w:r>
    </w:p>
    <w:p w14:paraId="77B9D234" w14:textId="77777777" w:rsidR="00810D8F" w:rsidRPr="00EE509E" w:rsidRDefault="00810D8F" w:rsidP="00810D8F">
      <w:pPr>
        <w:numPr>
          <w:ilvl w:val="12"/>
          <w:numId w:val="0"/>
        </w:numPr>
        <w:spacing w:line="260" w:lineRule="atLeast"/>
        <w:jc w:val="both"/>
        <w:rPr>
          <w:rFonts w:asciiTheme="minorHAnsi" w:hAnsiTheme="minorHAnsi" w:cstheme="minorHAnsi"/>
          <w:sz w:val="24"/>
          <w:szCs w:val="24"/>
        </w:rPr>
      </w:pPr>
    </w:p>
    <w:p w14:paraId="2EC20E47" w14:textId="77777777" w:rsidR="00810D8F" w:rsidRPr="00EE509E"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EE509E">
        <w:rPr>
          <w:rFonts w:asciiTheme="minorHAnsi" w:hAnsiTheme="minorHAnsi" w:cstheme="minorHAnsi"/>
          <w:sz w:val="24"/>
          <w:szCs w:val="24"/>
        </w:rPr>
        <w:t>javno naročilo je bilo bistveno spremenjeno, kar terja nov postopek javnega naročanja;</w:t>
      </w:r>
    </w:p>
    <w:p w14:paraId="65AA7728" w14:textId="77777777" w:rsidR="00810D8F" w:rsidRPr="00EE509E"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EE509E">
        <w:rPr>
          <w:rFonts w:asciiTheme="minorHAnsi" w:hAnsiTheme="minorHAnsi" w:cstheme="minorHAnsi"/>
          <w:sz w:val="24"/>
          <w:szCs w:val="24"/>
        </w:rPr>
        <w:t>v času oddaje javnega naročila je bil dobavitelj v enem od položajev, zaradi katerega bi ga naročnik moral izključiti iz postopka javnega naročanja, pa s tem dejstvom naročnik ni bil seznanjen v postopku javnega naročanja;</w:t>
      </w:r>
    </w:p>
    <w:p w14:paraId="57AA30AB" w14:textId="77777777" w:rsidR="00810D8F" w:rsidRPr="00EE509E" w:rsidRDefault="00810D8F" w:rsidP="00810D8F">
      <w:pPr>
        <w:widowControl w:val="0"/>
        <w:numPr>
          <w:ilvl w:val="0"/>
          <w:numId w:val="8"/>
        </w:numPr>
        <w:suppressAutoHyphens w:val="0"/>
        <w:autoSpaceDE w:val="0"/>
        <w:autoSpaceDN w:val="0"/>
        <w:adjustRightInd w:val="0"/>
        <w:jc w:val="both"/>
        <w:rPr>
          <w:rFonts w:asciiTheme="minorHAnsi" w:hAnsiTheme="minorHAnsi" w:cstheme="minorHAnsi"/>
          <w:sz w:val="24"/>
          <w:szCs w:val="24"/>
        </w:rPr>
      </w:pPr>
      <w:r w:rsidRPr="00EE509E">
        <w:rPr>
          <w:rFonts w:asciiTheme="minorHAnsi" w:hAnsiTheme="minorHAnsi" w:cstheme="minorHAnsi"/>
          <w:sz w:val="24"/>
          <w:szCs w:val="24"/>
        </w:rPr>
        <w:t>zaradi hudih kršitev obveznosti iz Pogodbe o Evropski uniji, Pogodbe o delovanju Evropske unije in ZJN-3 ki jih je po postopku v skladu z 258. členom PDEU ugotovilo Sodišče Evropske unije, javno naročilo ne bi smelo biti oddano dobavitelju.</w:t>
      </w:r>
    </w:p>
    <w:p w14:paraId="3719E29E" w14:textId="77777777" w:rsidR="00810D8F" w:rsidRPr="00EE509E" w:rsidRDefault="00810D8F" w:rsidP="00810D8F">
      <w:pPr>
        <w:autoSpaceDE w:val="0"/>
        <w:autoSpaceDN w:val="0"/>
        <w:spacing w:before="1"/>
        <w:jc w:val="center"/>
        <w:textAlignment w:val="baseline"/>
        <w:rPr>
          <w:rFonts w:asciiTheme="minorHAnsi" w:hAnsiTheme="minorHAnsi" w:cstheme="minorHAnsi"/>
          <w:sz w:val="24"/>
          <w:szCs w:val="24"/>
        </w:rPr>
      </w:pPr>
    </w:p>
    <w:p w14:paraId="7717A0B6" w14:textId="77777777" w:rsidR="00810D8F" w:rsidRPr="00EE509E" w:rsidRDefault="00810D8F">
      <w:pPr>
        <w:numPr>
          <w:ilvl w:val="0"/>
          <w:numId w:val="24"/>
        </w:numPr>
        <w:suppressAutoHyphens w:val="0"/>
        <w:ind w:left="0"/>
        <w:contextualSpacing/>
        <w:jc w:val="center"/>
        <w:rPr>
          <w:rFonts w:asciiTheme="minorHAnsi" w:hAnsiTheme="minorHAnsi" w:cstheme="minorHAnsi"/>
          <w:bCs/>
          <w:sz w:val="24"/>
          <w:szCs w:val="24"/>
        </w:rPr>
      </w:pPr>
      <w:r w:rsidRPr="00EE509E">
        <w:rPr>
          <w:rFonts w:asciiTheme="minorHAnsi" w:hAnsiTheme="minorHAnsi" w:cstheme="minorHAnsi"/>
          <w:bCs/>
          <w:sz w:val="24"/>
          <w:szCs w:val="24"/>
        </w:rPr>
        <w:t>člen</w:t>
      </w:r>
    </w:p>
    <w:p w14:paraId="607D53BC" w14:textId="77777777" w:rsidR="00810D8F" w:rsidRPr="00EE509E" w:rsidRDefault="00810D8F" w:rsidP="00810D8F">
      <w:pPr>
        <w:pStyle w:val="Odstavekseznama"/>
        <w:suppressAutoHyphens/>
        <w:autoSpaceDE w:val="0"/>
        <w:autoSpaceDN w:val="0"/>
        <w:spacing w:before="1"/>
        <w:textAlignment w:val="baseline"/>
        <w:rPr>
          <w:rFonts w:asciiTheme="minorHAnsi" w:hAnsiTheme="minorHAnsi" w:cstheme="minorHAnsi"/>
          <w:sz w:val="24"/>
          <w:szCs w:val="24"/>
        </w:rPr>
      </w:pPr>
    </w:p>
    <w:p w14:paraId="4302499C" w14:textId="77777777" w:rsidR="00810D8F" w:rsidRPr="00EE509E" w:rsidRDefault="00810D8F" w:rsidP="00D1018D">
      <w:pPr>
        <w:jc w:val="both"/>
        <w:rPr>
          <w:rFonts w:asciiTheme="minorHAnsi" w:hAnsiTheme="minorHAnsi" w:cstheme="minorHAnsi"/>
          <w:sz w:val="24"/>
          <w:szCs w:val="24"/>
        </w:rPr>
      </w:pPr>
      <w:r w:rsidRPr="00EE509E">
        <w:rPr>
          <w:rFonts w:asciiTheme="minorHAnsi" w:hAnsiTheme="minorHAnsi" w:cstheme="minorHAnsi"/>
          <w:sz w:val="24"/>
          <w:szCs w:val="24"/>
        </w:rPr>
        <w:t xml:space="preserve"> </w:t>
      </w:r>
    </w:p>
    <w:p w14:paraId="23EAA511" w14:textId="68C77874" w:rsidR="00D1018D" w:rsidRPr="00EE509E" w:rsidRDefault="00D1018D" w:rsidP="00D1018D">
      <w:pPr>
        <w:jc w:val="both"/>
        <w:rPr>
          <w:rFonts w:asciiTheme="minorHAnsi" w:hAnsiTheme="minorHAnsi" w:cstheme="minorHAnsi"/>
          <w:sz w:val="24"/>
          <w:szCs w:val="24"/>
        </w:rPr>
      </w:pPr>
      <w:r w:rsidRPr="00EE509E">
        <w:rPr>
          <w:rFonts w:asciiTheme="minorHAnsi" w:hAnsiTheme="minorHAnsi" w:cstheme="minorHAnsi"/>
          <w:sz w:val="24"/>
          <w:szCs w:val="24"/>
        </w:rPr>
        <w:t xml:space="preserve">Okvirni sporazum stopi v veljavo z dnem podpisa pogodbenih strank in </w:t>
      </w:r>
      <w:r w:rsidR="00ED4F0E" w:rsidRPr="00EE509E">
        <w:rPr>
          <w:rFonts w:asciiTheme="minorHAnsi" w:hAnsiTheme="minorHAnsi" w:cstheme="minorHAnsi"/>
          <w:sz w:val="24"/>
          <w:szCs w:val="24"/>
        </w:rPr>
        <w:t>ob predložitvi garancije za dobro izvedbo pogodbenih obveznosti</w:t>
      </w:r>
      <w:r w:rsidR="009D6580" w:rsidRPr="00EE509E">
        <w:rPr>
          <w:rFonts w:asciiTheme="minorHAnsi" w:hAnsiTheme="minorHAnsi" w:cstheme="minorHAnsi"/>
          <w:sz w:val="24"/>
          <w:szCs w:val="24"/>
        </w:rPr>
        <w:t xml:space="preserve"> in velja za obdobje 48 mesecev</w:t>
      </w:r>
      <w:r w:rsidR="00ED4F0E" w:rsidRPr="00EE509E">
        <w:rPr>
          <w:rFonts w:asciiTheme="minorHAnsi" w:hAnsiTheme="minorHAnsi" w:cstheme="minorHAnsi"/>
          <w:sz w:val="24"/>
          <w:szCs w:val="24"/>
        </w:rPr>
        <w:t>.</w:t>
      </w:r>
    </w:p>
    <w:p w14:paraId="7BCB32D3" w14:textId="77777777" w:rsidR="00D1018D" w:rsidRPr="00EE509E" w:rsidRDefault="00D1018D" w:rsidP="00D1018D">
      <w:pPr>
        <w:jc w:val="both"/>
        <w:rPr>
          <w:rFonts w:asciiTheme="minorHAnsi" w:hAnsiTheme="minorHAnsi" w:cstheme="minorHAnsi"/>
          <w:sz w:val="24"/>
          <w:szCs w:val="24"/>
        </w:rPr>
      </w:pPr>
    </w:p>
    <w:p w14:paraId="081AC2DC" w14:textId="77777777" w:rsidR="00810D8F" w:rsidRPr="00EE509E" w:rsidRDefault="00810D8F">
      <w:pPr>
        <w:numPr>
          <w:ilvl w:val="0"/>
          <w:numId w:val="24"/>
        </w:numPr>
        <w:suppressAutoHyphens w:val="0"/>
        <w:ind w:left="0"/>
        <w:contextualSpacing/>
        <w:jc w:val="center"/>
        <w:rPr>
          <w:rFonts w:asciiTheme="minorHAnsi" w:hAnsiTheme="minorHAnsi" w:cstheme="minorHAnsi"/>
          <w:sz w:val="24"/>
          <w:szCs w:val="24"/>
        </w:rPr>
      </w:pPr>
      <w:r w:rsidRPr="00EE509E">
        <w:rPr>
          <w:rFonts w:asciiTheme="minorHAnsi" w:hAnsiTheme="minorHAnsi" w:cstheme="minorHAnsi"/>
          <w:bCs/>
          <w:sz w:val="24"/>
          <w:szCs w:val="24"/>
        </w:rPr>
        <w:t>člen</w:t>
      </w:r>
    </w:p>
    <w:p w14:paraId="05B21B5C" w14:textId="77777777" w:rsidR="00810D8F" w:rsidRPr="00EE509E" w:rsidRDefault="00810D8F" w:rsidP="00810D8F">
      <w:pPr>
        <w:autoSpaceDE w:val="0"/>
        <w:adjustRightInd w:val="0"/>
        <w:jc w:val="both"/>
        <w:rPr>
          <w:rFonts w:asciiTheme="minorHAnsi" w:hAnsiTheme="minorHAnsi" w:cstheme="minorHAnsi"/>
          <w:b/>
          <w:sz w:val="24"/>
          <w:szCs w:val="24"/>
        </w:rPr>
      </w:pPr>
    </w:p>
    <w:p w14:paraId="1CD05D0F" w14:textId="77777777" w:rsidR="00810D8F" w:rsidRPr="00EE509E" w:rsidRDefault="00810D8F" w:rsidP="00810D8F">
      <w:pPr>
        <w:jc w:val="both"/>
        <w:rPr>
          <w:rFonts w:asciiTheme="minorHAnsi" w:hAnsiTheme="minorHAnsi" w:cstheme="minorHAnsi"/>
          <w:sz w:val="24"/>
          <w:szCs w:val="24"/>
        </w:rPr>
      </w:pPr>
      <w:r w:rsidRPr="00EE509E">
        <w:rPr>
          <w:rFonts w:asciiTheme="minorHAnsi" w:hAnsiTheme="minorHAnsi" w:cstheme="minorHAnsi"/>
          <w:sz w:val="24"/>
          <w:szCs w:val="24"/>
        </w:rPr>
        <w:t>Stranki okvirnega sporazuma se dogovorita, da bosta poskušali vse spore iz tega okvirnega sporazuma rešiti sporazumno. V ostalih primerih je pristojno krajevno pristojno sodišče, na katerem ima naročnik sedež.</w:t>
      </w:r>
    </w:p>
    <w:p w14:paraId="008ECA9D" w14:textId="77777777" w:rsidR="00810D8F" w:rsidRPr="00EE509E" w:rsidRDefault="00810D8F" w:rsidP="00810D8F">
      <w:pPr>
        <w:autoSpaceDE w:val="0"/>
        <w:adjustRightInd w:val="0"/>
        <w:jc w:val="both"/>
        <w:rPr>
          <w:rFonts w:asciiTheme="minorHAnsi" w:hAnsiTheme="minorHAnsi" w:cstheme="minorHAnsi"/>
          <w:sz w:val="24"/>
          <w:szCs w:val="24"/>
        </w:rPr>
      </w:pPr>
    </w:p>
    <w:p w14:paraId="00FFAB6D" w14:textId="77777777" w:rsidR="00810D8F" w:rsidRPr="00EE509E" w:rsidRDefault="00810D8F">
      <w:pPr>
        <w:numPr>
          <w:ilvl w:val="0"/>
          <w:numId w:val="24"/>
        </w:numPr>
        <w:suppressAutoHyphens w:val="0"/>
        <w:ind w:left="0"/>
        <w:contextualSpacing/>
        <w:jc w:val="center"/>
        <w:rPr>
          <w:rFonts w:asciiTheme="minorHAnsi" w:hAnsiTheme="minorHAnsi" w:cstheme="minorHAnsi"/>
          <w:sz w:val="24"/>
          <w:szCs w:val="24"/>
        </w:rPr>
      </w:pPr>
      <w:r w:rsidRPr="00EE509E">
        <w:rPr>
          <w:rFonts w:asciiTheme="minorHAnsi" w:hAnsiTheme="minorHAnsi" w:cstheme="minorHAnsi"/>
          <w:bCs/>
          <w:sz w:val="24"/>
          <w:szCs w:val="24"/>
        </w:rPr>
        <w:t xml:space="preserve">člen </w:t>
      </w:r>
    </w:p>
    <w:p w14:paraId="6B602586" w14:textId="77777777" w:rsidR="00810D8F" w:rsidRPr="00EE509E" w:rsidRDefault="00810D8F" w:rsidP="00810D8F">
      <w:pPr>
        <w:pStyle w:val="Odstavekseznama"/>
        <w:jc w:val="center"/>
        <w:rPr>
          <w:rFonts w:asciiTheme="minorHAnsi" w:hAnsiTheme="minorHAnsi" w:cstheme="minorHAnsi"/>
          <w:sz w:val="24"/>
          <w:szCs w:val="24"/>
        </w:rPr>
      </w:pPr>
    </w:p>
    <w:p w14:paraId="628C8278" w14:textId="0D22A54B" w:rsidR="00810D8F" w:rsidRPr="00EE509E" w:rsidRDefault="00810D8F" w:rsidP="00810D8F">
      <w:pPr>
        <w:jc w:val="both"/>
        <w:rPr>
          <w:rFonts w:asciiTheme="minorHAnsi" w:hAnsiTheme="minorHAnsi" w:cstheme="minorHAnsi"/>
          <w:sz w:val="24"/>
          <w:szCs w:val="24"/>
        </w:rPr>
      </w:pPr>
      <w:r w:rsidRPr="00EE509E">
        <w:rPr>
          <w:rFonts w:asciiTheme="minorHAnsi" w:hAnsiTheme="minorHAnsi" w:cstheme="minorHAnsi"/>
          <w:sz w:val="24"/>
          <w:szCs w:val="24"/>
        </w:rPr>
        <w:t xml:space="preserve">Za urejanje medsebojnih obveznosti in pravic, ki nisi posebej opredeljene s tem okvirnim sporazumom se primarno uporabljajo določbe Dokumentacije za oddajo javnega naročila z oznako </w:t>
      </w:r>
      <w:r w:rsidR="001F4240" w:rsidRPr="00EE509E">
        <w:rPr>
          <w:rFonts w:asciiTheme="minorHAnsi" w:hAnsiTheme="minorHAnsi" w:cstheme="minorHAnsi"/>
          <w:sz w:val="24"/>
          <w:szCs w:val="24"/>
        </w:rPr>
        <w:t>BL-2/2025</w:t>
      </w:r>
      <w:r w:rsidR="00094008" w:rsidRPr="00EE509E">
        <w:rPr>
          <w:rFonts w:asciiTheme="minorHAnsi" w:hAnsiTheme="minorHAnsi" w:cstheme="minorHAnsi"/>
          <w:sz w:val="24"/>
          <w:szCs w:val="24"/>
        </w:rPr>
        <w:t xml:space="preserve"> </w:t>
      </w:r>
      <w:r w:rsidRPr="00EE509E">
        <w:rPr>
          <w:rFonts w:asciiTheme="minorHAnsi" w:hAnsiTheme="minorHAnsi" w:cstheme="minorHAnsi"/>
          <w:sz w:val="24"/>
          <w:szCs w:val="24"/>
        </w:rPr>
        <w:t>in sekundarno veljavnega Obligacijskega zakonika</w:t>
      </w:r>
      <w:r w:rsidR="001F4240" w:rsidRPr="00EE509E">
        <w:rPr>
          <w:rFonts w:asciiTheme="minorHAnsi" w:hAnsiTheme="minorHAnsi" w:cstheme="minorHAnsi"/>
          <w:sz w:val="24"/>
          <w:szCs w:val="24"/>
        </w:rPr>
        <w:t xml:space="preserve"> (Uradni list RS, št. </w:t>
      </w:r>
      <w:hyperlink r:id="rId39" w:tgtFrame="_blank" w:tooltip="Obligacijski zakonik (uradno prečiščeno besedilo) (OZ-UPB1)" w:history="1">
        <w:r w:rsidR="001F4240" w:rsidRPr="00EE509E">
          <w:rPr>
            <w:rFonts w:asciiTheme="minorHAnsi" w:hAnsiTheme="minorHAnsi" w:cstheme="minorHAnsi"/>
            <w:sz w:val="24"/>
            <w:szCs w:val="24"/>
          </w:rPr>
          <w:t>97/07</w:t>
        </w:r>
      </w:hyperlink>
      <w:r w:rsidR="001F4240" w:rsidRPr="00EE509E">
        <w:rPr>
          <w:rFonts w:asciiTheme="minorHAnsi" w:hAnsiTheme="minorHAnsi" w:cstheme="minorHAnsi"/>
          <w:sz w:val="24"/>
          <w:szCs w:val="24"/>
        </w:rPr>
        <w:t xml:space="preserve"> – uradno prečiščeno besedilo, </w:t>
      </w:r>
      <w:hyperlink r:id="rId40" w:tgtFrame="_blank" w:tooltip="Odločba o razveljavitvi 184. člena Obligacijskega zakonika" w:history="1">
        <w:r w:rsidR="001F4240" w:rsidRPr="00EE509E">
          <w:rPr>
            <w:rFonts w:asciiTheme="minorHAnsi" w:hAnsiTheme="minorHAnsi" w:cstheme="minorHAnsi"/>
            <w:sz w:val="24"/>
            <w:szCs w:val="24"/>
          </w:rPr>
          <w:t>64/16</w:t>
        </w:r>
      </w:hyperlink>
      <w:r w:rsidR="001F4240" w:rsidRPr="00EE509E">
        <w:rPr>
          <w:rFonts w:asciiTheme="minorHAnsi" w:hAnsiTheme="minorHAnsi" w:cstheme="minorHAnsi"/>
          <w:sz w:val="24"/>
          <w:szCs w:val="24"/>
        </w:rPr>
        <w:t xml:space="preserve"> – odl. US in </w:t>
      </w:r>
      <w:hyperlink r:id="rId41" w:tgtFrame="_blank" w:tooltip="Avtentična razlaga 631. člena Obligacijskega zakonika (OROZ631)" w:history="1">
        <w:r w:rsidR="001F4240" w:rsidRPr="00EE509E">
          <w:rPr>
            <w:rFonts w:asciiTheme="minorHAnsi" w:hAnsiTheme="minorHAnsi" w:cstheme="minorHAnsi"/>
            <w:sz w:val="24"/>
            <w:szCs w:val="24"/>
          </w:rPr>
          <w:t>20/18</w:t>
        </w:r>
      </w:hyperlink>
      <w:r w:rsidR="001F4240" w:rsidRPr="00EE509E">
        <w:rPr>
          <w:rFonts w:asciiTheme="minorHAnsi" w:hAnsiTheme="minorHAnsi" w:cstheme="minorHAnsi"/>
          <w:sz w:val="24"/>
          <w:szCs w:val="24"/>
        </w:rPr>
        <w:t xml:space="preserve"> – OROZ631.)</w:t>
      </w:r>
    </w:p>
    <w:p w14:paraId="43761FC4" w14:textId="77777777" w:rsidR="00810D8F" w:rsidRPr="00EE509E" w:rsidRDefault="00810D8F" w:rsidP="00810D8F">
      <w:pPr>
        <w:jc w:val="both"/>
        <w:rPr>
          <w:rFonts w:asciiTheme="minorHAnsi" w:hAnsiTheme="minorHAnsi" w:cstheme="minorHAnsi"/>
          <w:sz w:val="24"/>
          <w:szCs w:val="24"/>
        </w:rPr>
      </w:pPr>
    </w:p>
    <w:p w14:paraId="25AD8ACE" w14:textId="0AA9EB04" w:rsidR="00810D8F" w:rsidRPr="00EE509E" w:rsidRDefault="00810D8F" w:rsidP="00810D8F">
      <w:pPr>
        <w:jc w:val="both"/>
        <w:rPr>
          <w:rFonts w:asciiTheme="minorHAnsi" w:hAnsiTheme="minorHAnsi" w:cstheme="minorHAnsi"/>
          <w:sz w:val="24"/>
          <w:szCs w:val="24"/>
        </w:rPr>
      </w:pPr>
      <w:r w:rsidRPr="00EE509E">
        <w:rPr>
          <w:rFonts w:asciiTheme="minorHAnsi" w:hAnsiTheme="minorHAnsi" w:cstheme="minorHAnsi"/>
          <w:sz w:val="24"/>
          <w:szCs w:val="24"/>
        </w:rPr>
        <w:t xml:space="preserve">Ta okvirni sporazum je sestavljen v </w:t>
      </w:r>
      <w:r w:rsidR="00BD5D85" w:rsidRPr="00EE509E">
        <w:rPr>
          <w:rFonts w:asciiTheme="minorHAnsi" w:hAnsiTheme="minorHAnsi" w:cstheme="minorHAnsi"/>
          <w:sz w:val="24"/>
          <w:szCs w:val="24"/>
        </w:rPr>
        <w:t>dveh</w:t>
      </w:r>
      <w:r w:rsidRPr="00EE509E">
        <w:rPr>
          <w:rFonts w:asciiTheme="minorHAnsi" w:hAnsiTheme="minorHAnsi" w:cstheme="minorHAnsi"/>
          <w:sz w:val="24"/>
          <w:szCs w:val="24"/>
        </w:rPr>
        <w:t xml:space="preserve"> (</w:t>
      </w:r>
      <w:r w:rsidR="00BD5D85" w:rsidRPr="00EE509E">
        <w:rPr>
          <w:rFonts w:asciiTheme="minorHAnsi" w:hAnsiTheme="minorHAnsi" w:cstheme="minorHAnsi"/>
          <w:sz w:val="24"/>
          <w:szCs w:val="24"/>
        </w:rPr>
        <w:t>2</w:t>
      </w:r>
      <w:r w:rsidRPr="00EE509E">
        <w:rPr>
          <w:rFonts w:asciiTheme="minorHAnsi" w:hAnsiTheme="minorHAnsi" w:cstheme="minorHAnsi"/>
          <w:sz w:val="24"/>
          <w:szCs w:val="24"/>
        </w:rPr>
        <w:t xml:space="preserve">) enakih izvodih, od katerih prejme vsaka stranka po </w:t>
      </w:r>
      <w:r w:rsidR="00510399" w:rsidRPr="00EE509E">
        <w:rPr>
          <w:rFonts w:asciiTheme="minorHAnsi" w:hAnsiTheme="minorHAnsi" w:cstheme="minorHAnsi"/>
          <w:sz w:val="24"/>
          <w:szCs w:val="24"/>
        </w:rPr>
        <w:t xml:space="preserve">en </w:t>
      </w:r>
      <w:r w:rsidRPr="00EE509E">
        <w:rPr>
          <w:rFonts w:asciiTheme="minorHAnsi" w:hAnsiTheme="minorHAnsi" w:cstheme="minorHAnsi"/>
          <w:sz w:val="24"/>
          <w:szCs w:val="24"/>
        </w:rPr>
        <w:t>(</w:t>
      </w:r>
      <w:r w:rsidR="00510399" w:rsidRPr="00EE509E">
        <w:rPr>
          <w:rFonts w:asciiTheme="minorHAnsi" w:hAnsiTheme="minorHAnsi" w:cstheme="minorHAnsi"/>
          <w:sz w:val="24"/>
          <w:szCs w:val="24"/>
        </w:rPr>
        <w:t>1</w:t>
      </w:r>
      <w:r w:rsidRPr="00EE509E">
        <w:rPr>
          <w:rFonts w:asciiTheme="minorHAnsi" w:hAnsiTheme="minorHAnsi" w:cstheme="minorHAnsi"/>
          <w:sz w:val="24"/>
          <w:szCs w:val="24"/>
        </w:rPr>
        <w:t>) izvod</w:t>
      </w:r>
      <w:r w:rsidR="00CF25D3" w:rsidRPr="00EE509E">
        <w:rPr>
          <w:rFonts w:asciiTheme="minorHAnsi" w:hAnsiTheme="minorHAnsi" w:cstheme="minorHAnsi"/>
          <w:sz w:val="24"/>
          <w:szCs w:val="24"/>
        </w:rPr>
        <w:t>a</w:t>
      </w:r>
      <w:r w:rsidRPr="00EE509E">
        <w:rPr>
          <w:rFonts w:asciiTheme="minorHAnsi" w:hAnsiTheme="minorHAnsi" w:cstheme="minorHAnsi"/>
          <w:sz w:val="24"/>
          <w:szCs w:val="24"/>
        </w:rPr>
        <w:t>.</w:t>
      </w:r>
    </w:p>
    <w:p w14:paraId="74A3D406" w14:textId="77777777" w:rsidR="00E50D8C" w:rsidRPr="00EE509E" w:rsidRDefault="00E50D8C" w:rsidP="00810D8F">
      <w:pPr>
        <w:jc w:val="both"/>
        <w:rPr>
          <w:rFonts w:asciiTheme="minorHAnsi" w:hAnsiTheme="minorHAnsi" w:cstheme="minorHAnsi"/>
          <w:sz w:val="24"/>
          <w:szCs w:val="24"/>
        </w:rPr>
      </w:pPr>
    </w:p>
    <w:p w14:paraId="33494529" w14:textId="58D0FC77" w:rsidR="00E50D8C" w:rsidRPr="00EE509E" w:rsidRDefault="00E50D8C" w:rsidP="00810D8F">
      <w:pPr>
        <w:jc w:val="both"/>
        <w:rPr>
          <w:rFonts w:asciiTheme="minorHAnsi" w:hAnsiTheme="minorHAnsi" w:cstheme="minorHAnsi"/>
          <w:sz w:val="24"/>
          <w:szCs w:val="24"/>
        </w:rPr>
      </w:pPr>
      <w:r w:rsidRPr="00EE509E">
        <w:rPr>
          <w:rFonts w:asciiTheme="minorHAnsi" w:hAnsiTheme="minorHAnsi" w:cstheme="minorHAnsi"/>
          <w:sz w:val="24"/>
          <w:szCs w:val="24"/>
        </w:rPr>
        <w:t xml:space="preserve">Št. dokumenta: </w:t>
      </w:r>
      <w:sdt>
        <w:sdtPr>
          <w:rPr>
            <w:rFonts w:asciiTheme="minorHAnsi" w:hAnsiTheme="minorHAnsi" w:cstheme="minorHAnsi"/>
            <w:sz w:val="24"/>
            <w:szCs w:val="24"/>
          </w:rPr>
          <w:id w:val="1531142341"/>
          <w:placeholder>
            <w:docPart w:val="DefaultPlaceholder_-1854013440"/>
          </w:placeholder>
          <w:showingPlcHdr/>
          <w:text/>
        </w:sdtPr>
        <w:sdtContent>
          <w:r w:rsidRPr="00EE509E">
            <w:rPr>
              <w:rStyle w:val="Besedilooznabemesta"/>
              <w:rFonts w:asciiTheme="minorHAnsi" w:hAnsiTheme="minorHAnsi" w:cstheme="minorHAnsi"/>
              <w:sz w:val="24"/>
              <w:szCs w:val="24"/>
            </w:rPr>
            <w:t>Kliknite ali tapnite tukaj, če želite vnesti besedilo.</w:t>
          </w:r>
        </w:sdtContent>
      </w:sdt>
    </w:p>
    <w:p w14:paraId="6643F7C2" w14:textId="77777777" w:rsidR="00810D8F" w:rsidRPr="00EE509E" w:rsidRDefault="00810D8F" w:rsidP="00810D8F">
      <w:pPr>
        <w:widowControl w:val="0"/>
        <w:autoSpaceDE w:val="0"/>
        <w:autoSpaceDN w:val="0"/>
        <w:adjustRightInd w:val="0"/>
        <w:jc w:val="both"/>
        <w:rPr>
          <w:rFonts w:asciiTheme="minorHAnsi" w:hAnsiTheme="minorHAnsi" w:cstheme="minorHAnsi"/>
          <w:sz w:val="24"/>
          <w:szCs w:val="24"/>
        </w:rPr>
      </w:pPr>
    </w:p>
    <w:tbl>
      <w:tblPr>
        <w:tblW w:w="0" w:type="auto"/>
        <w:tblLook w:val="01E0" w:firstRow="1" w:lastRow="1" w:firstColumn="1" w:lastColumn="1" w:noHBand="0" w:noVBand="0"/>
      </w:tblPr>
      <w:tblGrid>
        <w:gridCol w:w="4817"/>
        <w:gridCol w:w="4821"/>
      </w:tblGrid>
      <w:tr w:rsidR="00810D8F" w:rsidRPr="00EE509E" w14:paraId="3B3BF3C0" w14:textId="77777777" w:rsidTr="00E731E8">
        <w:tc>
          <w:tcPr>
            <w:tcW w:w="4889" w:type="dxa"/>
          </w:tcPr>
          <w:p w14:paraId="5884BC5F" w14:textId="3E012988" w:rsidR="00810D8F" w:rsidRPr="00EE509E" w:rsidRDefault="00810D8F" w:rsidP="00E731E8">
            <w:pPr>
              <w:widowControl w:val="0"/>
              <w:jc w:val="center"/>
              <w:rPr>
                <w:rFonts w:asciiTheme="minorHAnsi" w:hAnsiTheme="minorHAnsi" w:cstheme="minorHAnsi"/>
                <w:sz w:val="24"/>
                <w:szCs w:val="24"/>
              </w:rPr>
            </w:pPr>
            <w:r w:rsidRPr="00EE509E">
              <w:rPr>
                <w:rFonts w:asciiTheme="minorHAnsi" w:hAnsiTheme="minorHAnsi" w:cstheme="minorHAnsi"/>
                <w:sz w:val="24"/>
                <w:szCs w:val="24"/>
              </w:rPr>
              <w:lastRenderedPageBreak/>
              <w:t>N</w:t>
            </w:r>
            <w:r w:rsidR="00D03949" w:rsidRPr="00EE509E">
              <w:rPr>
                <w:rFonts w:asciiTheme="minorHAnsi" w:hAnsiTheme="minorHAnsi" w:cstheme="minorHAnsi"/>
                <w:sz w:val="24"/>
                <w:szCs w:val="24"/>
              </w:rPr>
              <w:t>aročnik</w:t>
            </w:r>
            <w:r w:rsidRPr="00EE509E">
              <w:rPr>
                <w:rFonts w:asciiTheme="minorHAnsi" w:hAnsiTheme="minorHAnsi" w:cstheme="minorHAnsi"/>
                <w:sz w:val="24"/>
                <w:szCs w:val="24"/>
              </w:rPr>
              <w:t>:</w:t>
            </w:r>
          </w:p>
        </w:tc>
        <w:tc>
          <w:tcPr>
            <w:tcW w:w="4890" w:type="dxa"/>
          </w:tcPr>
          <w:p w14:paraId="773B5BC1" w14:textId="03C01D97" w:rsidR="00810D8F" w:rsidRPr="00EE509E" w:rsidRDefault="00810D8F" w:rsidP="00E731E8">
            <w:pPr>
              <w:widowControl w:val="0"/>
              <w:jc w:val="center"/>
              <w:rPr>
                <w:rFonts w:asciiTheme="minorHAnsi" w:hAnsiTheme="minorHAnsi" w:cstheme="minorHAnsi"/>
                <w:sz w:val="24"/>
                <w:szCs w:val="24"/>
              </w:rPr>
            </w:pPr>
            <w:r w:rsidRPr="00EE509E">
              <w:rPr>
                <w:rFonts w:asciiTheme="minorHAnsi" w:hAnsiTheme="minorHAnsi" w:cstheme="minorHAnsi"/>
                <w:sz w:val="24"/>
                <w:szCs w:val="24"/>
              </w:rPr>
              <w:t>D</w:t>
            </w:r>
            <w:r w:rsidR="00D03949" w:rsidRPr="00EE509E">
              <w:rPr>
                <w:rFonts w:asciiTheme="minorHAnsi" w:hAnsiTheme="minorHAnsi" w:cstheme="minorHAnsi"/>
                <w:sz w:val="24"/>
                <w:szCs w:val="24"/>
              </w:rPr>
              <w:t>obavitelj</w:t>
            </w:r>
            <w:r w:rsidRPr="00EE509E">
              <w:rPr>
                <w:rFonts w:asciiTheme="minorHAnsi" w:hAnsiTheme="minorHAnsi" w:cstheme="minorHAnsi"/>
                <w:sz w:val="24"/>
                <w:szCs w:val="24"/>
              </w:rPr>
              <w:t>:</w:t>
            </w:r>
          </w:p>
        </w:tc>
      </w:tr>
      <w:tr w:rsidR="00810D8F" w:rsidRPr="00EE509E" w14:paraId="322DBAF7" w14:textId="77777777" w:rsidTr="00E731E8">
        <w:trPr>
          <w:trHeight w:val="124"/>
        </w:trPr>
        <w:tc>
          <w:tcPr>
            <w:tcW w:w="4889" w:type="dxa"/>
          </w:tcPr>
          <w:p w14:paraId="0602D150" w14:textId="5E52AA17" w:rsidR="00810D8F" w:rsidRPr="00EE509E" w:rsidRDefault="008942F4" w:rsidP="00E731E8">
            <w:pPr>
              <w:widowControl w:val="0"/>
              <w:jc w:val="center"/>
              <w:rPr>
                <w:rFonts w:asciiTheme="minorHAnsi" w:hAnsiTheme="minorHAnsi" w:cstheme="minorHAnsi"/>
                <w:sz w:val="24"/>
                <w:szCs w:val="24"/>
              </w:rPr>
            </w:pPr>
            <w:r w:rsidRPr="00EE509E">
              <w:rPr>
                <w:rFonts w:asciiTheme="minorHAnsi" w:hAnsiTheme="minorHAnsi" w:cstheme="minorHAnsi"/>
                <w:sz w:val="24"/>
                <w:szCs w:val="24"/>
              </w:rPr>
              <w:t>KOMUNA, javno komunalno podjetje Beltinci d.o.o.</w:t>
            </w:r>
          </w:p>
        </w:tc>
        <w:tc>
          <w:tcPr>
            <w:tcW w:w="4890" w:type="dxa"/>
          </w:tcPr>
          <w:sdt>
            <w:sdtPr>
              <w:rPr>
                <w:rFonts w:asciiTheme="minorHAnsi" w:hAnsiTheme="minorHAnsi" w:cstheme="minorHAnsi"/>
                <w:sz w:val="24"/>
                <w:szCs w:val="24"/>
              </w:rPr>
              <w:id w:val="-1793741107"/>
              <w:placeholder>
                <w:docPart w:val="DefaultPlaceholder_-1854013440"/>
              </w:placeholder>
              <w:showingPlcHdr/>
              <w:text/>
            </w:sdtPr>
            <w:sdtContent>
              <w:p w14:paraId="3524A542" w14:textId="3204E802" w:rsidR="00810D8F" w:rsidRPr="00EE509E" w:rsidRDefault="00D03949" w:rsidP="00E731E8">
                <w:pPr>
                  <w:jc w:val="center"/>
                  <w:rPr>
                    <w:rFonts w:asciiTheme="minorHAnsi" w:hAnsiTheme="minorHAnsi" w:cstheme="minorHAnsi"/>
                    <w:sz w:val="24"/>
                    <w:szCs w:val="24"/>
                  </w:rPr>
                </w:pPr>
                <w:r w:rsidRPr="00EE509E">
                  <w:rPr>
                    <w:rStyle w:val="Besedilooznabemesta"/>
                    <w:rFonts w:asciiTheme="minorHAnsi" w:hAnsiTheme="minorHAnsi" w:cstheme="minorHAnsi"/>
                    <w:sz w:val="24"/>
                    <w:szCs w:val="24"/>
                  </w:rPr>
                  <w:t>Kliknite ali tapnite tukaj, če želite vnesti besedilo.</w:t>
                </w:r>
              </w:p>
            </w:sdtContent>
          </w:sdt>
          <w:p w14:paraId="59E49B7C" w14:textId="77777777" w:rsidR="00810D8F" w:rsidRPr="00EE509E" w:rsidRDefault="00810D8F" w:rsidP="00E731E8">
            <w:pPr>
              <w:widowControl w:val="0"/>
              <w:jc w:val="center"/>
              <w:rPr>
                <w:rFonts w:asciiTheme="minorHAnsi" w:hAnsiTheme="minorHAnsi" w:cstheme="minorHAnsi"/>
                <w:sz w:val="24"/>
                <w:szCs w:val="24"/>
              </w:rPr>
            </w:pPr>
            <w:r w:rsidRPr="00EE509E">
              <w:rPr>
                <w:rFonts w:asciiTheme="minorHAnsi" w:hAnsiTheme="minorHAnsi" w:cstheme="minorHAnsi"/>
                <w:sz w:val="24"/>
                <w:szCs w:val="24"/>
              </w:rPr>
              <w:tab/>
            </w:r>
          </w:p>
        </w:tc>
      </w:tr>
      <w:tr w:rsidR="00810D8F" w:rsidRPr="00EE509E" w14:paraId="32E41121" w14:textId="77777777" w:rsidTr="00E731E8">
        <w:trPr>
          <w:trHeight w:val="124"/>
        </w:trPr>
        <w:tc>
          <w:tcPr>
            <w:tcW w:w="4889" w:type="dxa"/>
          </w:tcPr>
          <w:p w14:paraId="1F6A642F" w14:textId="77777777" w:rsidR="00810D8F" w:rsidRPr="00EE509E" w:rsidRDefault="00810D8F" w:rsidP="00E731E8">
            <w:pPr>
              <w:widowControl w:val="0"/>
              <w:jc w:val="center"/>
              <w:rPr>
                <w:rFonts w:asciiTheme="minorHAnsi" w:hAnsiTheme="minorHAnsi" w:cstheme="minorHAnsi"/>
                <w:sz w:val="24"/>
                <w:szCs w:val="24"/>
              </w:rPr>
            </w:pPr>
          </w:p>
        </w:tc>
        <w:tc>
          <w:tcPr>
            <w:tcW w:w="4890" w:type="dxa"/>
          </w:tcPr>
          <w:p w14:paraId="4F92195E" w14:textId="77777777" w:rsidR="00810D8F" w:rsidRPr="00EE509E" w:rsidRDefault="00810D8F" w:rsidP="00E731E8">
            <w:pPr>
              <w:widowControl w:val="0"/>
              <w:jc w:val="center"/>
              <w:rPr>
                <w:rFonts w:asciiTheme="minorHAnsi" w:hAnsiTheme="minorHAnsi" w:cstheme="minorHAnsi"/>
                <w:sz w:val="24"/>
                <w:szCs w:val="24"/>
              </w:rPr>
            </w:pPr>
          </w:p>
        </w:tc>
      </w:tr>
      <w:tr w:rsidR="00810D8F" w:rsidRPr="00EE509E" w14:paraId="726955E5" w14:textId="77777777" w:rsidTr="00E731E8">
        <w:tc>
          <w:tcPr>
            <w:tcW w:w="4889" w:type="dxa"/>
          </w:tcPr>
          <w:p w14:paraId="7271DAA1" w14:textId="0E9CE079" w:rsidR="00810D8F" w:rsidRPr="00EE509E" w:rsidRDefault="00810D8F" w:rsidP="00E731E8">
            <w:pPr>
              <w:widowControl w:val="0"/>
              <w:jc w:val="center"/>
              <w:rPr>
                <w:rFonts w:asciiTheme="minorHAnsi" w:hAnsiTheme="minorHAnsi" w:cstheme="minorHAnsi"/>
                <w:sz w:val="24"/>
                <w:szCs w:val="24"/>
              </w:rPr>
            </w:pPr>
            <w:r w:rsidRPr="00EE509E">
              <w:rPr>
                <w:rFonts w:asciiTheme="minorHAnsi" w:hAnsiTheme="minorHAnsi" w:cstheme="minorHAnsi"/>
                <w:sz w:val="24"/>
                <w:szCs w:val="24"/>
              </w:rPr>
              <w:t>Direktor:</w:t>
            </w:r>
          </w:p>
        </w:tc>
        <w:tc>
          <w:tcPr>
            <w:tcW w:w="4890" w:type="dxa"/>
          </w:tcPr>
          <w:p w14:paraId="14DD42CF" w14:textId="77777777" w:rsidR="00810D8F" w:rsidRPr="00EE509E" w:rsidRDefault="00810D8F" w:rsidP="00E731E8">
            <w:pPr>
              <w:widowControl w:val="0"/>
              <w:jc w:val="center"/>
              <w:rPr>
                <w:rFonts w:asciiTheme="minorHAnsi" w:hAnsiTheme="minorHAnsi" w:cstheme="minorHAnsi"/>
                <w:sz w:val="24"/>
                <w:szCs w:val="24"/>
              </w:rPr>
            </w:pPr>
            <w:r w:rsidRPr="00EE509E">
              <w:rPr>
                <w:rFonts w:asciiTheme="minorHAnsi" w:hAnsiTheme="minorHAnsi" w:cstheme="minorHAnsi"/>
                <w:sz w:val="24"/>
                <w:szCs w:val="24"/>
              </w:rPr>
              <w:t xml:space="preserve">Direktor/ica: </w:t>
            </w:r>
          </w:p>
          <w:p w14:paraId="0758BD78" w14:textId="77777777" w:rsidR="00810D8F" w:rsidRPr="00EE509E" w:rsidRDefault="00810D8F" w:rsidP="00E731E8">
            <w:pPr>
              <w:widowControl w:val="0"/>
              <w:jc w:val="center"/>
              <w:rPr>
                <w:rFonts w:asciiTheme="minorHAnsi" w:hAnsiTheme="minorHAnsi" w:cstheme="minorHAnsi"/>
                <w:sz w:val="24"/>
                <w:szCs w:val="24"/>
              </w:rPr>
            </w:pPr>
          </w:p>
        </w:tc>
      </w:tr>
      <w:tr w:rsidR="00810D8F" w:rsidRPr="00EE509E" w14:paraId="54127796" w14:textId="77777777" w:rsidTr="00E731E8">
        <w:tc>
          <w:tcPr>
            <w:tcW w:w="4889" w:type="dxa"/>
          </w:tcPr>
          <w:p w14:paraId="4E111FF6" w14:textId="44EB2522" w:rsidR="00810D8F" w:rsidRPr="00EE509E" w:rsidRDefault="008942F4" w:rsidP="00E731E8">
            <w:pPr>
              <w:widowControl w:val="0"/>
              <w:jc w:val="center"/>
              <w:rPr>
                <w:rFonts w:asciiTheme="minorHAnsi" w:hAnsiTheme="minorHAnsi" w:cstheme="minorHAnsi"/>
                <w:sz w:val="24"/>
                <w:szCs w:val="24"/>
              </w:rPr>
            </w:pPr>
            <w:r w:rsidRPr="00EE509E">
              <w:rPr>
                <w:rFonts w:asciiTheme="minorHAnsi" w:hAnsiTheme="minorHAnsi" w:cstheme="minorHAnsi"/>
                <w:sz w:val="24"/>
                <w:szCs w:val="24"/>
              </w:rPr>
              <w:t>Dejan Klemenčič</w:t>
            </w:r>
          </w:p>
        </w:tc>
        <w:tc>
          <w:tcPr>
            <w:tcW w:w="4890" w:type="dxa"/>
          </w:tcPr>
          <w:sdt>
            <w:sdtPr>
              <w:rPr>
                <w:rFonts w:asciiTheme="minorHAnsi" w:hAnsiTheme="minorHAnsi" w:cstheme="minorHAnsi"/>
                <w:sz w:val="24"/>
                <w:szCs w:val="24"/>
              </w:rPr>
              <w:id w:val="-845242745"/>
              <w:placeholder>
                <w:docPart w:val="DefaultPlaceholder_-1854013440"/>
              </w:placeholder>
              <w:showingPlcHdr/>
              <w:text/>
            </w:sdtPr>
            <w:sdtContent>
              <w:p w14:paraId="0203FE42" w14:textId="78228C5C" w:rsidR="00810D8F" w:rsidRPr="00EE509E" w:rsidRDefault="00D03949" w:rsidP="00E731E8">
                <w:pPr>
                  <w:jc w:val="center"/>
                  <w:rPr>
                    <w:rFonts w:asciiTheme="minorHAnsi" w:hAnsiTheme="minorHAnsi" w:cstheme="minorHAnsi"/>
                    <w:sz w:val="24"/>
                    <w:szCs w:val="24"/>
                  </w:rPr>
                </w:pPr>
                <w:r w:rsidRPr="00EE509E">
                  <w:rPr>
                    <w:rStyle w:val="Besedilooznabemesta"/>
                    <w:rFonts w:asciiTheme="minorHAnsi" w:hAnsiTheme="minorHAnsi" w:cstheme="minorHAnsi"/>
                    <w:sz w:val="24"/>
                    <w:szCs w:val="24"/>
                  </w:rPr>
                  <w:t>Kliknite ali tapnite tukaj, če želite vnesti besedilo.</w:t>
                </w:r>
              </w:p>
            </w:sdtContent>
          </w:sdt>
          <w:p w14:paraId="6E3DCDF1" w14:textId="77777777" w:rsidR="00810D8F" w:rsidRPr="00EE509E" w:rsidRDefault="00810D8F" w:rsidP="00E731E8">
            <w:pPr>
              <w:widowControl w:val="0"/>
              <w:jc w:val="center"/>
              <w:rPr>
                <w:rFonts w:asciiTheme="minorHAnsi" w:hAnsiTheme="minorHAnsi" w:cstheme="minorHAnsi"/>
                <w:sz w:val="24"/>
                <w:szCs w:val="24"/>
              </w:rPr>
            </w:pPr>
          </w:p>
        </w:tc>
      </w:tr>
    </w:tbl>
    <w:p w14:paraId="63828896" w14:textId="77777777" w:rsidR="00810D8F" w:rsidRPr="00EE509E" w:rsidRDefault="00810D8F" w:rsidP="00810D8F">
      <w:pPr>
        <w:rPr>
          <w:rFonts w:asciiTheme="minorHAnsi" w:hAnsiTheme="minorHAnsi" w:cstheme="minorHAnsi"/>
          <w:sz w:val="24"/>
          <w:szCs w:val="24"/>
        </w:rPr>
      </w:pPr>
    </w:p>
    <w:p w14:paraId="210D066B" w14:textId="77777777" w:rsidR="00EB046B" w:rsidRPr="00EE509E" w:rsidRDefault="00EB046B" w:rsidP="00EB046B">
      <w:pPr>
        <w:rPr>
          <w:rFonts w:asciiTheme="minorHAnsi" w:hAnsiTheme="minorHAnsi" w:cstheme="minorHAnsi"/>
          <w:sz w:val="24"/>
          <w:szCs w:val="24"/>
        </w:rPr>
      </w:pPr>
    </w:p>
    <w:p w14:paraId="425D81D8" w14:textId="62D3002C" w:rsidR="001405AE" w:rsidRPr="00D4425B" w:rsidRDefault="003717BD" w:rsidP="00D4425B">
      <w:pPr>
        <w:suppressAutoHyphens w:val="0"/>
        <w:rPr>
          <w:rFonts w:asciiTheme="minorHAnsi" w:hAnsiTheme="minorHAnsi" w:cstheme="minorHAnsi"/>
          <w:sz w:val="24"/>
          <w:szCs w:val="24"/>
        </w:rPr>
      </w:pPr>
      <w:r w:rsidRPr="00EE509E">
        <w:rPr>
          <w:rFonts w:asciiTheme="minorHAnsi" w:hAnsiTheme="minorHAnsi" w:cstheme="minorHAnsi"/>
          <w:sz w:val="24"/>
          <w:szCs w:val="24"/>
        </w:rPr>
        <w:br w:type="page"/>
      </w:r>
      <w:r w:rsidR="001405AE" w:rsidRPr="00E1206E">
        <w:rPr>
          <w:rFonts w:asciiTheme="minorHAnsi" w:hAnsiTheme="minorHAnsi" w:cstheme="minorHAnsi"/>
          <w:b/>
          <w:i/>
          <w:sz w:val="24"/>
          <w:szCs w:val="24"/>
        </w:rPr>
        <w:lastRenderedPageBreak/>
        <w:t xml:space="preserve">OBR - </w:t>
      </w:r>
      <w:r w:rsidR="006D196C" w:rsidRPr="00E1206E">
        <w:rPr>
          <w:rFonts w:asciiTheme="minorHAnsi" w:hAnsiTheme="minorHAnsi" w:cstheme="minorHAnsi"/>
          <w:b/>
          <w:i/>
          <w:sz w:val="24"/>
          <w:szCs w:val="24"/>
        </w:rPr>
        <w:t>5</w:t>
      </w:r>
    </w:p>
    <w:p w14:paraId="184B2485" w14:textId="77777777" w:rsidR="001405AE" w:rsidRPr="00E1206E" w:rsidRDefault="001405AE">
      <w:pPr>
        <w:tabs>
          <w:tab w:val="left" w:pos="2694"/>
          <w:tab w:val="left" w:pos="2977"/>
        </w:tabs>
        <w:ind w:right="1"/>
        <w:jc w:val="center"/>
        <w:rPr>
          <w:rFonts w:asciiTheme="minorHAnsi" w:hAnsiTheme="minorHAnsi" w:cstheme="minorHAnsi"/>
          <w:b/>
          <w:i/>
          <w:sz w:val="24"/>
          <w:szCs w:val="24"/>
        </w:rPr>
      </w:pPr>
    </w:p>
    <w:p w14:paraId="2257FF69" w14:textId="77777777" w:rsidR="00731489" w:rsidRPr="00E1206E" w:rsidRDefault="00731489" w:rsidP="00731489">
      <w:pPr>
        <w:tabs>
          <w:tab w:val="left" w:pos="2694"/>
          <w:tab w:val="left" w:pos="2977"/>
        </w:tabs>
        <w:ind w:right="1"/>
        <w:jc w:val="center"/>
        <w:rPr>
          <w:rFonts w:asciiTheme="minorHAnsi" w:hAnsiTheme="minorHAnsi" w:cstheme="minorHAnsi"/>
          <w:b/>
        </w:rPr>
      </w:pPr>
      <w:r w:rsidRPr="00E1206E">
        <w:rPr>
          <w:rFonts w:asciiTheme="minorHAnsi" w:hAnsiTheme="minorHAnsi" w:cstheme="minorHAnsi"/>
          <w:b/>
        </w:rPr>
        <w:t>I Z J A V A</w:t>
      </w:r>
    </w:p>
    <w:p w14:paraId="24EE1386" w14:textId="5DA2685C" w:rsidR="00731489" w:rsidRPr="00E1206E" w:rsidRDefault="00731489" w:rsidP="00731489">
      <w:pPr>
        <w:ind w:right="1"/>
        <w:jc w:val="center"/>
        <w:rPr>
          <w:rFonts w:asciiTheme="minorHAnsi" w:hAnsiTheme="minorHAnsi" w:cstheme="minorHAnsi"/>
          <w:b/>
        </w:rPr>
      </w:pPr>
      <w:r w:rsidRPr="00E1206E">
        <w:rPr>
          <w:rFonts w:asciiTheme="minorHAnsi" w:hAnsiTheme="minorHAnsi" w:cstheme="minorHAnsi"/>
          <w:b/>
        </w:rPr>
        <w:t xml:space="preserve">O UDELEŽBI FIZIČNIH IN PRAVNIH OSEB V LASTNIŠTVU </w:t>
      </w:r>
      <w:r w:rsidR="007B659D">
        <w:rPr>
          <w:rFonts w:asciiTheme="minorHAnsi" w:hAnsiTheme="minorHAnsi" w:cstheme="minorHAnsi"/>
          <w:b/>
        </w:rPr>
        <w:t>GOSPODARSKEGA SUBJEKTA</w:t>
      </w:r>
    </w:p>
    <w:p w14:paraId="5C6FB962" w14:textId="77777777" w:rsidR="00731489" w:rsidRPr="00E1206E" w:rsidRDefault="00731489" w:rsidP="00731489">
      <w:pPr>
        <w:tabs>
          <w:tab w:val="left" w:pos="284"/>
        </w:tabs>
        <w:rPr>
          <w:rFonts w:asciiTheme="minorHAnsi" w:hAnsiTheme="minorHAnsi" w:cstheme="minorHAnsi"/>
        </w:rPr>
      </w:pPr>
    </w:p>
    <w:p w14:paraId="4527C18D" w14:textId="77777777" w:rsidR="00731489" w:rsidRPr="00E1206E" w:rsidRDefault="00731489" w:rsidP="00731489">
      <w:pPr>
        <w:tabs>
          <w:tab w:val="left" w:pos="284"/>
        </w:tabs>
        <w:rPr>
          <w:rFonts w:asciiTheme="minorHAnsi" w:hAnsiTheme="minorHAnsi" w:cstheme="minorHAnsi"/>
        </w:rPr>
      </w:pPr>
    </w:p>
    <w:p w14:paraId="21391165" w14:textId="377A3500"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Podatki o pravni osebi (</w:t>
      </w:r>
      <w:r w:rsidR="007B659D">
        <w:rPr>
          <w:rFonts w:asciiTheme="minorHAnsi" w:hAnsiTheme="minorHAnsi" w:cstheme="minorHAnsi"/>
        </w:rPr>
        <w:t>gospodarsk</w:t>
      </w:r>
      <w:r w:rsidR="00BE427E">
        <w:rPr>
          <w:rFonts w:asciiTheme="minorHAnsi" w:hAnsiTheme="minorHAnsi" w:cstheme="minorHAnsi"/>
        </w:rPr>
        <w:t>em</w:t>
      </w:r>
      <w:r w:rsidR="007B659D">
        <w:rPr>
          <w:rFonts w:asciiTheme="minorHAnsi" w:hAnsiTheme="minorHAnsi" w:cstheme="minorHAnsi"/>
        </w:rPr>
        <w:t xml:space="preserve"> subjekt</w:t>
      </w:r>
      <w:r w:rsidR="00BE427E">
        <w:rPr>
          <w:rFonts w:asciiTheme="minorHAnsi" w:hAnsiTheme="minorHAnsi" w:cstheme="minorHAnsi"/>
        </w:rPr>
        <w:t>u</w:t>
      </w:r>
      <w:r w:rsidRPr="00E1206E">
        <w:rPr>
          <w:rFonts w:asciiTheme="minorHAnsi" w:hAnsiTheme="minorHAnsi" w:cstheme="minorHAnsi"/>
        </w:rPr>
        <w:t>):</w:t>
      </w:r>
    </w:p>
    <w:p w14:paraId="255D1AFF" w14:textId="2177C1A4"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Polno ime:</w:t>
      </w:r>
      <w:sdt>
        <w:sdtPr>
          <w:rPr>
            <w:rFonts w:asciiTheme="minorHAnsi" w:hAnsiTheme="minorHAnsi" w:cstheme="minorHAnsi"/>
          </w:rPr>
          <w:id w:val="-167178504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06BF51DF" w14:textId="66500ACD"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 xml:space="preserve">Sedež: </w:t>
      </w:r>
      <w:sdt>
        <w:sdtPr>
          <w:rPr>
            <w:rFonts w:asciiTheme="minorHAnsi" w:hAnsiTheme="minorHAnsi" w:cstheme="minorHAnsi"/>
          </w:rPr>
          <w:id w:val="-183337205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74B483FE" w14:textId="27BB5774"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Matična številka:</w:t>
      </w:r>
      <w:sdt>
        <w:sdtPr>
          <w:rPr>
            <w:rFonts w:asciiTheme="minorHAnsi" w:hAnsiTheme="minorHAnsi" w:cstheme="minorHAnsi"/>
          </w:rPr>
          <w:id w:val="1686398818"/>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4C389904" w14:textId="77777777" w:rsidR="00731489" w:rsidRPr="00E1206E" w:rsidRDefault="00731489" w:rsidP="00731489">
      <w:pPr>
        <w:ind w:right="1"/>
        <w:jc w:val="both"/>
        <w:rPr>
          <w:rFonts w:asciiTheme="minorHAnsi" w:hAnsiTheme="minorHAnsi" w:cstheme="minorHAnsi"/>
        </w:rPr>
      </w:pPr>
      <w:r w:rsidRPr="00E1206E">
        <w:rPr>
          <w:rFonts w:asciiTheme="minorHAnsi" w:hAnsiTheme="minorHAnsi" w:cstheme="minorHAnsi"/>
        </w:rPr>
        <w:t>ID ZA DDV:</w:t>
      </w:r>
      <w:sdt>
        <w:sdtPr>
          <w:rPr>
            <w:rFonts w:asciiTheme="minorHAnsi" w:hAnsiTheme="minorHAnsi" w:cstheme="minorHAnsi"/>
          </w:rPr>
          <w:id w:val="-1716342886"/>
          <w:placeholder>
            <w:docPart w:val="77344EE380564E53A14F402E996FF4B4"/>
          </w:placeholder>
          <w:showingPlcHdr/>
          <w:text/>
        </w:sdtPr>
        <w:sdtContent>
          <w:r w:rsidRPr="00E1206E">
            <w:rPr>
              <w:rStyle w:val="Besedilooznabemesta"/>
              <w:rFonts w:asciiTheme="minorHAnsi" w:eastAsia="MS ??" w:hAnsiTheme="minorHAnsi" w:cstheme="minorHAnsi"/>
            </w:rPr>
            <w:t>Kliknite ali tapnite tukaj, če želite vnesti besedilo.</w:t>
          </w:r>
        </w:sdtContent>
      </w:sdt>
    </w:p>
    <w:p w14:paraId="3252FE1A" w14:textId="77777777" w:rsidR="00731489" w:rsidRPr="00E1206E" w:rsidRDefault="00731489" w:rsidP="00731489">
      <w:pPr>
        <w:ind w:right="1"/>
        <w:jc w:val="both"/>
        <w:rPr>
          <w:rFonts w:asciiTheme="minorHAnsi" w:hAnsiTheme="minorHAnsi" w:cstheme="minorHAnsi"/>
        </w:rPr>
      </w:pPr>
    </w:p>
    <w:p w14:paraId="2B3753A5" w14:textId="77777777" w:rsidR="00EF6AFD" w:rsidRPr="00470CF0" w:rsidRDefault="00EF6AFD" w:rsidP="00EF6AFD">
      <w:pPr>
        <w:jc w:val="both"/>
        <w:rPr>
          <w:rFonts w:asciiTheme="minorHAnsi" w:hAnsiTheme="minorHAnsi" w:cstheme="minorHAnsi"/>
        </w:rPr>
      </w:pPr>
      <w:r w:rsidRPr="00470CF0">
        <w:rPr>
          <w:rFonts w:asciiTheme="minorHAnsi" w:hAnsiTheme="minorHAnsi" w:cstheme="minorHAnsi"/>
        </w:rPr>
        <w:t>Na podlagi šestega odstavka 14. in 35. člena Zakona o integriteti in preprečevanju korupcije (</w:t>
      </w:r>
      <w:r w:rsidRPr="00116CD2">
        <w:rPr>
          <w:rFonts w:asciiTheme="minorHAnsi" w:hAnsiTheme="minorHAnsi" w:cstheme="minorHAnsi"/>
        </w:rPr>
        <w:t xml:space="preserve">Uradni list RS, št. </w:t>
      </w:r>
      <w:hyperlink r:id="rId42" w:tgtFrame="_blank" w:tooltip="Zakon o integriteti in preprečevanju korupcije (uradno prečiščeno besedilo) (ZIntPK-UPB2)" w:history="1">
        <w:r w:rsidRPr="00116CD2">
          <w:rPr>
            <w:rFonts w:asciiTheme="minorHAnsi" w:hAnsiTheme="minorHAnsi" w:cstheme="minorHAnsi"/>
          </w:rPr>
          <w:t>69/11</w:t>
        </w:r>
      </w:hyperlink>
      <w:r w:rsidRPr="00116CD2">
        <w:rPr>
          <w:rFonts w:asciiTheme="minorHAnsi" w:hAnsiTheme="minorHAnsi" w:cstheme="minorHAnsi"/>
        </w:rPr>
        <w:t xml:space="preserve"> – uradno prečiščeno besedilo, </w:t>
      </w:r>
      <w:hyperlink r:id="rId43" w:tgtFrame="_blank" w:tooltip="Zakon o spremembah in dopolnitvah Zakona o integriteti in preprečevanju korupcije (ZIntPK-C)" w:history="1">
        <w:r w:rsidRPr="00116CD2">
          <w:rPr>
            <w:rFonts w:asciiTheme="minorHAnsi" w:hAnsiTheme="minorHAnsi" w:cstheme="minorHAnsi"/>
          </w:rPr>
          <w:t>158/20</w:t>
        </w:r>
      </w:hyperlink>
      <w:r w:rsidRPr="00116CD2">
        <w:rPr>
          <w:rFonts w:asciiTheme="minorHAnsi" w:hAnsiTheme="minorHAnsi" w:cstheme="minorHAnsi"/>
        </w:rPr>
        <w:t xml:space="preserve">, </w:t>
      </w:r>
      <w:hyperlink r:id="rId44" w:tgtFrame="_blank" w:tooltip="Zakon o debirokratizaciji (ZDeb)" w:history="1">
        <w:r w:rsidRPr="00116CD2">
          <w:rPr>
            <w:rFonts w:asciiTheme="minorHAnsi" w:hAnsiTheme="minorHAnsi" w:cstheme="minorHAnsi"/>
          </w:rPr>
          <w:t>3/22</w:t>
        </w:r>
      </w:hyperlink>
      <w:r w:rsidRPr="00116CD2">
        <w:rPr>
          <w:rFonts w:asciiTheme="minorHAnsi" w:hAnsiTheme="minorHAnsi" w:cstheme="minorHAnsi"/>
        </w:rPr>
        <w:t xml:space="preserve"> – ZDeb in </w:t>
      </w:r>
      <w:hyperlink r:id="rId45" w:tgtFrame="_blank" w:tooltip="Zakon o zaščiti prijaviteljev (ZZPri)" w:history="1">
        <w:r w:rsidRPr="00116CD2">
          <w:rPr>
            <w:rFonts w:asciiTheme="minorHAnsi" w:hAnsiTheme="minorHAnsi" w:cstheme="minorHAnsi"/>
          </w:rPr>
          <w:t>16/23</w:t>
        </w:r>
      </w:hyperlink>
      <w:r w:rsidRPr="00116CD2">
        <w:rPr>
          <w:rFonts w:asciiTheme="minorHAnsi" w:hAnsiTheme="minorHAnsi" w:cstheme="minorHAnsi"/>
        </w:rPr>
        <w:t xml:space="preserve"> – ZZPri</w:t>
      </w:r>
      <w:r w:rsidRPr="00470CF0">
        <w:rPr>
          <w:rFonts w:asciiTheme="minorHAnsi" w:hAnsiTheme="minorHAnsi" w:cstheme="minorHAnsi"/>
        </w:rPr>
        <w:t>), vam v zvezi z javnim naročilom:</w:t>
      </w:r>
    </w:p>
    <w:p w14:paraId="37B22DA2" w14:textId="77777777" w:rsidR="00731489" w:rsidRPr="00E1206E" w:rsidRDefault="00731489" w:rsidP="00731489">
      <w:pPr>
        <w:jc w:val="both"/>
        <w:rPr>
          <w:rFonts w:asciiTheme="minorHAnsi" w:hAnsiTheme="minorHAnsi" w:cstheme="minorHAnsi"/>
        </w:rPr>
      </w:pPr>
    </w:p>
    <w:p w14:paraId="07980B02" w14:textId="6456963A" w:rsidR="00731489" w:rsidRPr="00B17951" w:rsidRDefault="0050237E" w:rsidP="005A7D6F">
      <w:pPr>
        <w:jc w:val="both"/>
        <w:rPr>
          <w:rFonts w:asciiTheme="minorHAnsi" w:hAnsiTheme="minorHAnsi" w:cstheme="minorHAnsi"/>
          <w:bCs/>
          <w:sz w:val="24"/>
          <w:szCs w:val="24"/>
        </w:rPr>
      </w:pPr>
      <w:r w:rsidRPr="00B17951">
        <w:rPr>
          <w:rFonts w:asciiTheme="minorHAnsi" w:hAnsiTheme="minorHAnsi" w:cstheme="minorHAnsi"/>
          <w:bCs/>
          <w:sz w:val="24"/>
          <w:szCs w:val="24"/>
        </w:rPr>
        <w:t>»</w:t>
      </w:r>
      <w:r w:rsidR="00B17951" w:rsidRPr="00B17951">
        <w:rPr>
          <w:rFonts w:asciiTheme="minorHAnsi" w:hAnsiTheme="minorHAnsi" w:cstheme="minorHAnsi"/>
          <w:bCs/>
          <w:sz w:val="24"/>
          <w:szCs w:val="24"/>
        </w:rPr>
        <w:t xml:space="preserve">DOBAVA </w:t>
      </w:r>
      <w:r w:rsidR="00E04767">
        <w:rPr>
          <w:rFonts w:asciiTheme="minorHAnsi" w:hAnsiTheme="minorHAnsi" w:cstheme="minorHAnsi"/>
          <w:bCs/>
          <w:sz w:val="24"/>
          <w:szCs w:val="24"/>
        </w:rPr>
        <w:t>VODOVODNEGA MATERIALA</w:t>
      </w:r>
      <w:r w:rsidR="00B25307" w:rsidRPr="00B17951">
        <w:rPr>
          <w:rFonts w:asciiTheme="minorHAnsi" w:hAnsiTheme="minorHAnsi" w:cstheme="minorHAnsi"/>
          <w:bCs/>
        </w:rPr>
        <w:t>«</w:t>
      </w:r>
    </w:p>
    <w:p w14:paraId="4FE1D6BF" w14:textId="77777777" w:rsidR="00731489" w:rsidRPr="00E1206E" w:rsidRDefault="00731489" w:rsidP="00731489">
      <w:pPr>
        <w:jc w:val="both"/>
        <w:rPr>
          <w:rFonts w:asciiTheme="minorHAnsi" w:hAnsiTheme="minorHAnsi" w:cstheme="minorHAnsi"/>
        </w:rPr>
      </w:pPr>
    </w:p>
    <w:p w14:paraId="52B58EAD" w14:textId="7FD7784B" w:rsidR="007B659D" w:rsidRPr="007B659D" w:rsidRDefault="007B659D">
      <w:pPr>
        <w:pStyle w:val="Odstavekseznama"/>
        <w:numPr>
          <w:ilvl w:val="0"/>
          <w:numId w:val="13"/>
        </w:numPr>
        <w:ind w:left="567" w:hanging="425"/>
        <w:contextualSpacing/>
        <w:jc w:val="both"/>
        <w:rPr>
          <w:rFonts w:asciiTheme="minorHAnsi" w:hAnsiTheme="minorHAnsi" w:cstheme="minorHAnsi"/>
          <w:b/>
          <w:bCs/>
          <w:sz w:val="22"/>
          <w:szCs w:val="22"/>
        </w:rPr>
      </w:pPr>
      <w:r w:rsidRPr="007B659D">
        <w:rPr>
          <w:rFonts w:asciiTheme="minorHAnsi" w:hAnsiTheme="minorHAnsi" w:cstheme="minorHAnsi"/>
          <w:b/>
          <w:bCs/>
          <w:sz w:val="22"/>
          <w:szCs w:val="22"/>
        </w:rPr>
        <w:t>posredujemo podatke o udeležbi fizičnih in pravnih oseb v lastništvu gospodarskega subjekta, vključno z udeležbo tihih družbenikov</w:t>
      </w:r>
      <w:r w:rsidRPr="007B659D">
        <w:rPr>
          <w:rStyle w:val="Sprotnaopomba-sklic"/>
          <w:rFonts w:asciiTheme="minorHAnsi" w:hAnsiTheme="minorHAnsi" w:cstheme="minorHAnsi"/>
          <w:b/>
          <w:bCs/>
          <w:sz w:val="22"/>
          <w:szCs w:val="22"/>
        </w:rPr>
        <w:footnoteReference w:id="10"/>
      </w:r>
      <w:r w:rsidRPr="007B659D">
        <w:rPr>
          <w:rFonts w:asciiTheme="minorHAnsi" w:hAnsiTheme="minorHAnsi" w:cstheme="minorHAnsi"/>
          <w:b/>
          <w:bCs/>
          <w:sz w:val="22"/>
          <w:szCs w:val="22"/>
        </w:rPr>
        <w:t xml:space="preserve">, ter gospodarskih subjektih, za katere se glede na določbe zakona, ki ureja gospodarske družbe šteje, da so povezane družbe </w:t>
      </w:r>
      <w:r>
        <w:rPr>
          <w:rFonts w:asciiTheme="minorHAnsi" w:hAnsiTheme="minorHAnsi" w:cstheme="minorHAnsi"/>
          <w:b/>
          <w:bCs/>
          <w:sz w:val="22"/>
          <w:szCs w:val="22"/>
        </w:rPr>
        <w:t>z gospodarskim subjektom</w:t>
      </w:r>
      <w:r w:rsidRPr="007B659D">
        <w:rPr>
          <w:rFonts w:asciiTheme="minorHAnsi" w:hAnsiTheme="minorHAnsi" w:cstheme="minorHAnsi"/>
          <w:b/>
          <w:bCs/>
          <w:sz w:val="22"/>
          <w:szCs w:val="22"/>
        </w:rPr>
        <w:t>.</w:t>
      </w:r>
    </w:p>
    <w:p w14:paraId="3C9CB290" w14:textId="77777777" w:rsidR="00731489" w:rsidRPr="00E1206E" w:rsidRDefault="00731489" w:rsidP="00731489">
      <w:pPr>
        <w:jc w:val="both"/>
        <w:rPr>
          <w:rFonts w:asciiTheme="minorHAnsi" w:hAnsiTheme="minorHAnsi" w:cstheme="minorHAnsi"/>
        </w:rPr>
      </w:pPr>
    </w:p>
    <w:p w14:paraId="627B2304" w14:textId="025CF577"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 xml:space="preserve">Spodaj podpisani zastopnik izjavljam, da so pri lastništvu zgoraj navedenega </w:t>
      </w:r>
      <w:r w:rsidR="007B659D">
        <w:rPr>
          <w:rFonts w:asciiTheme="minorHAnsi" w:hAnsiTheme="minorHAnsi" w:cstheme="minorHAnsi"/>
          <w:i/>
          <w:iCs/>
        </w:rPr>
        <w:t xml:space="preserve">gospodarskega subjekta </w:t>
      </w:r>
      <w:r w:rsidRPr="00E1206E">
        <w:rPr>
          <w:rFonts w:asciiTheme="minorHAnsi" w:hAnsiTheme="minorHAnsi" w:cstheme="minorHAnsi"/>
          <w:i/>
          <w:iCs/>
        </w:rPr>
        <w:t>udeleženi naslednji subjekti (fizične in pravne osebe):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2"/>
        <w:gridCol w:w="2934"/>
        <w:gridCol w:w="3035"/>
        <w:gridCol w:w="3036"/>
      </w:tblGrid>
      <w:tr w:rsidR="00731489" w:rsidRPr="00E1206E" w14:paraId="427BDA8B" w14:textId="77777777" w:rsidTr="003D40E7">
        <w:trPr>
          <w:trHeight w:val="20"/>
          <w:jc w:val="center"/>
        </w:trPr>
        <w:tc>
          <w:tcPr>
            <w:tcW w:w="562" w:type="dxa"/>
            <w:tcBorders>
              <w:bottom w:val="single" w:sz="4" w:space="0" w:color="auto"/>
            </w:tcBorders>
            <w:shd w:val="clear" w:color="auto" w:fill="FDB940"/>
            <w:vAlign w:val="center"/>
          </w:tcPr>
          <w:p w14:paraId="28FB2F17"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2934" w:type="dxa"/>
            <w:shd w:val="clear" w:color="auto" w:fill="FDB940"/>
            <w:vAlign w:val="center"/>
          </w:tcPr>
          <w:p w14:paraId="474A48A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Ime in priimek/Naziv:</w:t>
            </w:r>
          </w:p>
        </w:tc>
        <w:tc>
          <w:tcPr>
            <w:tcW w:w="3035" w:type="dxa"/>
            <w:shd w:val="clear" w:color="auto" w:fill="FDB940"/>
            <w:vAlign w:val="center"/>
          </w:tcPr>
          <w:p w14:paraId="07D199C4"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Naslov stalnega bivališča/Sedež:</w:t>
            </w:r>
          </w:p>
        </w:tc>
        <w:tc>
          <w:tcPr>
            <w:tcW w:w="3036" w:type="dxa"/>
            <w:shd w:val="clear" w:color="auto" w:fill="FDB940"/>
            <w:vAlign w:val="center"/>
          </w:tcPr>
          <w:p w14:paraId="0F04B40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Delež lastništva v %</w:t>
            </w:r>
          </w:p>
        </w:tc>
      </w:tr>
      <w:tr w:rsidR="00731489" w:rsidRPr="00E1206E" w14:paraId="054AA1BA" w14:textId="77777777" w:rsidTr="003D40E7">
        <w:trPr>
          <w:trHeight w:val="20"/>
          <w:jc w:val="center"/>
        </w:trPr>
        <w:tc>
          <w:tcPr>
            <w:tcW w:w="562" w:type="dxa"/>
            <w:shd w:val="clear" w:color="auto" w:fill="FDB940"/>
            <w:vAlign w:val="center"/>
          </w:tcPr>
          <w:p w14:paraId="247BEA74" w14:textId="77777777" w:rsidR="00731489" w:rsidRPr="00E1206E" w:rsidRDefault="00731489">
            <w:pPr>
              <w:numPr>
                <w:ilvl w:val="0"/>
                <w:numId w:val="14"/>
              </w:numPr>
              <w:suppressAutoHyphens w:val="0"/>
              <w:jc w:val="center"/>
              <w:rPr>
                <w:rFonts w:asciiTheme="minorHAnsi" w:hAnsiTheme="minorHAnsi" w:cstheme="minorHAnsi"/>
                <w:b/>
              </w:rPr>
            </w:pPr>
          </w:p>
        </w:tc>
        <w:sdt>
          <w:sdtPr>
            <w:rPr>
              <w:rFonts w:asciiTheme="minorHAnsi" w:hAnsiTheme="minorHAnsi" w:cstheme="minorHAnsi"/>
            </w:rPr>
            <w:id w:val="472798380"/>
            <w:placeholder>
              <w:docPart w:val="990C34E8BBDA469EAE86F2594481CC0F"/>
            </w:placeholder>
            <w:showingPlcHdr/>
            <w:text/>
          </w:sdtPr>
          <w:sdtContent>
            <w:tc>
              <w:tcPr>
                <w:tcW w:w="2934" w:type="dxa"/>
                <w:vAlign w:val="center"/>
              </w:tcPr>
              <w:p w14:paraId="40DE2375"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11300022"/>
            <w:placeholder>
              <w:docPart w:val="91177E3B00AD40E39E52407EF107CA18"/>
            </w:placeholder>
            <w:showingPlcHdr/>
            <w:text/>
          </w:sdtPr>
          <w:sdtContent>
            <w:tc>
              <w:tcPr>
                <w:tcW w:w="3035" w:type="dxa"/>
                <w:vAlign w:val="center"/>
              </w:tcPr>
              <w:p w14:paraId="250305A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90022355"/>
            <w:placeholder>
              <w:docPart w:val="5E9B81837D1A442388195B85A2BB512D"/>
            </w:placeholder>
            <w:showingPlcHdr/>
            <w:text/>
          </w:sdtPr>
          <w:sdtContent>
            <w:tc>
              <w:tcPr>
                <w:tcW w:w="3036" w:type="dxa"/>
                <w:vAlign w:val="center"/>
              </w:tcPr>
              <w:p w14:paraId="7FFC18A6"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0C2A7197" w14:textId="77777777" w:rsidTr="003D40E7">
        <w:trPr>
          <w:trHeight w:val="20"/>
          <w:jc w:val="center"/>
        </w:trPr>
        <w:tc>
          <w:tcPr>
            <w:tcW w:w="562" w:type="dxa"/>
            <w:shd w:val="clear" w:color="auto" w:fill="FDB940"/>
            <w:vAlign w:val="center"/>
          </w:tcPr>
          <w:p w14:paraId="1B2B1525" w14:textId="77777777" w:rsidR="00731489" w:rsidRPr="00E1206E" w:rsidRDefault="00731489">
            <w:pPr>
              <w:numPr>
                <w:ilvl w:val="0"/>
                <w:numId w:val="14"/>
              </w:numPr>
              <w:suppressAutoHyphens w:val="0"/>
              <w:jc w:val="center"/>
              <w:rPr>
                <w:rFonts w:asciiTheme="minorHAnsi" w:hAnsiTheme="minorHAnsi" w:cstheme="minorHAnsi"/>
                <w:b/>
              </w:rPr>
            </w:pPr>
          </w:p>
        </w:tc>
        <w:sdt>
          <w:sdtPr>
            <w:rPr>
              <w:rFonts w:asciiTheme="minorHAnsi" w:hAnsiTheme="minorHAnsi" w:cstheme="minorHAnsi"/>
            </w:rPr>
            <w:id w:val="-217674606"/>
            <w:placeholder>
              <w:docPart w:val="4CAA9EF8EBFB462492C17B567111BB4C"/>
            </w:placeholder>
            <w:showingPlcHdr/>
            <w:text/>
          </w:sdtPr>
          <w:sdtContent>
            <w:tc>
              <w:tcPr>
                <w:tcW w:w="2934" w:type="dxa"/>
                <w:vAlign w:val="center"/>
              </w:tcPr>
              <w:p w14:paraId="5ED6E53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96993256"/>
            <w:placeholder>
              <w:docPart w:val="5DC5949949E344BF963E600D7471AD58"/>
            </w:placeholder>
            <w:showingPlcHdr/>
            <w:text/>
          </w:sdtPr>
          <w:sdtContent>
            <w:tc>
              <w:tcPr>
                <w:tcW w:w="3035" w:type="dxa"/>
                <w:vAlign w:val="center"/>
              </w:tcPr>
              <w:p w14:paraId="752522DC"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563553720"/>
            <w:placeholder>
              <w:docPart w:val="1A8401E5E8A9478FA6767ACA7BBEE364"/>
            </w:placeholder>
            <w:showingPlcHdr/>
            <w:text/>
          </w:sdtPr>
          <w:sdtContent>
            <w:tc>
              <w:tcPr>
                <w:tcW w:w="3036" w:type="dxa"/>
                <w:vAlign w:val="center"/>
              </w:tcPr>
              <w:p w14:paraId="2CB739A0"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6F929ADC" w14:textId="77777777" w:rsidTr="003D40E7">
        <w:trPr>
          <w:trHeight w:val="20"/>
          <w:jc w:val="center"/>
        </w:trPr>
        <w:tc>
          <w:tcPr>
            <w:tcW w:w="562" w:type="dxa"/>
            <w:shd w:val="clear" w:color="auto" w:fill="FDB940"/>
            <w:vAlign w:val="center"/>
          </w:tcPr>
          <w:p w14:paraId="535465C0" w14:textId="77777777" w:rsidR="00731489" w:rsidRPr="00E1206E" w:rsidRDefault="00731489">
            <w:pPr>
              <w:numPr>
                <w:ilvl w:val="0"/>
                <w:numId w:val="14"/>
              </w:numPr>
              <w:suppressAutoHyphens w:val="0"/>
              <w:jc w:val="center"/>
              <w:rPr>
                <w:rFonts w:asciiTheme="minorHAnsi" w:hAnsiTheme="minorHAnsi" w:cstheme="minorHAnsi"/>
                <w:b/>
              </w:rPr>
            </w:pPr>
          </w:p>
        </w:tc>
        <w:sdt>
          <w:sdtPr>
            <w:rPr>
              <w:rFonts w:asciiTheme="minorHAnsi" w:hAnsiTheme="minorHAnsi" w:cstheme="minorHAnsi"/>
            </w:rPr>
            <w:id w:val="1041867328"/>
            <w:placeholder>
              <w:docPart w:val="FFC8F033F36A4459B359E0B72CE1C338"/>
            </w:placeholder>
            <w:showingPlcHdr/>
            <w:text/>
          </w:sdtPr>
          <w:sdtContent>
            <w:tc>
              <w:tcPr>
                <w:tcW w:w="2934" w:type="dxa"/>
                <w:vAlign w:val="center"/>
              </w:tcPr>
              <w:p w14:paraId="67D063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983885192"/>
            <w:placeholder>
              <w:docPart w:val="83A1504041AB4C79915CD05A1CA60C6E"/>
            </w:placeholder>
            <w:showingPlcHdr/>
            <w:text/>
          </w:sdtPr>
          <w:sdtContent>
            <w:tc>
              <w:tcPr>
                <w:tcW w:w="3035" w:type="dxa"/>
                <w:vAlign w:val="center"/>
              </w:tcPr>
              <w:p w14:paraId="4096212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283732291"/>
            <w:placeholder>
              <w:docPart w:val="01F650000A29427FAB3561E97CB61593"/>
            </w:placeholder>
            <w:showingPlcHdr/>
            <w:text/>
          </w:sdtPr>
          <w:sdtContent>
            <w:tc>
              <w:tcPr>
                <w:tcW w:w="3036" w:type="dxa"/>
                <w:vAlign w:val="center"/>
              </w:tcPr>
              <w:p w14:paraId="5A830639"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5A77C36E" w14:textId="77777777" w:rsidTr="003D40E7">
        <w:trPr>
          <w:trHeight w:val="20"/>
          <w:jc w:val="center"/>
        </w:trPr>
        <w:tc>
          <w:tcPr>
            <w:tcW w:w="562" w:type="dxa"/>
            <w:shd w:val="clear" w:color="auto" w:fill="FDB940"/>
            <w:vAlign w:val="center"/>
          </w:tcPr>
          <w:p w14:paraId="664BE82D" w14:textId="77777777" w:rsidR="00731489" w:rsidRPr="00E1206E" w:rsidRDefault="00731489" w:rsidP="003D40E7">
            <w:pPr>
              <w:rPr>
                <w:rFonts w:asciiTheme="minorHAnsi" w:hAnsiTheme="minorHAnsi" w:cstheme="minorHAnsi"/>
                <w:b/>
              </w:rPr>
            </w:pPr>
            <w:r w:rsidRPr="00E1206E">
              <w:rPr>
                <w:rFonts w:asciiTheme="minorHAnsi" w:hAnsiTheme="minorHAnsi" w:cstheme="minorHAnsi"/>
                <w:b/>
              </w:rPr>
              <w:t>....</w:t>
            </w:r>
          </w:p>
        </w:tc>
        <w:tc>
          <w:tcPr>
            <w:tcW w:w="2934" w:type="dxa"/>
            <w:vAlign w:val="center"/>
          </w:tcPr>
          <w:p w14:paraId="0916E2BD" w14:textId="77777777" w:rsidR="00731489" w:rsidRPr="00E1206E" w:rsidRDefault="00731489" w:rsidP="003D40E7">
            <w:pPr>
              <w:rPr>
                <w:rFonts w:asciiTheme="minorHAnsi" w:hAnsiTheme="minorHAnsi" w:cstheme="minorHAnsi"/>
              </w:rPr>
            </w:pPr>
          </w:p>
        </w:tc>
        <w:tc>
          <w:tcPr>
            <w:tcW w:w="3035" w:type="dxa"/>
            <w:vAlign w:val="center"/>
          </w:tcPr>
          <w:p w14:paraId="4E051EB6" w14:textId="77777777" w:rsidR="00731489" w:rsidRPr="00E1206E" w:rsidRDefault="00731489" w:rsidP="003D40E7">
            <w:pPr>
              <w:rPr>
                <w:rFonts w:asciiTheme="minorHAnsi" w:hAnsiTheme="minorHAnsi" w:cstheme="minorHAnsi"/>
              </w:rPr>
            </w:pPr>
          </w:p>
        </w:tc>
        <w:tc>
          <w:tcPr>
            <w:tcW w:w="3036" w:type="dxa"/>
            <w:vAlign w:val="center"/>
          </w:tcPr>
          <w:p w14:paraId="357812D8" w14:textId="77777777" w:rsidR="00731489" w:rsidRPr="00E1206E" w:rsidRDefault="00731489" w:rsidP="003D40E7">
            <w:pPr>
              <w:rPr>
                <w:rFonts w:asciiTheme="minorHAnsi" w:hAnsiTheme="minorHAnsi" w:cstheme="minorHAnsi"/>
              </w:rPr>
            </w:pPr>
          </w:p>
        </w:tc>
      </w:tr>
    </w:tbl>
    <w:p w14:paraId="3F91406E" w14:textId="77777777" w:rsidR="00731489" w:rsidRPr="00E1206E" w:rsidRDefault="00731489" w:rsidP="00731489">
      <w:pPr>
        <w:jc w:val="both"/>
        <w:rPr>
          <w:rFonts w:asciiTheme="minorHAnsi" w:hAnsiTheme="minorHAnsi" w:cstheme="minorHAnsi"/>
        </w:rPr>
      </w:pPr>
    </w:p>
    <w:p w14:paraId="4261A443" w14:textId="2AA84E9D" w:rsidR="00731489" w:rsidRPr="00E1206E" w:rsidRDefault="00731489" w:rsidP="00731489">
      <w:pPr>
        <w:jc w:val="both"/>
        <w:rPr>
          <w:rFonts w:asciiTheme="minorHAnsi" w:hAnsiTheme="minorHAnsi" w:cstheme="minorHAnsi"/>
          <w:i/>
          <w:iCs/>
        </w:rPr>
      </w:pPr>
      <w:r w:rsidRPr="00E1206E">
        <w:rPr>
          <w:rFonts w:asciiTheme="minorHAnsi" w:hAnsiTheme="minorHAnsi" w:cstheme="minorHAnsi"/>
          <w:i/>
          <w:iCs/>
        </w:rPr>
        <w:t xml:space="preserve">Spodaj podpisani zastopnik izjavljam, da so skladno z določbami zakona, ki ureja gospodarske družbe, povezane družbe z zgoraj navedenim </w:t>
      </w:r>
      <w:r w:rsidR="007B659D">
        <w:rPr>
          <w:rFonts w:asciiTheme="minorHAnsi" w:hAnsiTheme="minorHAnsi" w:cstheme="minorHAnsi"/>
          <w:i/>
          <w:iCs/>
        </w:rPr>
        <w:t>gospodarskim subjektom</w:t>
      </w:r>
      <w:r w:rsidRPr="00E1206E">
        <w:rPr>
          <w:rFonts w:asciiTheme="minorHAnsi" w:hAnsiTheme="minorHAnsi" w:cstheme="minorHAnsi"/>
          <w:i/>
          <w:iCs/>
        </w:rPr>
        <w:t>, naslednji gospodarski subjekti:</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731489" w:rsidRPr="00E1206E" w14:paraId="6F24A0BB" w14:textId="77777777" w:rsidTr="003D40E7">
        <w:trPr>
          <w:trHeight w:val="20"/>
        </w:trPr>
        <w:tc>
          <w:tcPr>
            <w:tcW w:w="567" w:type="dxa"/>
            <w:tcBorders>
              <w:bottom w:val="single" w:sz="4" w:space="0" w:color="auto"/>
            </w:tcBorders>
            <w:shd w:val="clear" w:color="auto" w:fill="FDB940"/>
            <w:vAlign w:val="center"/>
          </w:tcPr>
          <w:p w14:paraId="36E7722F"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Št.</w:t>
            </w:r>
          </w:p>
        </w:tc>
        <w:tc>
          <w:tcPr>
            <w:tcW w:w="3119" w:type="dxa"/>
            <w:shd w:val="clear" w:color="auto" w:fill="FDB940"/>
            <w:vAlign w:val="center"/>
          </w:tcPr>
          <w:p w14:paraId="681458B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Naziv</w:t>
            </w:r>
          </w:p>
        </w:tc>
        <w:tc>
          <w:tcPr>
            <w:tcW w:w="3543" w:type="dxa"/>
            <w:shd w:val="clear" w:color="auto" w:fill="FDB940"/>
            <w:vAlign w:val="center"/>
          </w:tcPr>
          <w:p w14:paraId="6F9CC7BC"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Sedež</w:t>
            </w:r>
          </w:p>
        </w:tc>
        <w:tc>
          <w:tcPr>
            <w:tcW w:w="2410" w:type="dxa"/>
            <w:shd w:val="clear" w:color="auto" w:fill="FDB940"/>
            <w:vAlign w:val="center"/>
          </w:tcPr>
          <w:p w14:paraId="6CA77446"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t>Matična številka</w:t>
            </w:r>
          </w:p>
        </w:tc>
      </w:tr>
      <w:tr w:rsidR="00731489" w:rsidRPr="00E1206E" w14:paraId="3A7CFE91" w14:textId="77777777" w:rsidTr="003D40E7">
        <w:trPr>
          <w:trHeight w:val="20"/>
        </w:trPr>
        <w:tc>
          <w:tcPr>
            <w:tcW w:w="567" w:type="dxa"/>
            <w:shd w:val="clear" w:color="auto" w:fill="FDB940"/>
            <w:vAlign w:val="center"/>
          </w:tcPr>
          <w:p w14:paraId="6B371726" w14:textId="77777777" w:rsidR="00731489" w:rsidRPr="00E1206E" w:rsidRDefault="00731489">
            <w:pPr>
              <w:numPr>
                <w:ilvl w:val="0"/>
                <w:numId w:val="15"/>
              </w:numPr>
              <w:suppressAutoHyphens w:val="0"/>
              <w:jc w:val="center"/>
              <w:rPr>
                <w:rFonts w:asciiTheme="minorHAnsi" w:hAnsiTheme="minorHAnsi" w:cstheme="minorHAnsi"/>
                <w:b/>
              </w:rPr>
            </w:pPr>
          </w:p>
        </w:tc>
        <w:sdt>
          <w:sdtPr>
            <w:rPr>
              <w:rFonts w:asciiTheme="minorHAnsi" w:hAnsiTheme="minorHAnsi" w:cstheme="minorHAnsi"/>
            </w:rPr>
            <w:id w:val="-953249693"/>
            <w:placeholder>
              <w:docPart w:val="6CDD977B7F0F49CB869EB2F4BC3B6BE7"/>
            </w:placeholder>
            <w:showingPlcHdr/>
            <w:text/>
          </w:sdtPr>
          <w:sdtContent>
            <w:tc>
              <w:tcPr>
                <w:tcW w:w="3119" w:type="dxa"/>
                <w:vAlign w:val="center"/>
              </w:tcPr>
              <w:p w14:paraId="3B7FF854"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865093023"/>
            <w:placeholder>
              <w:docPart w:val="D7C4127D0442485EA46674B4F53FEE48"/>
            </w:placeholder>
            <w:showingPlcHdr/>
            <w:text/>
          </w:sdtPr>
          <w:sdtContent>
            <w:tc>
              <w:tcPr>
                <w:tcW w:w="3543" w:type="dxa"/>
                <w:vAlign w:val="center"/>
              </w:tcPr>
              <w:p w14:paraId="37667B2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514501461"/>
            <w:placeholder>
              <w:docPart w:val="79EDF1A56D0244F2A9C79DBC83471659"/>
            </w:placeholder>
            <w:showingPlcHdr/>
            <w:text/>
          </w:sdtPr>
          <w:sdtContent>
            <w:tc>
              <w:tcPr>
                <w:tcW w:w="2410" w:type="dxa"/>
                <w:vAlign w:val="center"/>
              </w:tcPr>
              <w:p w14:paraId="718FF37D"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5C766C6" w14:textId="77777777" w:rsidTr="003D40E7">
        <w:trPr>
          <w:trHeight w:val="20"/>
        </w:trPr>
        <w:tc>
          <w:tcPr>
            <w:tcW w:w="567" w:type="dxa"/>
            <w:shd w:val="clear" w:color="auto" w:fill="FDB940"/>
            <w:vAlign w:val="center"/>
          </w:tcPr>
          <w:p w14:paraId="683ED9C3" w14:textId="77777777" w:rsidR="00731489" w:rsidRPr="00E1206E" w:rsidRDefault="00731489">
            <w:pPr>
              <w:numPr>
                <w:ilvl w:val="0"/>
                <w:numId w:val="15"/>
              </w:numPr>
              <w:suppressAutoHyphens w:val="0"/>
              <w:jc w:val="center"/>
              <w:rPr>
                <w:rFonts w:asciiTheme="minorHAnsi" w:hAnsiTheme="minorHAnsi" w:cstheme="minorHAnsi"/>
                <w:b/>
              </w:rPr>
            </w:pPr>
          </w:p>
        </w:tc>
        <w:sdt>
          <w:sdtPr>
            <w:rPr>
              <w:rFonts w:asciiTheme="minorHAnsi" w:hAnsiTheme="minorHAnsi" w:cstheme="minorHAnsi"/>
            </w:rPr>
            <w:id w:val="-917247528"/>
            <w:placeholder>
              <w:docPart w:val="491DD6C539CA4DF7BCBB3FFE1F5C829A"/>
            </w:placeholder>
            <w:showingPlcHdr/>
            <w:text/>
          </w:sdtPr>
          <w:sdtContent>
            <w:tc>
              <w:tcPr>
                <w:tcW w:w="3119" w:type="dxa"/>
                <w:vAlign w:val="center"/>
              </w:tcPr>
              <w:p w14:paraId="4E350CE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074433673"/>
            <w:placeholder>
              <w:docPart w:val="E9DE01098A5B4640B230E1374DDDB2A3"/>
            </w:placeholder>
            <w:showingPlcHdr/>
            <w:text/>
          </w:sdtPr>
          <w:sdtContent>
            <w:tc>
              <w:tcPr>
                <w:tcW w:w="3543" w:type="dxa"/>
                <w:vAlign w:val="center"/>
              </w:tcPr>
              <w:p w14:paraId="643D6F9B"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1162742162"/>
            <w:placeholder>
              <w:docPart w:val="E126024426244654AD6D403A546685E0"/>
            </w:placeholder>
            <w:showingPlcHdr/>
            <w:text/>
          </w:sdtPr>
          <w:sdtContent>
            <w:tc>
              <w:tcPr>
                <w:tcW w:w="2410" w:type="dxa"/>
                <w:vAlign w:val="center"/>
              </w:tcPr>
              <w:p w14:paraId="23EF7E2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2AA36A60" w14:textId="77777777" w:rsidTr="003D40E7">
        <w:trPr>
          <w:trHeight w:val="20"/>
        </w:trPr>
        <w:tc>
          <w:tcPr>
            <w:tcW w:w="567" w:type="dxa"/>
            <w:shd w:val="clear" w:color="auto" w:fill="FDB940"/>
            <w:vAlign w:val="center"/>
          </w:tcPr>
          <w:p w14:paraId="3DBE9425" w14:textId="77777777" w:rsidR="00731489" w:rsidRPr="00E1206E" w:rsidRDefault="00731489">
            <w:pPr>
              <w:numPr>
                <w:ilvl w:val="0"/>
                <w:numId w:val="15"/>
              </w:numPr>
              <w:suppressAutoHyphens w:val="0"/>
              <w:jc w:val="center"/>
              <w:rPr>
                <w:rFonts w:asciiTheme="minorHAnsi" w:hAnsiTheme="minorHAnsi" w:cstheme="minorHAnsi"/>
                <w:b/>
              </w:rPr>
            </w:pPr>
          </w:p>
        </w:tc>
        <w:sdt>
          <w:sdtPr>
            <w:rPr>
              <w:rFonts w:asciiTheme="minorHAnsi" w:hAnsiTheme="minorHAnsi" w:cstheme="minorHAnsi"/>
            </w:rPr>
            <w:id w:val="-674418592"/>
            <w:placeholder>
              <w:docPart w:val="036C12566D254198BA34B20CD049961B"/>
            </w:placeholder>
            <w:showingPlcHdr/>
            <w:text/>
          </w:sdtPr>
          <w:sdtContent>
            <w:tc>
              <w:tcPr>
                <w:tcW w:w="3119" w:type="dxa"/>
                <w:vAlign w:val="center"/>
              </w:tcPr>
              <w:p w14:paraId="53461D9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813214102"/>
            <w:placeholder>
              <w:docPart w:val="1D596452E0B94E128DECC4A4B91522EF"/>
            </w:placeholder>
            <w:showingPlcHdr/>
            <w:text/>
          </w:sdtPr>
          <w:sdtContent>
            <w:tc>
              <w:tcPr>
                <w:tcW w:w="3543" w:type="dxa"/>
                <w:vAlign w:val="center"/>
              </w:tcPr>
              <w:p w14:paraId="43EA1501"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sdt>
          <w:sdtPr>
            <w:rPr>
              <w:rFonts w:asciiTheme="minorHAnsi" w:hAnsiTheme="minorHAnsi" w:cstheme="minorHAnsi"/>
            </w:rPr>
            <w:id w:val="272824785"/>
            <w:placeholder>
              <w:docPart w:val="7A1F7174B47B460DB38903C7355BC86D"/>
            </w:placeholder>
            <w:showingPlcHdr/>
            <w:text/>
          </w:sdtPr>
          <w:sdtContent>
            <w:tc>
              <w:tcPr>
                <w:tcW w:w="2410" w:type="dxa"/>
                <w:vAlign w:val="center"/>
              </w:tcPr>
              <w:p w14:paraId="06349777" w14:textId="77777777" w:rsidR="00731489" w:rsidRPr="00E1206E" w:rsidRDefault="00731489" w:rsidP="003D40E7">
                <w:pPr>
                  <w:jc w:val="center"/>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tc>
          </w:sdtContent>
        </w:sdt>
      </w:tr>
      <w:tr w:rsidR="00731489" w:rsidRPr="00E1206E" w14:paraId="396B723F" w14:textId="77777777" w:rsidTr="003D40E7">
        <w:trPr>
          <w:trHeight w:val="20"/>
        </w:trPr>
        <w:tc>
          <w:tcPr>
            <w:tcW w:w="567" w:type="dxa"/>
            <w:shd w:val="clear" w:color="auto" w:fill="FDB940"/>
            <w:vAlign w:val="center"/>
          </w:tcPr>
          <w:p w14:paraId="5A34BCEA" w14:textId="77777777" w:rsidR="00731489" w:rsidRPr="00E1206E" w:rsidRDefault="00731489" w:rsidP="003D40E7">
            <w:pPr>
              <w:jc w:val="center"/>
              <w:rPr>
                <w:rFonts w:asciiTheme="minorHAnsi" w:hAnsiTheme="minorHAnsi" w:cstheme="minorHAnsi"/>
                <w:b/>
              </w:rPr>
            </w:pPr>
            <w:r w:rsidRPr="00E1206E">
              <w:rPr>
                <w:rFonts w:asciiTheme="minorHAnsi" w:hAnsiTheme="minorHAnsi" w:cstheme="minorHAnsi"/>
                <w:b/>
              </w:rPr>
              <w:lastRenderedPageBreak/>
              <w:t>...</w:t>
            </w:r>
          </w:p>
        </w:tc>
        <w:tc>
          <w:tcPr>
            <w:tcW w:w="3119" w:type="dxa"/>
            <w:vAlign w:val="center"/>
          </w:tcPr>
          <w:p w14:paraId="34404742" w14:textId="77777777" w:rsidR="00731489" w:rsidRPr="00E1206E" w:rsidRDefault="00731489" w:rsidP="003D40E7">
            <w:pPr>
              <w:rPr>
                <w:rFonts w:asciiTheme="minorHAnsi" w:hAnsiTheme="minorHAnsi" w:cstheme="minorHAnsi"/>
              </w:rPr>
            </w:pPr>
          </w:p>
        </w:tc>
        <w:tc>
          <w:tcPr>
            <w:tcW w:w="3543" w:type="dxa"/>
            <w:vAlign w:val="center"/>
          </w:tcPr>
          <w:p w14:paraId="20FA782F" w14:textId="77777777" w:rsidR="00731489" w:rsidRPr="00E1206E" w:rsidRDefault="00731489" w:rsidP="003D40E7">
            <w:pPr>
              <w:rPr>
                <w:rFonts w:asciiTheme="minorHAnsi" w:hAnsiTheme="minorHAnsi" w:cstheme="minorHAnsi"/>
              </w:rPr>
            </w:pPr>
          </w:p>
        </w:tc>
        <w:tc>
          <w:tcPr>
            <w:tcW w:w="2410" w:type="dxa"/>
            <w:vAlign w:val="center"/>
          </w:tcPr>
          <w:p w14:paraId="43E1684F" w14:textId="77777777" w:rsidR="00731489" w:rsidRPr="00E1206E" w:rsidRDefault="00731489" w:rsidP="003D40E7">
            <w:pPr>
              <w:rPr>
                <w:rFonts w:asciiTheme="minorHAnsi" w:hAnsiTheme="minorHAnsi" w:cstheme="minorHAnsi"/>
              </w:rPr>
            </w:pPr>
          </w:p>
        </w:tc>
      </w:tr>
    </w:tbl>
    <w:p w14:paraId="6A0AA2AA" w14:textId="4582FA7B" w:rsidR="00731489" w:rsidRPr="00E1206E" w:rsidRDefault="00731489" w:rsidP="00731489">
      <w:pPr>
        <w:jc w:val="both"/>
        <w:rPr>
          <w:rFonts w:asciiTheme="minorHAnsi" w:hAnsiTheme="minorHAnsi" w:cstheme="minorHAnsi"/>
          <w:i/>
        </w:rPr>
      </w:pPr>
      <w:r w:rsidRPr="00E1206E">
        <w:rPr>
          <w:rFonts w:asciiTheme="minorHAnsi" w:hAnsiTheme="minorHAnsi" w:cstheme="minorHAnsi"/>
          <w:i/>
        </w:rPr>
        <w:t xml:space="preserve">*V primeru, da </w:t>
      </w:r>
      <w:r w:rsidR="00C74288">
        <w:rPr>
          <w:rFonts w:asciiTheme="minorHAnsi" w:hAnsiTheme="minorHAnsi" w:cstheme="minorHAnsi"/>
          <w:i/>
        </w:rPr>
        <w:t>kandidat</w:t>
      </w:r>
      <w:r w:rsidRPr="00E1206E">
        <w:rPr>
          <w:rFonts w:asciiTheme="minorHAnsi" w:hAnsiTheme="minorHAnsi" w:cstheme="minorHAnsi"/>
          <w:i/>
        </w:rPr>
        <w:t xml:space="preserve"> ne bo izpolnil zgornje tabele, bo naročnik štel, da </w:t>
      </w:r>
      <w:r w:rsidR="007B659D">
        <w:rPr>
          <w:rFonts w:asciiTheme="minorHAnsi" w:hAnsiTheme="minorHAnsi" w:cstheme="minorHAnsi"/>
          <w:i/>
        </w:rPr>
        <w:t>gospodarski subjekt</w:t>
      </w:r>
      <w:r w:rsidRPr="00E1206E">
        <w:rPr>
          <w:rFonts w:asciiTheme="minorHAnsi" w:hAnsiTheme="minorHAnsi" w:cstheme="minorHAnsi"/>
          <w:i/>
        </w:rPr>
        <w:t xml:space="preserve"> izjavlja, da nima povezanih družb.</w:t>
      </w:r>
    </w:p>
    <w:p w14:paraId="350F5469" w14:textId="77777777" w:rsidR="00731489" w:rsidRPr="00E1206E" w:rsidRDefault="00731489" w:rsidP="00731489">
      <w:pPr>
        <w:jc w:val="both"/>
        <w:rPr>
          <w:rFonts w:asciiTheme="minorHAnsi" w:hAnsiTheme="minorHAnsi" w:cstheme="minorHAnsi"/>
        </w:rPr>
      </w:pPr>
    </w:p>
    <w:p w14:paraId="28261544"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80A925D" w14:textId="77777777" w:rsidR="00731489" w:rsidRPr="00E1206E" w:rsidRDefault="00731489" w:rsidP="00731489">
      <w:pPr>
        <w:jc w:val="both"/>
        <w:rPr>
          <w:rFonts w:asciiTheme="minorHAnsi" w:hAnsiTheme="minorHAnsi" w:cstheme="minorHAnsi"/>
        </w:rPr>
      </w:pPr>
    </w:p>
    <w:p w14:paraId="289DF0A0" w14:textId="2D3A56E2"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te izjave jamčim</w:t>
      </w:r>
      <w:r w:rsidR="000702D9">
        <w:rPr>
          <w:rFonts w:asciiTheme="minorHAnsi" w:hAnsiTheme="minorHAnsi" w:cstheme="minorHAnsi"/>
        </w:rPr>
        <w:t>o</w:t>
      </w:r>
      <w:r w:rsidRPr="00E1206E">
        <w:rPr>
          <w:rFonts w:asciiTheme="minorHAnsi" w:hAnsiTheme="minorHAnsi" w:cstheme="minorHAnsi"/>
        </w:rPr>
        <w:t xml:space="preserve"> za točnost in resničnost podatkov ter se zavedam</w:t>
      </w:r>
      <w:r w:rsidR="000702D9">
        <w:rPr>
          <w:rFonts w:asciiTheme="minorHAnsi" w:hAnsiTheme="minorHAnsi" w:cstheme="minorHAnsi"/>
        </w:rPr>
        <w:t>o</w:t>
      </w:r>
      <w:r w:rsidRPr="00E1206E">
        <w:rPr>
          <w:rFonts w:asciiTheme="minorHAnsi" w:hAnsiTheme="minorHAnsi" w:cstheme="minorHAnsi"/>
        </w:rPr>
        <w:t>, da je pogodba v primeru lažne izjave ali neresničnih podatkov o dejstvih v izjavi nična. Zavezujem</w:t>
      </w:r>
      <w:r w:rsidR="000702D9">
        <w:rPr>
          <w:rFonts w:asciiTheme="minorHAnsi" w:hAnsiTheme="minorHAnsi" w:cstheme="minorHAnsi"/>
        </w:rPr>
        <w:t>o</w:t>
      </w:r>
      <w:r w:rsidRPr="00E1206E">
        <w:rPr>
          <w:rFonts w:asciiTheme="minorHAnsi" w:hAnsiTheme="minorHAnsi" w:cstheme="minorHAnsi"/>
        </w:rPr>
        <w:t xml:space="preserve"> se, da bom naročnika obvestil o vsaki spremembi posredovanih podatkov.</w:t>
      </w:r>
    </w:p>
    <w:p w14:paraId="4E24E0BF" w14:textId="77777777" w:rsidR="00731489" w:rsidRPr="00E1206E" w:rsidRDefault="00731489" w:rsidP="00731489">
      <w:pPr>
        <w:jc w:val="both"/>
        <w:rPr>
          <w:rFonts w:asciiTheme="minorHAnsi" w:hAnsiTheme="minorHAnsi" w:cstheme="minorHAnsi"/>
        </w:rPr>
      </w:pPr>
    </w:p>
    <w:p w14:paraId="77CEE92F" w14:textId="77777777" w:rsidR="00731489" w:rsidRPr="00E1206E" w:rsidRDefault="00731489">
      <w:pPr>
        <w:pStyle w:val="Odstavekseznama"/>
        <w:numPr>
          <w:ilvl w:val="0"/>
          <w:numId w:val="13"/>
        </w:numPr>
        <w:contextualSpacing/>
        <w:jc w:val="both"/>
        <w:rPr>
          <w:rFonts w:asciiTheme="minorHAnsi" w:hAnsiTheme="minorHAnsi" w:cstheme="minorHAnsi"/>
          <w:b/>
          <w:bCs/>
        </w:rPr>
      </w:pPr>
      <w:r w:rsidRPr="00E1206E">
        <w:rPr>
          <w:rFonts w:asciiTheme="minorHAnsi" w:hAnsiTheme="minorHAnsi" w:cstheme="minorHAnsi"/>
          <w:b/>
          <w:bCs/>
        </w:rPr>
        <w:t>izjavljamo, da nismo povezani s funkcionarji naročnika predmetnega javnega naročila in, po našem vedenju, z njihovimi družinskimi člani</w:t>
      </w:r>
      <w:r w:rsidRPr="00E1206E">
        <w:rPr>
          <w:rFonts w:asciiTheme="minorHAnsi" w:hAnsiTheme="minorHAnsi" w:cstheme="minorHAnsi"/>
          <w:b/>
          <w:bCs/>
          <w:vertAlign w:val="superscript"/>
        </w:rPr>
        <w:footnoteReference w:id="11"/>
      </w:r>
      <w:r w:rsidRPr="00E1206E">
        <w:rPr>
          <w:rFonts w:asciiTheme="minorHAnsi" w:hAnsiTheme="minorHAnsi" w:cstheme="minorHAnsi"/>
          <w:b/>
          <w:bCs/>
        </w:rPr>
        <w:t xml:space="preserve"> na način, da bi bil funkcionar ali njegov družinski član v gospodarskem subjektu: </w:t>
      </w:r>
    </w:p>
    <w:p w14:paraId="57D49C32" w14:textId="77777777" w:rsidR="00731489" w:rsidRPr="00E1206E" w:rsidRDefault="00731489">
      <w:pPr>
        <w:pStyle w:val="Odstavekseznama"/>
        <w:numPr>
          <w:ilvl w:val="0"/>
          <w:numId w:val="12"/>
        </w:numPr>
        <w:contextualSpacing/>
        <w:jc w:val="both"/>
        <w:rPr>
          <w:rFonts w:asciiTheme="minorHAnsi" w:hAnsiTheme="minorHAnsi" w:cstheme="minorHAnsi"/>
          <w:b/>
          <w:bCs/>
        </w:rPr>
      </w:pPr>
      <w:r w:rsidRPr="00E1206E">
        <w:rPr>
          <w:rFonts w:asciiTheme="minorHAnsi" w:hAnsiTheme="minorHAnsi" w:cstheme="minorHAnsi"/>
          <w:b/>
          <w:bCs/>
        </w:rPr>
        <w:t xml:space="preserve">udeležen kot poslovodja, član poslovodstva ali zakoniti zastopnik ali </w:t>
      </w:r>
    </w:p>
    <w:p w14:paraId="12790834" w14:textId="77777777" w:rsidR="00731489" w:rsidRPr="00E1206E" w:rsidRDefault="00731489">
      <w:pPr>
        <w:pStyle w:val="Odstavekseznama"/>
        <w:numPr>
          <w:ilvl w:val="0"/>
          <w:numId w:val="12"/>
        </w:numPr>
        <w:contextualSpacing/>
        <w:jc w:val="both"/>
        <w:rPr>
          <w:rFonts w:asciiTheme="minorHAnsi" w:hAnsiTheme="minorHAnsi" w:cstheme="minorHAnsi"/>
          <w:b/>
          <w:bCs/>
        </w:rPr>
      </w:pPr>
      <w:r w:rsidRPr="00E1206E">
        <w:rPr>
          <w:rFonts w:asciiTheme="minorHAnsi" w:hAnsiTheme="minorHAnsi" w:cstheme="minorHAnsi"/>
          <w:b/>
          <w:bCs/>
        </w:rPr>
        <w:t xml:space="preserve">je neposredno ali preko drugih pravnih oseb v več kot pet odstotnem deležu udeležen pri ustanoviteljskih pravicah, upravljanju ali kapitalu. </w:t>
      </w:r>
    </w:p>
    <w:p w14:paraId="642513AC" w14:textId="77777777" w:rsidR="00D61289" w:rsidRDefault="00D61289" w:rsidP="00731489">
      <w:pPr>
        <w:jc w:val="both"/>
        <w:rPr>
          <w:rFonts w:asciiTheme="minorHAnsi" w:hAnsiTheme="minorHAnsi" w:cstheme="minorHAnsi"/>
        </w:rPr>
      </w:pPr>
    </w:p>
    <w:p w14:paraId="4FF39889" w14:textId="58B99F67" w:rsidR="00731489" w:rsidRPr="00E1206E" w:rsidRDefault="00731489" w:rsidP="00731489">
      <w:pPr>
        <w:jc w:val="both"/>
        <w:rPr>
          <w:rFonts w:asciiTheme="minorHAnsi" w:hAnsiTheme="minorHAnsi" w:cstheme="minorHAnsi"/>
        </w:rPr>
      </w:pPr>
      <w:r w:rsidRPr="00E1206E">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4F2FA2F9" w14:textId="77777777" w:rsidR="00731489" w:rsidRPr="00E1206E" w:rsidRDefault="00731489" w:rsidP="00731489">
      <w:pPr>
        <w:jc w:val="both"/>
        <w:rPr>
          <w:rFonts w:asciiTheme="minorHAnsi" w:hAnsiTheme="minorHAnsi" w:cstheme="minorHAnsi"/>
        </w:rPr>
      </w:pPr>
    </w:p>
    <w:p w14:paraId="718C172D"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Zavedamo se posledice, da je pogodba nična, če je sklenjena v nasprotju z določbami 35. člena ZIntPK.</w:t>
      </w:r>
    </w:p>
    <w:p w14:paraId="266208B1" w14:textId="77777777" w:rsidR="00731489" w:rsidRPr="00E1206E" w:rsidRDefault="00731489" w:rsidP="00731489">
      <w:pPr>
        <w:jc w:val="both"/>
        <w:rPr>
          <w:rFonts w:asciiTheme="minorHAnsi" w:hAnsiTheme="minorHAnsi" w:cstheme="minorHAnsi"/>
        </w:rPr>
      </w:pPr>
    </w:p>
    <w:p w14:paraId="19F44525" w14:textId="77777777" w:rsidR="00731489" w:rsidRPr="00E1206E" w:rsidRDefault="00731489" w:rsidP="00731489">
      <w:pPr>
        <w:jc w:val="both"/>
        <w:rPr>
          <w:rFonts w:asciiTheme="minorHAnsi" w:hAnsiTheme="minorHAnsi" w:cstheme="minorHAnsi"/>
        </w:rPr>
      </w:pPr>
    </w:p>
    <w:p w14:paraId="4B0D63EC" w14:textId="77777777" w:rsidR="00731489" w:rsidRPr="00E1206E" w:rsidRDefault="00731489" w:rsidP="00731489">
      <w:pPr>
        <w:jc w:val="both"/>
        <w:rPr>
          <w:rFonts w:asciiTheme="minorHAnsi" w:hAnsiTheme="minorHAnsi" w:cstheme="minorHAnsi"/>
        </w:rPr>
      </w:pPr>
      <w:r w:rsidRPr="00E1206E">
        <w:rPr>
          <w:rFonts w:asciiTheme="minorHAnsi" w:hAnsiTheme="minorHAnsi" w:cstheme="minorHAnsi"/>
        </w:rPr>
        <w:t>Vse izjave podajamo pod kazensko in materialno odgovornostjo.</w:t>
      </w:r>
    </w:p>
    <w:p w14:paraId="5BBF3983" w14:textId="77777777" w:rsidR="00731489" w:rsidRPr="00E1206E" w:rsidRDefault="00731489" w:rsidP="00731489">
      <w:pPr>
        <w:jc w:val="both"/>
        <w:rPr>
          <w:rFonts w:asciiTheme="minorHAnsi" w:hAnsiTheme="minorHAnsi" w:cstheme="minorHAnsi"/>
        </w:rPr>
      </w:pPr>
    </w:p>
    <w:sdt>
      <w:sdtPr>
        <w:rPr>
          <w:rFonts w:asciiTheme="minorHAnsi" w:hAnsiTheme="minorHAnsi" w:cstheme="minorHAnsi"/>
        </w:rPr>
        <w:id w:val="-1428186444"/>
        <w:placeholder>
          <w:docPart w:val="70EC5CD490974F37A4A0E7E30CF419AC"/>
        </w:placeholder>
        <w:showingPlcHdr/>
        <w:text/>
      </w:sdtPr>
      <w:sdtContent>
        <w:p w14:paraId="10691FBD" w14:textId="77777777" w:rsidR="001B24C8" w:rsidRPr="00470CF0" w:rsidRDefault="001B24C8" w:rsidP="001B24C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2BF35906" w14:textId="77777777" w:rsidR="001B24C8" w:rsidRPr="00470CF0" w:rsidRDefault="001B24C8" w:rsidP="001B24C8">
      <w:pPr>
        <w:jc w:val="both"/>
        <w:rPr>
          <w:rFonts w:asciiTheme="minorHAnsi" w:hAnsiTheme="minorHAnsi" w:cstheme="minorHAnsi"/>
        </w:rPr>
      </w:pPr>
      <w:r w:rsidRPr="00470CF0">
        <w:rPr>
          <w:rFonts w:asciiTheme="minorHAnsi" w:hAnsiTheme="minorHAnsi" w:cstheme="minorHAnsi"/>
        </w:rPr>
        <w:t xml:space="preserve">(Kraj in datum)                                                                                    Žig            </w:t>
      </w:r>
    </w:p>
    <w:p w14:paraId="31AAF9F9" w14:textId="77777777" w:rsidR="001B24C8" w:rsidRPr="00470CF0" w:rsidRDefault="001B24C8" w:rsidP="001B24C8">
      <w:pPr>
        <w:jc w:val="both"/>
        <w:rPr>
          <w:rFonts w:asciiTheme="minorHAnsi" w:hAnsiTheme="minorHAnsi" w:cstheme="minorHAnsi"/>
        </w:rPr>
      </w:pPr>
    </w:p>
    <w:p w14:paraId="0744812E" w14:textId="77777777" w:rsidR="001B24C8" w:rsidRPr="00470CF0" w:rsidRDefault="001B24C8" w:rsidP="001B24C8">
      <w:pPr>
        <w:jc w:val="both"/>
        <w:rPr>
          <w:rFonts w:asciiTheme="minorHAnsi" w:hAnsiTheme="minorHAnsi" w:cstheme="minorHAnsi"/>
        </w:rPr>
      </w:pPr>
    </w:p>
    <w:sdt>
      <w:sdtPr>
        <w:rPr>
          <w:rFonts w:asciiTheme="minorHAnsi" w:hAnsiTheme="minorHAnsi" w:cstheme="minorHAnsi"/>
        </w:rPr>
        <w:id w:val="-480536525"/>
        <w:placeholder>
          <w:docPart w:val="70EC5CD490974F37A4A0E7E30CF419AC"/>
        </w:placeholder>
        <w:showingPlcHdr/>
        <w:text/>
      </w:sdtPr>
      <w:sdtContent>
        <w:p w14:paraId="6A1C6C45" w14:textId="77777777" w:rsidR="001B24C8" w:rsidRPr="00470CF0" w:rsidRDefault="001B24C8" w:rsidP="001B24C8">
          <w:pPr>
            <w:jc w:val="both"/>
            <w:rPr>
              <w:rFonts w:asciiTheme="minorHAnsi" w:hAnsiTheme="minorHAnsi" w:cstheme="minorHAnsi"/>
            </w:rPr>
          </w:pPr>
          <w:r w:rsidRPr="00470CF0">
            <w:rPr>
              <w:rStyle w:val="Besedilooznabemesta"/>
              <w:rFonts w:asciiTheme="minorHAnsi" w:eastAsiaTheme="majorEastAsia" w:hAnsiTheme="minorHAnsi" w:cstheme="minorHAnsi"/>
            </w:rPr>
            <w:t>Kliknite ali tapnite tukaj, če želite vnesti besedilo.</w:t>
          </w:r>
        </w:p>
      </w:sdtContent>
    </w:sdt>
    <w:p w14:paraId="5F72737F" w14:textId="6684EEA7" w:rsidR="001B24C8" w:rsidRPr="00470CF0" w:rsidRDefault="001B24C8" w:rsidP="001B24C8">
      <w:pPr>
        <w:jc w:val="both"/>
        <w:rPr>
          <w:rFonts w:asciiTheme="minorHAnsi" w:hAnsiTheme="minorHAnsi" w:cstheme="minorHAnsi"/>
        </w:rPr>
      </w:pPr>
      <w:r w:rsidRPr="00470CF0">
        <w:rPr>
          <w:rFonts w:asciiTheme="minorHAnsi" w:hAnsiTheme="minorHAnsi" w:cstheme="minorHAnsi"/>
        </w:rPr>
        <w:t xml:space="preserve">(Naziv in podpis zakonitega zastopnika </w:t>
      </w:r>
      <w:r w:rsidR="00D6551C">
        <w:rPr>
          <w:rFonts w:asciiTheme="minorHAnsi" w:hAnsiTheme="minorHAnsi" w:cstheme="minorHAnsi"/>
        </w:rPr>
        <w:t>kandidat</w:t>
      </w:r>
      <w:r w:rsidRPr="00470CF0">
        <w:rPr>
          <w:rFonts w:asciiTheme="minorHAnsi" w:hAnsiTheme="minorHAnsi" w:cstheme="minorHAnsi"/>
        </w:rPr>
        <w:t xml:space="preserve">a) </w:t>
      </w:r>
    </w:p>
    <w:p w14:paraId="314D58DC" w14:textId="77777777" w:rsidR="007E5A01" w:rsidRDefault="007E5A01" w:rsidP="00C83017">
      <w:pPr>
        <w:tabs>
          <w:tab w:val="left" w:pos="2694"/>
          <w:tab w:val="left" w:pos="2977"/>
        </w:tabs>
        <w:ind w:right="1"/>
        <w:rPr>
          <w:rFonts w:asciiTheme="minorHAnsi" w:hAnsiTheme="minorHAnsi" w:cstheme="minorHAnsi"/>
          <w:b/>
          <w:i/>
        </w:rPr>
        <w:sectPr w:rsidR="007E5A01" w:rsidSect="00316011">
          <w:pgSz w:w="11906" w:h="16838"/>
          <w:pgMar w:top="1134" w:right="1134" w:bottom="1134" w:left="1134" w:header="1191" w:footer="709" w:gutter="0"/>
          <w:cols w:space="708"/>
          <w:docGrid w:linePitch="360"/>
        </w:sectPr>
      </w:pPr>
      <w:bookmarkStart w:id="27" w:name="_Hlk113274074"/>
    </w:p>
    <w:p w14:paraId="140A5840" w14:textId="77777777" w:rsidR="00487FAB" w:rsidRPr="00CA52C0" w:rsidRDefault="00487FAB" w:rsidP="00487FAB">
      <w:pPr>
        <w:pageBreakBefore/>
        <w:autoSpaceDE w:val="0"/>
        <w:rPr>
          <w:rFonts w:asciiTheme="minorHAnsi" w:hAnsiTheme="minorHAnsi" w:cstheme="minorHAnsi"/>
          <w:sz w:val="24"/>
          <w:szCs w:val="24"/>
        </w:rPr>
      </w:pPr>
      <w:r w:rsidRPr="00CA52C0">
        <w:rPr>
          <w:rFonts w:asciiTheme="minorHAnsi" w:hAnsiTheme="minorHAnsi" w:cstheme="minorHAnsi"/>
          <w:b/>
          <w:i/>
          <w:sz w:val="24"/>
          <w:szCs w:val="24"/>
        </w:rPr>
        <w:lastRenderedPageBreak/>
        <w:t>OBR-6</w:t>
      </w:r>
    </w:p>
    <w:p w14:paraId="6BE85142" w14:textId="608997BB" w:rsidR="00487FAB" w:rsidRPr="009352AC" w:rsidRDefault="00487FAB" w:rsidP="00487FAB">
      <w:pPr>
        <w:tabs>
          <w:tab w:val="left" w:pos="2694"/>
          <w:tab w:val="left" w:pos="2977"/>
        </w:tabs>
        <w:ind w:right="1"/>
        <w:rPr>
          <w:rFonts w:asciiTheme="minorHAnsi" w:hAnsiTheme="minorHAnsi" w:cstheme="minorHAnsi"/>
          <w:bCs/>
          <w:i/>
          <w:iCs/>
        </w:rPr>
      </w:pPr>
      <w:r w:rsidRPr="009352AC">
        <w:rPr>
          <w:rFonts w:asciiTheme="minorHAnsi" w:hAnsiTheme="minorHAnsi" w:cstheme="minorHAnsi"/>
          <w:bCs/>
          <w:i/>
          <w:iCs/>
        </w:rPr>
        <w:t>OBRAZEC GARANCIJE ZA DOBRO IZVEDBO POGODBENIH OBVEZNOSTI</w:t>
      </w:r>
    </w:p>
    <w:p w14:paraId="4A825227" w14:textId="77777777" w:rsidR="00487FAB" w:rsidRPr="009352AC" w:rsidRDefault="00487FAB" w:rsidP="00487FAB">
      <w:pPr>
        <w:autoSpaceDE w:val="0"/>
        <w:autoSpaceDN w:val="0"/>
        <w:adjustRightInd w:val="0"/>
        <w:rPr>
          <w:rFonts w:asciiTheme="minorHAnsi" w:hAnsiTheme="minorHAnsi" w:cstheme="minorHAnsi"/>
          <w:b/>
        </w:rPr>
      </w:pPr>
    </w:p>
    <w:p w14:paraId="049681B5" w14:textId="77777777" w:rsidR="00487FAB" w:rsidRPr="009352AC" w:rsidRDefault="00487FAB" w:rsidP="00487FAB">
      <w:pPr>
        <w:autoSpaceDE w:val="0"/>
        <w:autoSpaceDN w:val="0"/>
        <w:adjustRightInd w:val="0"/>
        <w:jc w:val="center"/>
        <w:rPr>
          <w:rFonts w:asciiTheme="minorHAnsi" w:hAnsiTheme="minorHAnsi" w:cstheme="minorHAnsi"/>
          <w:b/>
        </w:rPr>
      </w:pPr>
      <w:r w:rsidRPr="009352AC">
        <w:rPr>
          <w:rFonts w:asciiTheme="minorHAnsi" w:hAnsiTheme="minorHAnsi" w:cstheme="minorHAnsi"/>
          <w:b/>
        </w:rPr>
        <w:t>MENIČNA IZJAVA</w:t>
      </w:r>
    </w:p>
    <w:p w14:paraId="1CFAA092" w14:textId="77777777" w:rsidR="00487FAB" w:rsidRPr="009352AC" w:rsidRDefault="00487FAB" w:rsidP="00487FAB">
      <w:pPr>
        <w:autoSpaceDE w:val="0"/>
        <w:autoSpaceDN w:val="0"/>
        <w:adjustRightInd w:val="0"/>
        <w:jc w:val="center"/>
        <w:rPr>
          <w:rFonts w:asciiTheme="minorHAnsi" w:hAnsiTheme="minorHAnsi" w:cstheme="minorHAnsi"/>
        </w:rPr>
      </w:pPr>
      <w:r w:rsidRPr="009352AC">
        <w:rPr>
          <w:rFonts w:asciiTheme="minorHAnsi" w:hAnsiTheme="minorHAnsi" w:cstheme="minorHAnsi"/>
        </w:rPr>
        <w:t>s pooblastilom za unovčenje</w:t>
      </w:r>
    </w:p>
    <w:p w14:paraId="55EED422" w14:textId="77777777" w:rsidR="00487FAB" w:rsidRPr="009352AC" w:rsidRDefault="00487FAB" w:rsidP="00487FAB">
      <w:pPr>
        <w:autoSpaceDE w:val="0"/>
        <w:autoSpaceDN w:val="0"/>
        <w:adjustRightInd w:val="0"/>
        <w:jc w:val="center"/>
        <w:rPr>
          <w:rFonts w:asciiTheme="minorHAnsi" w:hAnsiTheme="minorHAnsi" w:cstheme="minorHAnsi"/>
        </w:rPr>
      </w:pPr>
    </w:p>
    <w:p w14:paraId="464D070D" w14:textId="77777777" w:rsidR="00487FAB" w:rsidRPr="009352AC" w:rsidRDefault="00487FAB" w:rsidP="00487FAB">
      <w:pPr>
        <w:autoSpaceDE w:val="0"/>
        <w:autoSpaceDN w:val="0"/>
        <w:adjustRightInd w:val="0"/>
        <w:rPr>
          <w:rFonts w:asciiTheme="minorHAnsi" w:hAnsiTheme="minorHAnsi" w:cstheme="minorHAnsi"/>
        </w:rPr>
      </w:pPr>
      <w:r w:rsidRPr="009352AC">
        <w:rPr>
          <w:rFonts w:asciiTheme="minorHAnsi" w:hAnsiTheme="minorHAnsi" w:cstheme="minorHAnsi"/>
        </w:rPr>
        <w:t xml:space="preserve">Dobavitelj:  </w:t>
      </w:r>
      <w:sdt>
        <w:sdtPr>
          <w:rPr>
            <w:rFonts w:asciiTheme="minorHAnsi" w:hAnsiTheme="minorHAnsi" w:cstheme="minorHAnsi"/>
          </w:rPr>
          <w:id w:val="-1598704790"/>
          <w:placeholder>
            <w:docPart w:val="79AE80DA89F0462BB4E201F96D27AD63"/>
          </w:placeholder>
          <w:showingPlcHdr/>
        </w:sdtPr>
        <w:sdtContent>
          <w:r w:rsidRPr="009352AC">
            <w:rPr>
              <w:rStyle w:val="Besedilooznabemesta"/>
              <w:rFonts w:asciiTheme="minorHAnsi" w:eastAsia="MS ??" w:hAnsiTheme="minorHAnsi" w:cstheme="minorHAnsi"/>
            </w:rPr>
            <w:t>Kliknite ali tapnite tukaj, če želite vnesti besedilo.</w:t>
          </w:r>
        </w:sdtContent>
      </w:sdt>
    </w:p>
    <w:p w14:paraId="14144A61" w14:textId="77777777" w:rsidR="00487FAB" w:rsidRPr="009352AC" w:rsidRDefault="00487FAB" w:rsidP="00487FAB">
      <w:pPr>
        <w:autoSpaceDE w:val="0"/>
        <w:autoSpaceDN w:val="0"/>
        <w:adjustRightInd w:val="0"/>
        <w:rPr>
          <w:rFonts w:asciiTheme="minorHAnsi" w:hAnsiTheme="minorHAnsi" w:cstheme="minorHAnsi"/>
        </w:rPr>
      </w:pPr>
    </w:p>
    <w:p w14:paraId="697617BE" w14:textId="43A1F019" w:rsidR="00487FAB" w:rsidRPr="003978A8" w:rsidRDefault="00487FAB" w:rsidP="00487FAB">
      <w:pPr>
        <w:jc w:val="both"/>
        <w:rPr>
          <w:rFonts w:asciiTheme="minorHAnsi" w:hAnsiTheme="minorHAnsi" w:cstheme="minorHAnsi"/>
        </w:rPr>
      </w:pPr>
      <w:r w:rsidRPr="009352AC">
        <w:rPr>
          <w:rFonts w:asciiTheme="minorHAnsi" w:hAnsiTheme="minorHAnsi" w:cstheme="minorHAnsi"/>
        </w:rPr>
        <w:t xml:space="preserve">naročniku, </w:t>
      </w:r>
      <w:r w:rsidR="001D6BF6" w:rsidRPr="003344F0">
        <w:rPr>
          <w:rFonts w:asciiTheme="minorHAnsi" w:hAnsiTheme="minorHAnsi" w:cstheme="minorHAnsi"/>
        </w:rPr>
        <w:t>KOMUNA, javno komunalno podjetje Beltinci d.o.o., Mladinska ulica 2, 9231 Beltinci</w:t>
      </w:r>
      <w:r w:rsidRPr="009352AC">
        <w:rPr>
          <w:rFonts w:asciiTheme="minorHAnsi" w:hAnsiTheme="minorHAnsi" w:cstheme="minorHAnsi"/>
        </w:rPr>
        <w:t>, kot garancijo za dobro izvedbo pogodbenih obveznosti:</w:t>
      </w:r>
      <w:r>
        <w:rPr>
          <w:rFonts w:asciiTheme="minorHAnsi" w:hAnsiTheme="minorHAnsi" w:cstheme="minorHAnsi"/>
        </w:rPr>
        <w:t xml:space="preserve"> </w:t>
      </w:r>
      <w:r w:rsidRPr="00580E9C">
        <w:rPr>
          <w:rFonts w:asciiTheme="minorHAnsi" w:hAnsiTheme="minorHAnsi" w:cstheme="minorHAnsi"/>
        </w:rPr>
        <w:t>»DOBAVA V</w:t>
      </w:r>
      <w:r w:rsidR="00B50483">
        <w:rPr>
          <w:rFonts w:asciiTheme="minorHAnsi" w:hAnsiTheme="minorHAnsi" w:cstheme="minorHAnsi"/>
        </w:rPr>
        <w:t>ODOVODNEGA MATERIALA</w:t>
      </w:r>
      <w:r w:rsidRPr="00580E9C">
        <w:rPr>
          <w:rFonts w:asciiTheme="minorHAnsi" w:hAnsiTheme="minorHAnsi" w:cstheme="minorHAnsi"/>
        </w:rPr>
        <w:t>«</w:t>
      </w:r>
    </w:p>
    <w:p w14:paraId="7279D02D" w14:textId="77777777" w:rsidR="00487FAB" w:rsidRPr="009352AC" w:rsidRDefault="00487FAB" w:rsidP="00487FAB">
      <w:pPr>
        <w:autoSpaceDE w:val="0"/>
        <w:autoSpaceDN w:val="0"/>
        <w:adjustRightInd w:val="0"/>
        <w:jc w:val="both"/>
        <w:rPr>
          <w:rFonts w:asciiTheme="minorHAnsi" w:hAnsiTheme="minorHAnsi" w:cstheme="minorHAnsi"/>
        </w:rPr>
      </w:pPr>
      <w:r w:rsidRPr="009352AC">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46344DBA" w14:textId="77777777" w:rsidR="00487FAB" w:rsidRPr="009352AC" w:rsidRDefault="00487FAB" w:rsidP="00487FAB">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487FAB" w:rsidRPr="009352AC" w14:paraId="03D9E9C2" w14:textId="77777777" w:rsidTr="002276EC">
        <w:sdt>
          <w:sdtPr>
            <w:rPr>
              <w:rFonts w:asciiTheme="minorHAnsi" w:hAnsiTheme="minorHAnsi" w:cstheme="minorHAnsi"/>
            </w:rPr>
            <w:id w:val="1003560256"/>
            <w:placeholder>
              <w:docPart w:val="9596AFB0B2D94538B458A555DDA1369B"/>
            </w:placeholder>
            <w:showingPlcHdr/>
            <w:text/>
          </w:sdtPr>
          <w:sdtContent>
            <w:tc>
              <w:tcPr>
                <w:tcW w:w="4786" w:type="dxa"/>
              </w:tcPr>
              <w:p w14:paraId="5F96AA51" w14:textId="77777777" w:rsidR="00487FAB" w:rsidRPr="009352AC" w:rsidRDefault="00487FAB" w:rsidP="002276EC">
                <w:pPr>
                  <w:autoSpaceDE w:val="0"/>
                  <w:autoSpaceDN w:val="0"/>
                  <w:adjustRightInd w:val="0"/>
                  <w:jc w:val="center"/>
                  <w:rPr>
                    <w:rFonts w:asciiTheme="minorHAnsi" w:hAnsiTheme="minorHAnsi" w:cstheme="minorHAnsi"/>
                  </w:rPr>
                </w:pPr>
                <w:r w:rsidRPr="009352AC">
                  <w:rPr>
                    <w:rStyle w:val="Besedilooznabemesta"/>
                    <w:rFonts w:asciiTheme="minorHAnsi" w:hAnsiTheme="minorHAnsi" w:cstheme="minorHAnsi"/>
                  </w:rPr>
                  <w:t>Kliknite ali tapnite tukaj, če želite vnesti besedilo.</w:t>
                </w:r>
              </w:p>
            </w:tc>
          </w:sdtContent>
        </w:sdt>
        <w:tc>
          <w:tcPr>
            <w:tcW w:w="709" w:type="dxa"/>
          </w:tcPr>
          <w:p w14:paraId="3210C5C9" w14:textId="77777777" w:rsidR="00487FAB" w:rsidRPr="009352AC" w:rsidRDefault="00487FAB" w:rsidP="002276EC">
            <w:pPr>
              <w:autoSpaceDE w:val="0"/>
              <w:autoSpaceDN w:val="0"/>
              <w:adjustRightInd w:val="0"/>
              <w:rPr>
                <w:rFonts w:asciiTheme="minorHAnsi" w:hAnsiTheme="minorHAnsi" w:cstheme="minorHAnsi"/>
              </w:rPr>
            </w:pPr>
          </w:p>
        </w:tc>
        <w:sdt>
          <w:sdtPr>
            <w:rPr>
              <w:rFonts w:asciiTheme="minorHAnsi" w:hAnsiTheme="minorHAnsi" w:cstheme="minorHAnsi"/>
            </w:rPr>
            <w:id w:val="1669991393"/>
            <w:placeholder>
              <w:docPart w:val="9596AFB0B2D94538B458A555DDA1369B"/>
            </w:placeholder>
            <w:showingPlcHdr/>
            <w:text/>
          </w:sdtPr>
          <w:sdtContent>
            <w:tc>
              <w:tcPr>
                <w:tcW w:w="4111" w:type="dxa"/>
              </w:tcPr>
              <w:p w14:paraId="48807A20" w14:textId="77777777" w:rsidR="00487FAB" w:rsidRPr="009352AC" w:rsidRDefault="00487FAB" w:rsidP="002276EC">
                <w:pPr>
                  <w:autoSpaceDE w:val="0"/>
                  <w:autoSpaceDN w:val="0"/>
                  <w:adjustRightInd w:val="0"/>
                  <w:jc w:val="center"/>
                  <w:rPr>
                    <w:rFonts w:asciiTheme="minorHAnsi" w:hAnsiTheme="minorHAnsi" w:cstheme="minorHAnsi"/>
                  </w:rPr>
                </w:pPr>
                <w:r w:rsidRPr="009352AC">
                  <w:rPr>
                    <w:rStyle w:val="Besedilooznabemesta"/>
                    <w:rFonts w:asciiTheme="minorHAnsi" w:hAnsiTheme="minorHAnsi" w:cstheme="minorHAnsi"/>
                  </w:rPr>
                  <w:t>Kliknite ali tapnite tukaj, če želite vnesti besedilo.</w:t>
                </w:r>
              </w:p>
            </w:tc>
          </w:sdtContent>
        </w:sdt>
      </w:tr>
      <w:tr w:rsidR="00487FAB" w:rsidRPr="009352AC" w14:paraId="0D3E4354" w14:textId="77777777" w:rsidTr="002276EC">
        <w:tc>
          <w:tcPr>
            <w:tcW w:w="4786" w:type="dxa"/>
          </w:tcPr>
          <w:p w14:paraId="59E95991" w14:textId="77777777" w:rsidR="00487FAB" w:rsidRPr="009352AC" w:rsidRDefault="00487FAB" w:rsidP="002276EC">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(ime in priimek pooblaščene osebe)</w:t>
            </w:r>
          </w:p>
        </w:tc>
        <w:tc>
          <w:tcPr>
            <w:tcW w:w="709" w:type="dxa"/>
          </w:tcPr>
          <w:p w14:paraId="681E0250" w14:textId="77777777" w:rsidR="00487FAB" w:rsidRPr="009352AC" w:rsidRDefault="00487FAB" w:rsidP="002276EC">
            <w:pPr>
              <w:autoSpaceDE w:val="0"/>
              <w:autoSpaceDN w:val="0"/>
              <w:adjustRightInd w:val="0"/>
              <w:jc w:val="center"/>
              <w:rPr>
                <w:rFonts w:asciiTheme="minorHAnsi" w:hAnsiTheme="minorHAnsi" w:cstheme="minorHAnsi"/>
                <w:i/>
                <w:iCs/>
              </w:rPr>
            </w:pPr>
          </w:p>
        </w:tc>
        <w:tc>
          <w:tcPr>
            <w:tcW w:w="4111" w:type="dxa"/>
          </w:tcPr>
          <w:p w14:paraId="624BB3D1" w14:textId="77777777" w:rsidR="00487FAB" w:rsidRPr="009352AC" w:rsidRDefault="00487FAB" w:rsidP="002276EC">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(funkcija)</w:t>
            </w:r>
          </w:p>
        </w:tc>
      </w:tr>
      <w:tr w:rsidR="00487FAB" w:rsidRPr="009352AC" w14:paraId="49E28943" w14:textId="77777777" w:rsidTr="002276EC">
        <w:tc>
          <w:tcPr>
            <w:tcW w:w="4786" w:type="dxa"/>
          </w:tcPr>
          <w:p w14:paraId="28A99E4C" w14:textId="77777777" w:rsidR="00487FAB" w:rsidRPr="009352AC" w:rsidRDefault="00487FAB" w:rsidP="002276EC">
            <w:pPr>
              <w:autoSpaceDE w:val="0"/>
              <w:autoSpaceDN w:val="0"/>
              <w:adjustRightInd w:val="0"/>
              <w:rPr>
                <w:rFonts w:asciiTheme="minorHAnsi" w:hAnsiTheme="minorHAnsi" w:cstheme="minorHAnsi"/>
              </w:rPr>
            </w:pPr>
          </w:p>
        </w:tc>
        <w:tc>
          <w:tcPr>
            <w:tcW w:w="709" w:type="dxa"/>
          </w:tcPr>
          <w:p w14:paraId="0E2A869B" w14:textId="77777777" w:rsidR="00487FAB" w:rsidRPr="009352AC" w:rsidRDefault="00487FAB" w:rsidP="002276EC">
            <w:pPr>
              <w:autoSpaceDE w:val="0"/>
              <w:autoSpaceDN w:val="0"/>
              <w:adjustRightInd w:val="0"/>
              <w:rPr>
                <w:rFonts w:asciiTheme="minorHAnsi" w:hAnsiTheme="minorHAnsi" w:cstheme="minorHAnsi"/>
              </w:rPr>
            </w:pPr>
          </w:p>
        </w:tc>
        <w:tc>
          <w:tcPr>
            <w:tcW w:w="4111" w:type="dxa"/>
          </w:tcPr>
          <w:p w14:paraId="107A963E" w14:textId="77777777" w:rsidR="00487FAB" w:rsidRPr="009352AC" w:rsidRDefault="00487FAB" w:rsidP="002276EC">
            <w:pPr>
              <w:autoSpaceDE w:val="0"/>
              <w:autoSpaceDN w:val="0"/>
              <w:adjustRightInd w:val="0"/>
              <w:rPr>
                <w:rFonts w:asciiTheme="minorHAnsi" w:hAnsiTheme="minorHAnsi" w:cstheme="minorHAnsi"/>
              </w:rPr>
            </w:pPr>
          </w:p>
        </w:tc>
      </w:tr>
      <w:tr w:rsidR="00487FAB" w:rsidRPr="009352AC" w14:paraId="27547303" w14:textId="77777777" w:rsidTr="002276EC">
        <w:tc>
          <w:tcPr>
            <w:tcW w:w="4786" w:type="dxa"/>
            <w:tcBorders>
              <w:bottom w:val="single" w:sz="4" w:space="0" w:color="auto"/>
            </w:tcBorders>
          </w:tcPr>
          <w:p w14:paraId="12B8A6C9" w14:textId="77777777" w:rsidR="00487FAB" w:rsidRPr="009352AC" w:rsidRDefault="00487FAB" w:rsidP="002276EC">
            <w:pPr>
              <w:autoSpaceDE w:val="0"/>
              <w:autoSpaceDN w:val="0"/>
              <w:adjustRightInd w:val="0"/>
              <w:rPr>
                <w:rFonts w:asciiTheme="minorHAnsi" w:hAnsiTheme="minorHAnsi" w:cstheme="minorHAnsi"/>
              </w:rPr>
            </w:pPr>
          </w:p>
        </w:tc>
        <w:tc>
          <w:tcPr>
            <w:tcW w:w="709" w:type="dxa"/>
          </w:tcPr>
          <w:p w14:paraId="50E31F85" w14:textId="77777777" w:rsidR="00487FAB" w:rsidRPr="009352AC" w:rsidRDefault="00487FAB" w:rsidP="002276EC">
            <w:pPr>
              <w:autoSpaceDE w:val="0"/>
              <w:autoSpaceDN w:val="0"/>
              <w:adjustRightInd w:val="0"/>
              <w:rPr>
                <w:rFonts w:asciiTheme="minorHAnsi" w:hAnsiTheme="minorHAnsi" w:cstheme="minorHAnsi"/>
              </w:rPr>
            </w:pPr>
          </w:p>
        </w:tc>
        <w:tc>
          <w:tcPr>
            <w:tcW w:w="4111" w:type="dxa"/>
          </w:tcPr>
          <w:p w14:paraId="343D1B7E" w14:textId="77777777" w:rsidR="00487FAB" w:rsidRPr="009352AC" w:rsidRDefault="00487FAB" w:rsidP="002276EC">
            <w:pPr>
              <w:autoSpaceDE w:val="0"/>
              <w:autoSpaceDN w:val="0"/>
              <w:adjustRightInd w:val="0"/>
              <w:rPr>
                <w:rFonts w:asciiTheme="minorHAnsi" w:hAnsiTheme="minorHAnsi" w:cstheme="minorHAnsi"/>
              </w:rPr>
            </w:pPr>
          </w:p>
        </w:tc>
      </w:tr>
      <w:tr w:rsidR="00487FAB" w:rsidRPr="009352AC" w14:paraId="725B6274" w14:textId="77777777" w:rsidTr="002276EC">
        <w:tc>
          <w:tcPr>
            <w:tcW w:w="4786" w:type="dxa"/>
            <w:tcBorders>
              <w:top w:val="single" w:sz="4" w:space="0" w:color="auto"/>
            </w:tcBorders>
          </w:tcPr>
          <w:p w14:paraId="6DCD0371" w14:textId="77777777" w:rsidR="00487FAB" w:rsidRPr="009352AC" w:rsidRDefault="00487FAB" w:rsidP="002276EC">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(podpis)</w:t>
            </w:r>
          </w:p>
        </w:tc>
        <w:tc>
          <w:tcPr>
            <w:tcW w:w="709" w:type="dxa"/>
          </w:tcPr>
          <w:p w14:paraId="6D09FF95" w14:textId="77777777" w:rsidR="00487FAB" w:rsidRPr="009352AC" w:rsidRDefault="00487FAB" w:rsidP="002276EC">
            <w:pPr>
              <w:autoSpaceDE w:val="0"/>
              <w:autoSpaceDN w:val="0"/>
              <w:adjustRightInd w:val="0"/>
              <w:rPr>
                <w:rFonts w:asciiTheme="minorHAnsi" w:hAnsiTheme="minorHAnsi" w:cstheme="minorHAnsi"/>
              </w:rPr>
            </w:pPr>
          </w:p>
        </w:tc>
        <w:tc>
          <w:tcPr>
            <w:tcW w:w="4111" w:type="dxa"/>
          </w:tcPr>
          <w:p w14:paraId="339EE8F2" w14:textId="77777777" w:rsidR="00487FAB" w:rsidRPr="009352AC" w:rsidRDefault="00487FAB" w:rsidP="002276EC">
            <w:pPr>
              <w:autoSpaceDE w:val="0"/>
              <w:autoSpaceDN w:val="0"/>
              <w:adjustRightInd w:val="0"/>
              <w:rPr>
                <w:rFonts w:asciiTheme="minorHAnsi" w:hAnsiTheme="minorHAnsi" w:cstheme="minorHAnsi"/>
              </w:rPr>
            </w:pPr>
          </w:p>
        </w:tc>
      </w:tr>
    </w:tbl>
    <w:p w14:paraId="36DCF47A" w14:textId="77777777" w:rsidR="00487FAB" w:rsidRPr="009352AC" w:rsidRDefault="00487FAB" w:rsidP="00487FAB">
      <w:pPr>
        <w:autoSpaceDE w:val="0"/>
        <w:autoSpaceDN w:val="0"/>
        <w:adjustRightInd w:val="0"/>
        <w:rPr>
          <w:rFonts w:asciiTheme="minorHAnsi" w:hAnsiTheme="minorHAnsi" w:cstheme="minorHAnsi"/>
        </w:rPr>
      </w:pPr>
    </w:p>
    <w:p w14:paraId="559BBB5E" w14:textId="3CAA1706" w:rsidR="00487FAB" w:rsidRPr="009352AC" w:rsidRDefault="00487FAB" w:rsidP="00487FAB">
      <w:pPr>
        <w:jc w:val="both"/>
        <w:rPr>
          <w:rFonts w:asciiTheme="minorHAnsi" w:hAnsiTheme="minorHAnsi" w:cstheme="minorHAnsi"/>
        </w:rPr>
      </w:pPr>
      <w:r w:rsidRPr="009352AC">
        <w:rPr>
          <w:rFonts w:asciiTheme="minorHAnsi" w:hAnsiTheme="minorHAnsi" w:cstheme="minorHAnsi"/>
        </w:rPr>
        <w:t xml:space="preserve">Naročnika, </w:t>
      </w:r>
      <w:r w:rsidRPr="00690102">
        <w:rPr>
          <w:rFonts w:asciiTheme="minorHAnsi" w:hAnsiTheme="minorHAnsi" w:cstheme="minorHAnsi"/>
        </w:rPr>
        <w:t>Javno podjetje</w:t>
      </w:r>
      <w:r w:rsidR="001D6BF6" w:rsidRPr="001D6BF6">
        <w:rPr>
          <w:rFonts w:asciiTheme="minorHAnsi" w:hAnsiTheme="minorHAnsi" w:cstheme="minorHAnsi"/>
        </w:rPr>
        <w:t xml:space="preserve"> </w:t>
      </w:r>
      <w:r w:rsidR="001D6BF6" w:rsidRPr="003344F0">
        <w:rPr>
          <w:rFonts w:asciiTheme="minorHAnsi" w:hAnsiTheme="minorHAnsi" w:cstheme="minorHAnsi"/>
        </w:rPr>
        <w:t>KOMUNA, javno komunalno podjetje Beltinci d.o.o., Mladinska ulica 2, 9231 Beltinci</w:t>
      </w:r>
      <w:r w:rsidRPr="009352AC">
        <w:rPr>
          <w:rFonts w:asciiTheme="minorHAnsi" w:hAnsiTheme="minorHAnsi" w:cstheme="minorHAnsi"/>
        </w:rPr>
        <w:t xml:space="preserve">, nepreklicno pooblaščamo, da izpolni to bianco menico v znesku  </w:t>
      </w:r>
      <w:sdt>
        <w:sdtPr>
          <w:rPr>
            <w:rFonts w:asciiTheme="minorHAnsi" w:hAnsiTheme="minorHAnsi" w:cstheme="minorHAnsi"/>
          </w:rPr>
          <w:id w:val="210707866"/>
          <w:placeholder>
            <w:docPart w:val="4F8669E8442743668DE606C2A8DFE2D7"/>
          </w:placeholder>
          <w:showingPlcHdr/>
          <w:text/>
        </w:sdtPr>
        <w:sdtContent>
          <w:r w:rsidRPr="009352AC">
            <w:rPr>
              <w:rStyle w:val="Besedilooznabemesta"/>
              <w:rFonts w:asciiTheme="minorHAnsi" w:eastAsiaTheme="majorEastAsia" w:hAnsiTheme="minorHAnsi" w:cstheme="minorHAnsi"/>
            </w:rPr>
            <w:t>Kliknite ali tapnite tukaj, če želite vnesti besedilo.</w:t>
          </w:r>
        </w:sdtContent>
      </w:sdt>
      <w:r w:rsidRPr="009352AC">
        <w:rPr>
          <w:rFonts w:asciiTheme="minorHAnsi" w:hAnsiTheme="minorHAnsi" w:cstheme="minorHAnsi"/>
        </w:rPr>
        <w:t xml:space="preserve"> EUR </w:t>
      </w:r>
      <w:r w:rsidRPr="009352AC">
        <w:rPr>
          <w:rFonts w:asciiTheme="minorHAnsi" w:hAnsiTheme="minorHAnsi" w:cstheme="minorHAnsi"/>
          <w:i/>
          <w:iCs/>
        </w:rPr>
        <w:t xml:space="preserve">(10% od </w:t>
      </w:r>
      <w:r w:rsidR="00834165">
        <w:rPr>
          <w:rFonts w:asciiTheme="minorHAnsi" w:hAnsiTheme="minorHAnsi" w:cstheme="minorHAnsi"/>
          <w:i/>
          <w:iCs/>
        </w:rPr>
        <w:t>okvirne pogodbene vrednosti sklopa/sklopov</w:t>
      </w:r>
      <w:r w:rsidRPr="009352AC">
        <w:rPr>
          <w:rFonts w:asciiTheme="minorHAnsi" w:hAnsiTheme="minorHAnsi" w:cstheme="minorHAnsi"/>
          <w:i/>
          <w:iCs/>
        </w:rPr>
        <w:t xml:space="preserve"> </w:t>
      </w:r>
      <w:r w:rsidR="0044402C">
        <w:rPr>
          <w:rFonts w:asciiTheme="minorHAnsi" w:hAnsiTheme="minorHAnsi" w:cstheme="minorHAnsi"/>
          <w:i/>
          <w:iCs/>
        </w:rPr>
        <w:t>brez</w:t>
      </w:r>
      <w:r w:rsidRPr="009352AC">
        <w:rPr>
          <w:rFonts w:asciiTheme="minorHAnsi" w:hAnsiTheme="minorHAnsi" w:cstheme="minorHAnsi"/>
          <w:i/>
          <w:iCs/>
        </w:rPr>
        <w:t xml:space="preserve"> DDV)</w:t>
      </w:r>
      <w:r w:rsidRPr="009352AC">
        <w:rPr>
          <w:rFonts w:asciiTheme="minorHAnsi" w:hAnsiTheme="minorHAnsi" w:cstheme="minorHAnsi"/>
        </w:rPr>
        <w:t xml:space="preserve"> in jo unovči:</w:t>
      </w:r>
    </w:p>
    <w:p w14:paraId="526FF730" w14:textId="77777777" w:rsidR="00487FAB" w:rsidRPr="009352AC" w:rsidRDefault="00487FAB" w:rsidP="00487FAB">
      <w:pPr>
        <w:autoSpaceDE w:val="0"/>
        <w:autoSpaceDN w:val="0"/>
        <w:adjustRightInd w:val="0"/>
        <w:jc w:val="both"/>
        <w:rPr>
          <w:rFonts w:asciiTheme="minorHAnsi" w:hAnsiTheme="minorHAnsi" w:cstheme="minorHAnsi"/>
        </w:rPr>
      </w:pPr>
    </w:p>
    <w:p w14:paraId="2C6AD7D0" w14:textId="2A15EBDE" w:rsidR="00487FAB" w:rsidRPr="00073595" w:rsidRDefault="00487FAB" w:rsidP="00073595">
      <w:pPr>
        <w:widowControl w:val="0"/>
        <w:numPr>
          <w:ilvl w:val="0"/>
          <w:numId w:val="31"/>
        </w:numPr>
        <w:tabs>
          <w:tab w:val="left" w:pos="284"/>
          <w:tab w:val="center" w:pos="4394"/>
        </w:tabs>
        <w:suppressAutoHyphens w:val="0"/>
        <w:autoSpaceDE w:val="0"/>
        <w:autoSpaceDN w:val="0"/>
        <w:adjustRightInd w:val="0"/>
        <w:ind w:right="-188"/>
        <w:jc w:val="both"/>
        <w:rPr>
          <w:rFonts w:asciiTheme="minorHAnsi" w:hAnsiTheme="minorHAnsi" w:cstheme="minorHAnsi"/>
        </w:rPr>
      </w:pPr>
      <w:r w:rsidRPr="009352AC">
        <w:rPr>
          <w:rFonts w:asciiTheme="minorHAnsi" w:hAnsiTheme="minorHAnsi" w:cstheme="minorHAnsi"/>
        </w:rPr>
        <w:t xml:space="preserve">če dobavitelj predčasno prekine </w:t>
      </w:r>
      <w:r w:rsidR="00073595">
        <w:rPr>
          <w:rFonts w:asciiTheme="minorHAnsi" w:hAnsiTheme="minorHAnsi" w:cstheme="minorHAnsi"/>
        </w:rPr>
        <w:t>Okvirni sporazum o dobavi vodovodnega materiala št. BL-2/2025.</w:t>
      </w:r>
    </w:p>
    <w:p w14:paraId="763E012B" w14:textId="2C9CF25F" w:rsidR="00073595" w:rsidRPr="009352AC" w:rsidRDefault="00487FAB" w:rsidP="00073595">
      <w:pPr>
        <w:widowControl w:val="0"/>
        <w:numPr>
          <w:ilvl w:val="0"/>
          <w:numId w:val="31"/>
        </w:numPr>
        <w:tabs>
          <w:tab w:val="left" w:pos="284"/>
          <w:tab w:val="center" w:pos="4394"/>
        </w:tabs>
        <w:suppressAutoHyphens w:val="0"/>
        <w:autoSpaceDE w:val="0"/>
        <w:autoSpaceDN w:val="0"/>
        <w:adjustRightInd w:val="0"/>
        <w:ind w:right="-188"/>
        <w:jc w:val="both"/>
        <w:rPr>
          <w:rFonts w:asciiTheme="minorHAnsi" w:hAnsiTheme="minorHAnsi" w:cstheme="minorHAnsi"/>
        </w:rPr>
      </w:pPr>
      <w:r w:rsidRPr="009352AC">
        <w:rPr>
          <w:rFonts w:asciiTheme="minorHAnsi" w:hAnsiTheme="minorHAnsi" w:cstheme="minorHAnsi"/>
        </w:rPr>
        <w:t xml:space="preserve">da dobavitelj ne izvede dobave v skladu z določili </w:t>
      </w:r>
      <w:r w:rsidR="00073595">
        <w:rPr>
          <w:rFonts w:asciiTheme="minorHAnsi" w:hAnsiTheme="minorHAnsi" w:cstheme="minorHAnsi"/>
        </w:rPr>
        <w:t>Okvirnega sporazuma o dobavi vodovodnega materiala št. BL-2/2025.</w:t>
      </w:r>
    </w:p>
    <w:p w14:paraId="19E60535" w14:textId="43BFB559" w:rsidR="00487FAB" w:rsidRPr="009352AC" w:rsidRDefault="00487FAB" w:rsidP="00073595">
      <w:pPr>
        <w:widowControl w:val="0"/>
        <w:suppressAutoHyphens w:val="0"/>
        <w:autoSpaceDE w:val="0"/>
        <w:autoSpaceDN w:val="0"/>
        <w:adjustRightInd w:val="0"/>
        <w:ind w:left="720"/>
        <w:jc w:val="both"/>
        <w:rPr>
          <w:rFonts w:asciiTheme="minorHAnsi" w:hAnsiTheme="minorHAnsi" w:cstheme="minorHAnsi"/>
        </w:rPr>
      </w:pPr>
    </w:p>
    <w:p w14:paraId="28627009" w14:textId="77777777" w:rsidR="00487FAB" w:rsidRPr="009352AC" w:rsidRDefault="00487FAB" w:rsidP="00487FAB">
      <w:pPr>
        <w:autoSpaceDE w:val="0"/>
        <w:autoSpaceDN w:val="0"/>
        <w:adjustRightInd w:val="0"/>
        <w:jc w:val="both"/>
        <w:rPr>
          <w:rFonts w:asciiTheme="minorHAnsi" w:hAnsiTheme="minorHAnsi" w:cstheme="minorHAnsi"/>
        </w:rPr>
      </w:pPr>
    </w:p>
    <w:p w14:paraId="6370E26F" w14:textId="77777777" w:rsidR="00487FAB" w:rsidRPr="009352AC" w:rsidRDefault="00487FAB" w:rsidP="00487FAB">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Menica je plačljiva pri banki: </w:t>
      </w:r>
      <w:sdt>
        <w:sdtPr>
          <w:rPr>
            <w:rFonts w:asciiTheme="minorHAnsi" w:hAnsiTheme="minorHAnsi" w:cstheme="minorHAnsi"/>
          </w:rPr>
          <w:id w:val="-703631935"/>
          <w:placeholder>
            <w:docPart w:val="9596AFB0B2D94538B458A555DDA1369B"/>
          </w:placeholder>
          <w:showingPlcHdr/>
          <w:text/>
        </w:sdtPr>
        <w:sdtContent>
          <w:r w:rsidRPr="009352AC">
            <w:rPr>
              <w:rStyle w:val="Besedilooznabemesta"/>
              <w:rFonts w:asciiTheme="minorHAnsi" w:hAnsiTheme="minorHAnsi" w:cstheme="minorHAnsi"/>
            </w:rPr>
            <w:t>Kliknite ali tapnite tukaj, če želite vnesti besedilo.</w:t>
          </w:r>
        </w:sdtContent>
      </w:sdt>
    </w:p>
    <w:p w14:paraId="7CAB9C01" w14:textId="77777777" w:rsidR="00487FAB" w:rsidRPr="009352AC" w:rsidRDefault="00487FAB" w:rsidP="00487FAB">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ki vodi naš TRR številka: </w:t>
      </w:r>
      <w:sdt>
        <w:sdtPr>
          <w:rPr>
            <w:rFonts w:asciiTheme="minorHAnsi" w:hAnsiTheme="minorHAnsi" w:cstheme="minorHAnsi"/>
          </w:rPr>
          <w:id w:val="-446471328"/>
          <w:placeholder>
            <w:docPart w:val="9596AFB0B2D94538B458A555DDA1369B"/>
          </w:placeholder>
          <w:showingPlcHdr/>
          <w:text/>
        </w:sdtPr>
        <w:sdtContent>
          <w:r w:rsidRPr="009352AC">
            <w:rPr>
              <w:rStyle w:val="Besedilooznabemesta"/>
              <w:rFonts w:asciiTheme="minorHAnsi" w:hAnsiTheme="minorHAnsi" w:cstheme="minorHAnsi"/>
            </w:rPr>
            <w:t>Kliknite ali tapnite tukaj, če želite vnesti besedilo.</w:t>
          </w:r>
        </w:sdtContent>
      </w:sdt>
    </w:p>
    <w:p w14:paraId="6160777C" w14:textId="77777777" w:rsidR="00073595" w:rsidRPr="009352AC" w:rsidRDefault="00487FAB" w:rsidP="00073595">
      <w:pPr>
        <w:widowControl w:val="0"/>
        <w:numPr>
          <w:ilvl w:val="0"/>
          <w:numId w:val="31"/>
        </w:numPr>
        <w:tabs>
          <w:tab w:val="left" w:pos="284"/>
          <w:tab w:val="center" w:pos="4394"/>
        </w:tabs>
        <w:suppressAutoHyphens w:val="0"/>
        <w:autoSpaceDE w:val="0"/>
        <w:autoSpaceDN w:val="0"/>
        <w:adjustRightInd w:val="0"/>
        <w:ind w:right="-188"/>
        <w:jc w:val="both"/>
        <w:rPr>
          <w:rFonts w:asciiTheme="minorHAnsi" w:hAnsiTheme="minorHAnsi" w:cstheme="minorHAnsi"/>
        </w:rPr>
      </w:pPr>
      <w:r w:rsidRPr="009352AC">
        <w:rPr>
          <w:rFonts w:asciiTheme="minorHAnsi" w:hAnsiTheme="minorHAnsi" w:cstheme="minorHAnsi"/>
        </w:rPr>
        <w:t xml:space="preserve">Menico se lahko unovči najkasneje v roku 30 dni od poteka veljavnosti </w:t>
      </w:r>
      <w:r w:rsidR="00073595">
        <w:rPr>
          <w:rFonts w:asciiTheme="minorHAnsi" w:hAnsiTheme="minorHAnsi" w:cstheme="minorHAnsi"/>
        </w:rPr>
        <w:t>Okvirnega sporazuma o dobavi vodovodnega materiala št. BL-2/2025.</w:t>
      </w:r>
    </w:p>
    <w:p w14:paraId="5E8CD0D7" w14:textId="4CD4CD7A" w:rsidR="00487FAB" w:rsidRPr="009352AC" w:rsidRDefault="00487FAB" w:rsidP="00487FAB">
      <w:pPr>
        <w:autoSpaceDE w:val="0"/>
        <w:autoSpaceDN w:val="0"/>
        <w:adjustRightInd w:val="0"/>
        <w:jc w:val="both"/>
        <w:rPr>
          <w:rFonts w:asciiTheme="minorHAnsi" w:hAnsiTheme="minorHAnsi" w:cstheme="minorHAnsi"/>
        </w:rPr>
      </w:pPr>
    </w:p>
    <w:p w14:paraId="5B34B952" w14:textId="77777777" w:rsidR="00487FAB" w:rsidRPr="009352AC" w:rsidRDefault="00487FAB" w:rsidP="00487FAB">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                                                                                                                                                                                                                                                                </w:t>
      </w:r>
    </w:p>
    <w:p w14:paraId="10B66A3D" w14:textId="77777777" w:rsidR="00487FAB" w:rsidRPr="009352AC" w:rsidRDefault="00487FAB" w:rsidP="00487FAB">
      <w:pPr>
        <w:autoSpaceDE w:val="0"/>
        <w:autoSpaceDN w:val="0"/>
        <w:adjustRightInd w:val="0"/>
        <w:jc w:val="both"/>
        <w:rPr>
          <w:rFonts w:asciiTheme="minorHAnsi" w:hAnsiTheme="minorHAnsi" w:cstheme="minorHAnsi"/>
          <w:b/>
          <w:bCs/>
        </w:rPr>
      </w:pPr>
      <w:r w:rsidRPr="009352AC">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487FAB" w:rsidRPr="009352AC" w14:paraId="538FA911" w14:textId="77777777" w:rsidTr="002276EC">
        <w:tc>
          <w:tcPr>
            <w:tcW w:w="3261" w:type="dxa"/>
          </w:tcPr>
          <w:p w14:paraId="41166BC5" w14:textId="77777777" w:rsidR="00487FAB" w:rsidRPr="009352AC" w:rsidRDefault="00487FAB" w:rsidP="002276EC">
            <w:pPr>
              <w:jc w:val="both"/>
              <w:rPr>
                <w:rFonts w:asciiTheme="minorHAnsi" w:hAnsiTheme="minorHAnsi" w:cstheme="minorHAnsi"/>
              </w:rPr>
            </w:pPr>
          </w:p>
          <w:p w14:paraId="14313498" w14:textId="77777777" w:rsidR="00487FAB" w:rsidRPr="009352AC" w:rsidRDefault="00487FAB" w:rsidP="002276EC">
            <w:pPr>
              <w:jc w:val="both"/>
              <w:rPr>
                <w:rFonts w:asciiTheme="minorHAnsi" w:hAnsiTheme="minorHAnsi" w:cstheme="minorHAnsi"/>
              </w:rPr>
            </w:pPr>
            <w:r w:rsidRPr="009352AC">
              <w:rPr>
                <w:rFonts w:asciiTheme="minorHAnsi" w:hAnsiTheme="minorHAnsi" w:cstheme="minorHAnsi"/>
              </w:rPr>
              <w:t xml:space="preserve">Datum: </w:t>
            </w:r>
            <w:sdt>
              <w:sdtPr>
                <w:rPr>
                  <w:rFonts w:asciiTheme="minorHAnsi" w:hAnsiTheme="minorHAnsi" w:cstheme="minorHAnsi"/>
                </w:rPr>
                <w:id w:val="-1456857040"/>
                <w:placeholder>
                  <w:docPart w:val="73C9A5040AF64BEB8FCF2C5BF32744B2"/>
                </w:placeholder>
                <w:showingPlcHdr/>
                <w:date>
                  <w:dateFormat w:val="dd/MM/yyyy"/>
                  <w:lid w:val="sl-SI"/>
                  <w:storeMappedDataAs w:val="dateTime"/>
                  <w:calendar w:val="gregorian"/>
                </w:date>
              </w:sdtPr>
              <w:sdtContent>
                <w:r w:rsidRPr="009352AC">
                  <w:rPr>
                    <w:rStyle w:val="Besedilooznabemesta"/>
                    <w:rFonts w:asciiTheme="minorHAnsi" w:hAnsiTheme="minorHAnsi" w:cstheme="minorHAnsi"/>
                  </w:rPr>
                  <w:t>Kliknite ali tapnite tukaj, če želite vnesti datum.</w:t>
                </w:r>
              </w:sdtContent>
            </w:sdt>
          </w:p>
        </w:tc>
        <w:tc>
          <w:tcPr>
            <w:tcW w:w="2126" w:type="dxa"/>
          </w:tcPr>
          <w:p w14:paraId="3EBB5E65" w14:textId="77777777" w:rsidR="00487FAB" w:rsidRPr="009352AC" w:rsidRDefault="00487FAB" w:rsidP="002276EC">
            <w:pPr>
              <w:jc w:val="both"/>
              <w:rPr>
                <w:rFonts w:asciiTheme="minorHAnsi" w:hAnsiTheme="minorHAnsi" w:cstheme="minorHAnsi"/>
              </w:rPr>
            </w:pPr>
          </w:p>
        </w:tc>
        <w:tc>
          <w:tcPr>
            <w:tcW w:w="4459" w:type="dxa"/>
          </w:tcPr>
          <w:p w14:paraId="352124DB" w14:textId="77777777" w:rsidR="00487FAB" w:rsidRPr="009352AC" w:rsidRDefault="00487FAB" w:rsidP="002276EC">
            <w:pPr>
              <w:jc w:val="both"/>
              <w:rPr>
                <w:rFonts w:asciiTheme="minorHAnsi" w:hAnsiTheme="minorHAnsi" w:cstheme="minorHAnsi"/>
              </w:rPr>
            </w:pPr>
          </w:p>
        </w:tc>
      </w:tr>
      <w:tr w:rsidR="00487FAB" w:rsidRPr="009352AC" w14:paraId="2736E72A" w14:textId="77777777" w:rsidTr="002276EC">
        <w:tc>
          <w:tcPr>
            <w:tcW w:w="3261" w:type="dxa"/>
          </w:tcPr>
          <w:p w14:paraId="4955E444" w14:textId="77777777" w:rsidR="00487FAB" w:rsidRPr="009352AC" w:rsidRDefault="00487FAB" w:rsidP="002276EC">
            <w:pPr>
              <w:jc w:val="both"/>
              <w:rPr>
                <w:rFonts w:asciiTheme="minorHAnsi" w:hAnsiTheme="minorHAnsi" w:cstheme="minorHAnsi"/>
              </w:rPr>
            </w:pPr>
          </w:p>
        </w:tc>
        <w:tc>
          <w:tcPr>
            <w:tcW w:w="2126" w:type="dxa"/>
          </w:tcPr>
          <w:p w14:paraId="7F22DE8A" w14:textId="77777777" w:rsidR="00487FAB" w:rsidRPr="009352AC" w:rsidRDefault="00487FAB" w:rsidP="002276EC">
            <w:pPr>
              <w:jc w:val="both"/>
              <w:rPr>
                <w:rFonts w:asciiTheme="minorHAnsi" w:hAnsiTheme="minorHAnsi" w:cstheme="minorHAnsi"/>
              </w:rPr>
            </w:pPr>
          </w:p>
        </w:tc>
        <w:tc>
          <w:tcPr>
            <w:tcW w:w="4459" w:type="dxa"/>
          </w:tcPr>
          <w:p w14:paraId="77C04C2A" w14:textId="77777777" w:rsidR="00487FAB" w:rsidRPr="009352AC" w:rsidRDefault="00487FAB" w:rsidP="002276EC">
            <w:pPr>
              <w:jc w:val="both"/>
              <w:rPr>
                <w:rFonts w:asciiTheme="minorHAnsi" w:hAnsiTheme="minorHAnsi" w:cstheme="minorHAnsi"/>
              </w:rPr>
            </w:pPr>
          </w:p>
        </w:tc>
      </w:tr>
      <w:tr w:rsidR="00487FAB" w:rsidRPr="009352AC" w14:paraId="63B699F4" w14:textId="77777777" w:rsidTr="002276EC">
        <w:tc>
          <w:tcPr>
            <w:tcW w:w="3261" w:type="dxa"/>
          </w:tcPr>
          <w:p w14:paraId="004EEC23" w14:textId="77777777" w:rsidR="00487FAB" w:rsidRPr="009352AC" w:rsidRDefault="00487FAB" w:rsidP="002276EC">
            <w:pPr>
              <w:rPr>
                <w:rFonts w:asciiTheme="minorHAnsi" w:hAnsiTheme="minorHAnsi" w:cstheme="minorHAnsi"/>
              </w:rPr>
            </w:pPr>
            <w:r w:rsidRPr="009352AC">
              <w:rPr>
                <w:rFonts w:asciiTheme="minorHAnsi" w:hAnsiTheme="minorHAnsi" w:cstheme="minorHAnsi"/>
              </w:rPr>
              <w:t xml:space="preserve">Kraj: </w:t>
            </w:r>
            <w:sdt>
              <w:sdtPr>
                <w:rPr>
                  <w:rFonts w:asciiTheme="minorHAnsi" w:hAnsiTheme="minorHAnsi" w:cstheme="minorHAnsi"/>
                </w:rPr>
                <w:id w:val="387922876"/>
                <w:placeholder>
                  <w:docPart w:val="9596AFB0B2D94538B458A555DDA1369B"/>
                </w:placeholder>
                <w:showingPlcHdr/>
                <w:text/>
              </w:sdtPr>
              <w:sdtContent>
                <w:r w:rsidRPr="009352AC">
                  <w:rPr>
                    <w:rStyle w:val="Besedilooznabemesta"/>
                    <w:rFonts w:asciiTheme="minorHAnsi" w:hAnsiTheme="minorHAnsi" w:cstheme="minorHAnsi"/>
                  </w:rPr>
                  <w:t>Kliknite ali tapnite tukaj, če želite vnesti besedilo.</w:t>
                </w:r>
              </w:sdtContent>
            </w:sdt>
          </w:p>
        </w:tc>
        <w:tc>
          <w:tcPr>
            <w:tcW w:w="2126" w:type="dxa"/>
          </w:tcPr>
          <w:p w14:paraId="6EC59ED4" w14:textId="77777777" w:rsidR="00487FAB" w:rsidRPr="009352AC" w:rsidRDefault="00487FAB" w:rsidP="002276EC">
            <w:pPr>
              <w:rPr>
                <w:rFonts w:asciiTheme="minorHAnsi" w:hAnsiTheme="minorHAnsi" w:cstheme="minorHAnsi"/>
              </w:rPr>
            </w:pPr>
            <w:r w:rsidRPr="009352AC">
              <w:rPr>
                <w:rFonts w:asciiTheme="minorHAnsi" w:hAnsiTheme="minorHAnsi" w:cstheme="minorHAnsi"/>
              </w:rPr>
              <w:t xml:space="preserve">   Izdajatelj menice</w:t>
            </w:r>
          </w:p>
        </w:tc>
        <w:tc>
          <w:tcPr>
            <w:tcW w:w="4459" w:type="dxa"/>
          </w:tcPr>
          <w:p w14:paraId="2E6B19FD" w14:textId="77777777" w:rsidR="00487FAB" w:rsidRPr="009352AC" w:rsidRDefault="00487FAB" w:rsidP="002276EC">
            <w:pPr>
              <w:rPr>
                <w:rFonts w:asciiTheme="minorHAnsi" w:hAnsiTheme="minorHAnsi" w:cstheme="minorHAnsi"/>
              </w:rPr>
            </w:pPr>
          </w:p>
          <w:p w14:paraId="5DD0C138" w14:textId="77777777" w:rsidR="00487FAB" w:rsidRPr="009352AC" w:rsidRDefault="00487FAB" w:rsidP="002276EC">
            <w:pPr>
              <w:rPr>
                <w:rFonts w:asciiTheme="minorHAnsi" w:hAnsiTheme="minorHAnsi" w:cstheme="minorHAnsi"/>
              </w:rPr>
            </w:pPr>
            <w:r w:rsidRPr="009352AC">
              <w:rPr>
                <w:rFonts w:asciiTheme="minorHAnsi" w:hAnsiTheme="minorHAnsi" w:cstheme="minorHAnsi"/>
              </w:rPr>
              <w:t>________________________________</w:t>
            </w:r>
          </w:p>
          <w:p w14:paraId="2C917808" w14:textId="77777777" w:rsidR="00487FAB" w:rsidRPr="009352AC" w:rsidRDefault="00487FAB" w:rsidP="002276EC">
            <w:pPr>
              <w:jc w:val="center"/>
              <w:rPr>
                <w:rFonts w:asciiTheme="minorHAnsi" w:hAnsiTheme="minorHAnsi" w:cstheme="minorHAnsi"/>
              </w:rPr>
            </w:pPr>
            <w:r w:rsidRPr="009352AC">
              <w:rPr>
                <w:rFonts w:asciiTheme="minorHAnsi" w:hAnsiTheme="minorHAnsi" w:cstheme="minorHAnsi"/>
              </w:rPr>
              <w:t>žig in podpis</w:t>
            </w:r>
          </w:p>
        </w:tc>
      </w:tr>
    </w:tbl>
    <w:p w14:paraId="6F3D17AE" w14:textId="77777777" w:rsidR="00487FAB" w:rsidRPr="009352AC" w:rsidRDefault="00487FAB" w:rsidP="00487FAB">
      <w:pPr>
        <w:autoSpaceDE w:val="0"/>
        <w:adjustRightInd w:val="0"/>
        <w:rPr>
          <w:rFonts w:asciiTheme="minorHAnsi" w:hAnsiTheme="minorHAnsi" w:cstheme="minorHAnsi"/>
          <w:b/>
          <w:i/>
        </w:rPr>
        <w:sectPr w:rsidR="00487FAB" w:rsidRPr="009352AC" w:rsidSect="00487FAB">
          <w:pgSz w:w="11906" w:h="16838"/>
          <w:pgMar w:top="1701" w:right="1274" w:bottom="1417" w:left="1134" w:header="709" w:footer="708" w:gutter="0"/>
          <w:cols w:space="708"/>
          <w:docGrid w:linePitch="360"/>
        </w:sectPr>
      </w:pPr>
    </w:p>
    <w:p w14:paraId="15C25996" w14:textId="77777777" w:rsidR="00487FAB" w:rsidRPr="00CA52C0" w:rsidRDefault="00487FAB" w:rsidP="00487FAB">
      <w:pPr>
        <w:suppressAutoHyphens w:val="0"/>
        <w:rPr>
          <w:rFonts w:asciiTheme="minorHAnsi" w:hAnsiTheme="minorHAnsi" w:cstheme="minorHAnsi"/>
          <w:sz w:val="24"/>
          <w:szCs w:val="24"/>
        </w:rPr>
      </w:pPr>
    </w:p>
    <w:p w14:paraId="5BF38E35" w14:textId="77777777" w:rsidR="00487FAB" w:rsidRPr="009352AC" w:rsidRDefault="00487FAB" w:rsidP="00487FAB">
      <w:pPr>
        <w:autoSpaceDE w:val="0"/>
        <w:autoSpaceDN w:val="0"/>
        <w:adjustRightInd w:val="0"/>
        <w:rPr>
          <w:rFonts w:asciiTheme="minorHAnsi" w:hAnsiTheme="minorHAnsi" w:cstheme="minorHAnsi"/>
        </w:rPr>
      </w:pPr>
      <w:r w:rsidRPr="009352AC">
        <w:rPr>
          <w:rFonts w:asciiTheme="minorHAnsi" w:hAnsiTheme="minorHAnsi" w:cstheme="minorHAnsi"/>
          <w:b/>
          <w:i/>
        </w:rPr>
        <w:t>OBR-7</w:t>
      </w:r>
    </w:p>
    <w:p w14:paraId="29A3625E" w14:textId="77777777" w:rsidR="00487FAB" w:rsidRPr="009352AC" w:rsidRDefault="00487FAB" w:rsidP="00487FAB">
      <w:pPr>
        <w:tabs>
          <w:tab w:val="left" w:pos="2694"/>
          <w:tab w:val="left" w:pos="2977"/>
        </w:tabs>
        <w:ind w:right="1"/>
        <w:rPr>
          <w:rFonts w:asciiTheme="minorHAnsi" w:hAnsiTheme="minorHAnsi" w:cstheme="minorHAnsi"/>
          <w:bCs/>
          <w:i/>
          <w:iCs/>
        </w:rPr>
      </w:pPr>
      <w:r w:rsidRPr="009352AC">
        <w:rPr>
          <w:rFonts w:asciiTheme="minorHAnsi" w:hAnsiTheme="minorHAnsi" w:cstheme="minorHAnsi"/>
          <w:bCs/>
          <w:i/>
          <w:iCs/>
        </w:rPr>
        <w:t>OBRAZEC GARANCIJE ODPRAVO NAPAK</w:t>
      </w:r>
      <w:r>
        <w:rPr>
          <w:rFonts w:asciiTheme="minorHAnsi" w:hAnsiTheme="minorHAnsi" w:cstheme="minorHAnsi"/>
          <w:bCs/>
          <w:i/>
          <w:iCs/>
        </w:rPr>
        <w:t xml:space="preserve"> V GARANCIJSKI DOBI</w:t>
      </w:r>
      <w:r w:rsidRPr="009352AC">
        <w:rPr>
          <w:rFonts w:asciiTheme="minorHAnsi" w:hAnsiTheme="minorHAnsi" w:cstheme="minorHAnsi"/>
          <w:bCs/>
          <w:i/>
          <w:iCs/>
        </w:rPr>
        <w:t xml:space="preserve"> </w:t>
      </w:r>
    </w:p>
    <w:p w14:paraId="7C018530" w14:textId="77777777" w:rsidR="00487FAB" w:rsidRPr="009352AC" w:rsidRDefault="00487FAB" w:rsidP="00487FAB">
      <w:pPr>
        <w:autoSpaceDE w:val="0"/>
        <w:autoSpaceDN w:val="0"/>
        <w:adjustRightInd w:val="0"/>
        <w:rPr>
          <w:rFonts w:asciiTheme="minorHAnsi" w:hAnsiTheme="minorHAnsi" w:cstheme="minorHAnsi"/>
          <w:b/>
        </w:rPr>
      </w:pPr>
    </w:p>
    <w:p w14:paraId="615F88DB" w14:textId="77777777" w:rsidR="00487FAB" w:rsidRPr="009352AC" w:rsidRDefault="00487FAB" w:rsidP="00487FAB">
      <w:pPr>
        <w:autoSpaceDE w:val="0"/>
        <w:autoSpaceDN w:val="0"/>
        <w:adjustRightInd w:val="0"/>
        <w:jc w:val="center"/>
        <w:rPr>
          <w:rFonts w:asciiTheme="minorHAnsi" w:hAnsiTheme="minorHAnsi" w:cstheme="minorHAnsi"/>
          <w:b/>
        </w:rPr>
      </w:pPr>
      <w:r w:rsidRPr="009352AC">
        <w:rPr>
          <w:rFonts w:asciiTheme="minorHAnsi" w:hAnsiTheme="minorHAnsi" w:cstheme="minorHAnsi"/>
          <w:b/>
        </w:rPr>
        <w:t>MENIČNA IZJAVA</w:t>
      </w:r>
    </w:p>
    <w:p w14:paraId="291234AB" w14:textId="77777777" w:rsidR="00487FAB" w:rsidRPr="009352AC" w:rsidRDefault="00487FAB" w:rsidP="00487FAB">
      <w:pPr>
        <w:autoSpaceDE w:val="0"/>
        <w:autoSpaceDN w:val="0"/>
        <w:adjustRightInd w:val="0"/>
        <w:jc w:val="center"/>
        <w:rPr>
          <w:rFonts w:asciiTheme="minorHAnsi" w:hAnsiTheme="minorHAnsi" w:cstheme="minorHAnsi"/>
        </w:rPr>
      </w:pPr>
      <w:r w:rsidRPr="009352AC">
        <w:rPr>
          <w:rFonts w:asciiTheme="minorHAnsi" w:hAnsiTheme="minorHAnsi" w:cstheme="minorHAnsi"/>
        </w:rPr>
        <w:t>s pooblastilom za unovčenje</w:t>
      </w:r>
    </w:p>
    <w:p w14:paraId="3A7B484E" w14:textId="77777777" w:rsidR="00487FAB" w:rsidRPr="009352AC" w:rsidRDefault="00487FAB" w:rsidP="00487FAB">
      <w:pPr>
        <w:autoSpaceDE w:val="0"/>
        <w:autoSpaceDN w:val="0"/>
        <w:adjustRightInd w:val="0"/>
        <w:jc w:val="center"/>
        <w:rPr>
          <w:rFonts w:asciiTheme="minorHAnsi" w:hAnsiTheme="minorHAnsi" w:cstheme="minorHAnsi"/>
        </w:rPr>
      </w:pPr>
    </w:p>
    <w:p w14:paraId="2691BD6B" w14:textId="77777777" w:rsidR="00487FAB" w:rsidRPr="009352AC" w:rsidRDefault="00487FAB" w:rsidP="00487FAB">
      <w:pPr>
        <w:autoSpaceDE w:val="0"/>
        <w:autoSpaceDN w:val="0"/>
        <w:adjustRightInd w:val="0"/>
        <w:rPr>
          <w:rFonts w:asciiTheme="minorHAnsi" w:hAnsiTheme="minorHAnsi" w:cstheme="minorHAnsi"/>
        </w:rPr>
      </w:pPr>
      <w:r w:rsidRPr="009352AC">
        <w:rPr>
          <w:rFonts w:asciiTheme="minorHAnsi" w:hAnsiTheme="minorHAnsi" w:cstheme="minorHAnsi"/>
        </w:rPr>
        <w:t xml:space="preserve">Dobavitelj:  </w:t>
      </w:r>
      <w:sdt>
        <w:sdtPr>
          <w:rPr>
            <w:rFonts w:asciiTheme="minorHAnsi" w:hAnsiTheme="minorHAnsi" w:cstheme="minorHAnsi"/>
          </w:rPr>
          <w:id w:val="-2068870242"/>
          <w:placeholder>
            <w:docPart w:val="041D361F7B1345A89390E48C105D5D24"/>
          </w:placeholder>
          <w:showingPlcHdr/>
        </w:sdtPr>
        <w:sdtContent>
          <w:r w:rsidRPr="009352AC">
            <w:rPr>
              <w:rStyle w:val="Besedilooznabemesta"/>
              <w:rFonts w:asciiTheme="minorHAnsi" w:eastAsia="MS ??" w:hAnsiTheme="minorHAnsi" w:cstheme="minorHAnsi"/>
            </w:rPr>
            <w:t>Kliknite ali tapnite tukaj, če želite vnesti besedilo.</w:t>
          </w:r>
        </w:sdtContent>
      </w:sdt>
    </w:p>
    <w:p w14:paraId="401C669F" w14:textId="77777777" w:rsidR="00487FAB" w:rsidRPr="009352AC" w:rsidRDefault="00487FAB" w:rsidP="00487FAB">
      <w:pPr>
        <w:autoSpaceDE w:val="0"/>
        <w:autoSpaceDN w:val="0"/>
        <w:adjustRightInd w:val="0"/>
        <w:rPr>
          <w:rFonts w:asciiTheme="minorHAnsi" w:hAnsiTheme="minorHAnsi" w:cstheme="minorHAnsi"/>
        </w:rPr>
      </w:pPr>
    </w:p>
    <w:p w14:paraId="1C99B6CF" w14:textId="68A72A86" w:rsidR="00487FAB" w:rsidRPr="003978A8" w:rsidRDefault="00487FAB" w:rsidP="00487FAB">
      <w:pPr>
        <w:jc w:val="both"/>
        <w:rPr>
          <w:rFonts w:asciiTheme="minorHAnsi" w:hAnsiTheme="minorHAnsi" w:cstheme="minorHAnsi"/>
        </w:rPr>
      </w:pPr>
      <w:r w:rsidRPr="009352AC">
        <w:rPr>
          <w:rFonts w:asciiTheme="minorHAnsi" w:hAnsiTheme="minorHAnsi" w:cstheme="minorHAnsi"/>
        </w:rPr>
        <w:t xml:space="preserve">naročniku, </w:t>
      </w:r>
      <w:r w:rsidR="000A7507" w:rsidRPr="003344F0">
        <w:rPr>
          <w:rFonts w:asciiTheme="minorHAnsi" w:hAnsiTheme="minorHAnsi" w:cstheme="minorHAnsi"/>
        </w:rPr>
        <w:t>KOMUNA, javno komunalno podjetje Beltinci d.o.o., Mladinska ulica 2, 9231 Beltinci</w:t>
      </w:r>
      <w:r w:rsidRPr="003344F0">
        <w:rPr>
          <w:rFonts w:asciiTheme="minorHAnsi" w:hAnsiTheme="minorHAnsi" w:cstheme="minorHAnsi"/>
        </w:rPr>
        <w:t>, kot garancijo za odpravo napak v okviru izvedbe javnega naročila: »</w:t>
      </w:r>
      <w:r w:rsidR="000A7507" w:rsidRPr="003344F0">
        <w:rPr>
          <w:rFonts w:asciiTheme="minorHAnsi" w:hAnsiTheme="minorHAnsi" w:cstheme="minorHAnsi"/>
        </w:rPr>
        <w:t>DOBAVA VODOVODNEGA MATERIALA</w:t>
      </w:r>
      <w:r w:rsidRPr="003344F0">
        <w:rPr>
          <w:rFonts w:asciiTheme="minorHAnsi" w:hAnsiTheme="minorHAnsi" w:cstheme="minorHAnsi"/>
        </w:rPr>
        <w:t>«</w:t>
      </w:r>
    </w:p>
    <w:p w14:paraId="5006DCE5" w14:textId="77777777" w:rsidR="00487FAB" w:rsidRPr="009352AC" w:rsidRDefault="00487FAB" w:rsidP="00487FAB">
      <w:pPr>
        <w:autoSpaceDE w:val="0"/>
        <w:autoSpaceDN w:val="0"/>
        <w:adjustRightInd w:val="0"/>
        <w:jc w:val="both"/>
        <w:rPr>
          <w:rFonts w:asciiTheme="minorHAnsi" w:hAnsiTheme="minorHAnsi" w:cstheme="minorHAnsi"/>
        </w:rPr>
      </w:pPr>
      <w:r w:rsidRPr="009352AC">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325511C9" w14:textId="77777777" w:rsidR="00487FAB" w:rsidRPr="009352AC" w:rsidRDefault="00487FAB" w:rsidP="00487FAB">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487FAB" w:rsidRPr="009352AC" w14:paraId="49157066" w14:textId="77777777" w:rsidTr="002276EC">
        <w:sdt>
          <w:sdtPr>
            <w:rPr>
              <w:rFonts w:asciiTheme="minorHAnsi" w:hAnsiTheme="minorHAnsi" w:cstheme="minorHAnsi"/>
            </w:rPr>
            <w:id w:val="-1942283166"/>
            <w:placeholder>
              <w:docPart w:val="08887797DF7D40F7B4D99AF762312E6E"/>
            </w:placeholder>
            <w:showingPlcHdr/>
            <w:text/>
          </w:sdtPr>
          <w:sdtContent>
            <w:tc>
              <w:tcPr>
                <w:tcW w:w="4786" w:type="dxa"/>
              </w:tcPr>
              <w:p w14:paraId="049828A3" w14:textId="77777777" w:rsidR="00487FAB" w:rsidRPr="009352AC" w:rsidRDefault="00487FAB" w:rsidP="002276EC">
                <w:pPr>
                  <w:autoSpaceDE w:val="0"/>
                  <w:autoSpaceDN w:val="0"/>
                  <w:adjustRightInd w:val="0"/>
                  <w:jc w:val="center"/>
                  <w:rPr>
                    <w:rFonts w:asciiTheme="minorHAnsi" w:hAnsiTheme="minorHAnsi" w:cstheme="minorHAnsi"/>
                  </w:rPr>
                </w:pPr>
                <w:r w:rsidRPr="009352AC">
                  <w:rPr>
                    <w:rStyle w:val="Besedilooznabemesta"/>
                    <w:rFonts w:asciiTheme="minorHAnsi" w:hAnsiTheme="minorHAnsi" w:cstheme="minorHAnsi"/>
                  </w:rPr>
                  <w:t>Kliknite ali tapnite tukaj, če želite vnesti besedilo.</w:t>
                </w:r>
              </w:p>
            </w:tc>
          </w:sdtContent>
        </w:sdt>
        <w:tc>
          <w:tcPr>
            <w:tcW w:w="709" w:type="dxa"/>
          </w:tcPr>
          <w:p w14:paraId="5C5B95CF" w14:textId="77777777" w:rsidR="00487FAB" w:rsidRPr="009352AC" w:rsidRDefault="00487FAB" w:rsidP="002276EC">
            <w:pPr>
              <w:autoSpaceDE w:val="0"/>
              <w:autoSpaceDN w:val="0"/>
              <w:adjustRightInd w:val="0"/>
              <w:jc w:val="center"/>
              <w:rPr>
                <w:rFonts w:asciiTheme="minorHAnsi" w:hAnsiTheme="minorHAnsi" w:cstheme="minorHAnsi"/>
              </w:rPr>
            </w:pPr>
          </w:p>
        </w:tc>
        <w:sdt>
          <w:sdtPr>
            <w:rPr>
              <w:rFonts w:asciiTheme="minorHAnsi" w:hAnsiTheme="minorHAnsi" w:cstheme="minorHAnsi"/>
            </w:rPr>
            <w:id w:val="-1388177312"/>
            <w:placeholder>
              <w:docPart w:val="08887797DF7D40F7B4D99AF762312E6E"/>
            </w:placeholder>
            <w:showingPlcHdr/>
            <w:text/>
          </w:sdtPr>
          <w:sdtContent>
            <w:tc>
              <w:tcPr>
                <w:tcW w:w="4111" w:type="dxa"/>
              </w:tcPr>
              <w:p w14:paraId="408F0090" w14:textId="77777777" w:rsidR="00487FAB" w:rsidRPr="009352AC" w:rsidRDefault="00487FAB" w:rsidP="002276EC">
                <w:pPr>
                  <w:autoSpaceDE w:val="0"/>
                  <w:autoSpaceDN w:val="0"/>
                  <w:adjustRightInd w:val="0"/>
                  <w:jc w:val="center"/>
                  <w:rPr>
                    <w:rFonts w:asciiTheme="minorHAnsi" w:hAnsiTheme="minorHAnsi" w:cstheme="minorHAnsi"/>
                  </w:rPr>
                </w:pPr>
                <w:r w:rsidRPr="009352AC">
                  <w:rPr>
                    <w:rStyle w:val="Besedilooznabemesta"/>
                    <w:rFonts w:asciiTheme="minorHAnsi" w:hAnsiTheme="minorHAnsi" w:cstheme="minorHAnsi"/>
                  </w:rPr>
                  <w:t>Kliknite ali tapnite tukaj, če želite vnesti besedilo.</w:t>
                </w:r>
              </w:p>
            </w:tc>
          </w:sdtContent>
        </w:sdt>
      </w:tr>
      <w:tr w:rsidR="00487FAB" w:rsidRPr="009352AC" w14:paraId="315E2A9C" w14:textId="77777777" w:rsidTr="002276EC">
        <w:tc>
          <w:tcPr>
            <w:tcW w:w="4786" w:type="dxa"/>
          </w:tcPr>
          <w:p w14:paraId="5685DBF5" w14:textId="77777777" w:rsidR="00487FAB" w:rsidRPr="009352AC" w:rsidRDefault="00487FAB" w:rsidP="002276EC">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(ime in priimek pooblaščene osebe)</w:t>
            </w:r>
          </w:p>
        </w:tc>
        <w:tc>
          <w:tcPr>
            <w:tcW w:w="709" w:type="dxa"/>
          </w:tcPr>
          <w:p w14:paraId="68543D36" w14:textId="77777777" w:rsidR="00487FAB" w:rsidRPr="009352AC" w:rsidRDefault="00487FAB" w:rsidP="002276EC">
            <w:pPr>
              <w:autoSpaceDE w:val="0"/>
              <w:autoSpaceDN w:val="0"/>
              <w:adjustRightInd w:val="0"/>
              <w:jc w:val="center"/>
              <w:rPr>
                <w:rFonts w:asciiTheme="minorHAnsi" w:hAnsiTheme="minorHAnsi" w:cstheme="minorHAnsi"/>
                <w:i/>
                <w:iCs/>
              </w:rPr>
            </w:pPr>
          </w:p>
        </w:tc>
        <w:tc>
          <w:tcPr>
            <w:tcW w:w="4111" w:type="dxa"/>
          </w:tcPr>
          <w:p w14:paraId="02BD4073" w14:textId="77777777" w:rsidR="00487FAB" w:rsidRPr="009352AC" w:rsidRDefault="00487FAB" w:rsidP="002276EC">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(funkcija)</w:t>
            </w:r>
          </w:p>
        </w:tc>
      </w:tr>
      <w:tr w:rsidR="00487FAB" w:rsidRPr="009352AC" w14:paraId="1758DD66" w14:textId="77777777" w:rsidTr="002276EC">
        <w:tc>
          <w:tcPr>
            <w:tcW w:w="4786" w:type="dxa"/>
          </w:tcPr>
          <w:p w14:paraId="04956A4F" w14:textId="77777777" w:rsidR="00487FAB" w:rsidRPr="009352AC" w:rsidRDefault="00487FAB" w:rsidP="002276EC">
            <w:pPr>
              <w:autoSpaceDE w:val="0"/>
              <w:autoSpaceDN w:val="0"/>
              <w:adjustRightInd w:val="0"/>
              <w:rPr>
                <w:rFonts w:asciiTheme="minorHAnsi" w:hAnsiTheme="minorHAnsi" w:cstheme="minorHAnsi"/>
              </w:rPr>
            </w:pPr>
          </w:p>
        </w:tc>
        <w:tc>
          <w:tcPr>
            <w:tcW w:w="709" w:type="dxa"/>
          </w:tcPr>
          <w:p w14:paraId="731C15B0" w14:textId="77777777" w:rsidR="00487FAB" w:rsidRPr="009352AC" w:rsidRDefault="00487FAB" w:rsidP="002276EC">
            <w:pPr>
              <w:autoSpaceDE w:val="0"/>
              <w:autoSpaceDN w:val="0"/>
              <w:adjustRightInd w:val="0"/>
              <w:rPr>
                <w:rFonts w:asciiTheme="minorHAnsi" w:hAnsiTheme="minorHAnsi" w:cstheme="minorHAnsi"/>
              </w:rPr>
            </w:pPr>
          </w:p>
        </w:tc>
        <w:tc>
          <w:tcPr>
            <w:tcW w:w="4111" w:type="dxa"/>
          </w:tcPr>
          <w:p w14:paraId="1778FB99" w14:textId="77777777" w:rsidR="00487FAB" w:rsidRPr="009352AC" w:rsidRDefault="00487FAB" w:rsidP="002276EC">
            <w:pPr>
              <w:autoSpaceDE w:val="0"/>
              <w:autoSpaceDN w:val="0"/>
              <w:adjustRightInd w:val="0"/>
              <w:rPr>
                <w:rFonts w:asciiTheme="minorHAnsi" w:hAnsiTheme="minorHAnsi" w:cstheme="minorHAnsi"/>
              </w:rPr>
            </w:pPr>
          </w:p>
        </w:tc>
      </w:tr>
      <w:tr w:rsidR="00487FAB" w:rsidRPr="009352AC" w14:paraId="78C1F3C6" w14:textId="77777777" w:rsidTr="002276EC">
        <w:tc>
          <w:tcPr>
            <w:tcW w:w="4786" w:type="dxa"/>
            <w:tcBorders>
              <w:bottom w:val="single" w:sz="4" w:space="0" w:color="auto"/>
            </w:tcBorders>
          </w:tcPr>
          <w:p w14:paraId="47324A1A" w14:textId="77777777" w:rsidR="00487FAB" w:rsidRPr="009352AC" w:rsidRDefault="00487FAB" w:rsidP="002276EC">
            <w:pPr>
              <w:autoSpaceDE w:val="0"/>
              <w:autoSpaceDN w:val="0"/>
              <w:adjustRightInd w:val="0"/>
              <w:rPr>
                <w:rFonts w:asciiTheme="minorHAnsi" w:hAnsiTheme="minorHAnsi" w:cstheme="minorHAnsi"/>
              </w:rPr>
            </w:pPr>
          </w:p>
        </w:tc>
        <w:tc>
          <w:tcPr>
            <w:tcW w:w="709" w:type="dxa"/>
          </w:tcPr>
          <w:p w14:paraId="6F519C30" w14:textId="77777777" w:rsidR="00487FAB" w:rsidRPr="009352AC" w:rsidRDefault="00487FAB" w:rsidP="002276EC">
            <w:pPr>
              <w:autoSpaceDE w:val="0"/>
              <w:autoSpaceDN w:val="0"/>
              <w:adjustRightInd w:val="0"/>
              <w:rPr>
                <w:rFonts w:asciiTheme="minorHAnsi" w:hAnsiTheme="minorHAnsi" w:cstheme="minorHAnsi"/>
              </w:rPr>
            </w:pPr>
          </w:p>
        </w:tc>
        <w:tc>
          <w:tcPr>
            <w:tcW w:w="4111" w:type="dxa"/>
          </w:tcPr>
          <w:p w14:paraId="28E1C7FD" w14:textId="77777777" w:rsidR="00487FAB" w:rsidRPr="009352AC" w:rsidRDefault="00487FAB" w:rsidP="002276EC">
            <w:pPr>
              <w:autoSpaceDE w:val="0"/>
              <w:autoSpaceDN w:val="0"/>
              <w:adjustRightInd w:val="0"/>
              <w:rPr>
                <w:rFonts w:asciiTheme="minorHAnsi" w:hAnsiTheme="minorHAnsi" w:cstheme="minorHAnsi"/>
              </w:rPr>
            </w:pPr>
          </w:p>
        </w:tc>
      </w:tr>
      <w:tr w:rsidR="00487FAB" w:rsidRPr="009352AC" w14:paraId="0D0F9065" w14:textId="77777777" w:rsidTr="002276EC">
        <w:tc>
          <w:tcPr>
            <w:tcW w:w="4786" w:type="dxa"/>
            <w:tcBorders>
              <w:top w:val="single" w:sz="4" w:space="0" w:color="auto"/>
            </w:tcBorders>
          </w:tcPr>
          <w:p w14:paraId="43B1DBFB" w14:textId="77777777" w:rsidR="00487FAB" w:rsidRPr="009352AC" w:rsidRDefault="00487FAB" w:rsidP="002276EC">
            <w:pPr>
              <w:autoSpaceDE w:val="0"/>
              <w:autoSpaceDN w:val="0"/>
              <w:adjustRightInd w:val="0"/>
              <w:jc w:val="center"/>
              <w:rPr>
                <w:rFonts w:asciiTheme="minorHAnsi" w:hAnsiTheme="minorHAnsi" w:cstheme="minorHAnsi"/>
                <w:i/>
                <w:iCs/>
              </w:rPr>
            </w:pPr>
            <w:r w:rsidRPr="009352AC">
              <w:rPr>
                <w:rFonts w:asciiTheme="minorHAnsi" w:hAnsiTheme="minorHAnsi" w:cstheme="minorHAnsi"/>
                <w:i/>
                <w:iCs/>
              </w:rPr>
              <w:t>(podpis)</w:t>
            </w:r>
          </w:p>
        </w:tc>
        <w:tc>
          <w:tcPr>
            <w:tcW w:w="709" w:type="dxa"/>
          </w:tcPr>
          <w:p w14:paraId="1950F923" w14:textId="77777777" w:rsidR="00487FAB" w:rsidRPr="009352AC" w:rsidRDefault="00487FAB" w:rsidP="002276EC">
            <w:pPr>
              <w:autoSpaceDE w:val="0"/>
              <w:autoSpaceDN w:val="0"/>
              <w:adjustRightInd w:val="0"/>
              <w:rPr>
                <w:rFonts w:asciiTheme="minorHAnsi" w:hAnsiTheme="minorHAnsi" w:cstheme="minorHAnsi"/>
              </w:rPr>
            </w:pPr>
          </w:p>
        </w:tc>
        <w:tc>
          <w:tcPr>
            <w:tcW w:w="4111" w:type="dxa"/>
          </w:tcPr>
          <w:p w14:paraId="52727C18" w14:textId="77777777" w:rsidR="00487FAB" w:rsidRPr="009352AC" w:rsidRDefault="00487FAB" w:rsidP="002276EC">
            <w:pPr>
              <w:autoSpaceDE w:val="0"/>
              <w:autoSpaceDN w:val="0"/>
              <w:adjustRightInd w:val="0"/>
              <w:rPr>
                <w:rFonts w:asciiTheme="minorHAnsi" w:hAnsiTheme="minorHAnsi" w:cstheme="minorHAnsi"/>
              </w:rPr>
            </w:pPr>
          </w:p>
        </w:tc>
      </w:tr>
    </w:tbl>
    <w:p w14:paraId="292326D8" w14:textId="77777777" w:rsidR="00487FAB" w:rsidRPr="009352AC" w:rsidRDefault="00487FAB" w:rsidP="00487FAB">
      <w:pPr>
        <w:autoSpaceDE w:val="0"/>
        <w:autoSpaceDN w:val="0"/>
        <w:adjustRightInd w:val="0"/>
        <w:rPr>
          <w:rFonts w:asciiTheme="minorHAnsi" w:hAnsiTheme="minorHAnsi" w:cstheme="minorHAnsi"/>
        </w:rPr>
      </w:pPr>
    </w:p>
    <w:p w14:paraId="4495F021" w14:textId="1024561E" w:rsidR="00487FAB" w:rsidRPr="009352AC" w:rsidRDefault="00487FAB" w:rsidP="00487FAB">
      <w:pPr>
        <w:jc w:val="both"/>
        <w:rPr>
          <w:rFonts w:asciiTheme="minorHAnsi" w:hAnsiTheme="minorHAnsi" w:cstheme="minorHAnsi"/>
        </w:rPr>
      </w:pPr>
      <w:r w:rsidRPr="009352AC">
        <w:rPr>
          <w:rFonts w:asciiTheme="minorHAnsi" w:hAnsiTheme="minorHAnsi" w:cstheme="minorHAnsi"/>
        </w:rPr>
        <w:t xml:space="preserve">Naročnika, </w:t>
      </w:r>
      <w:r w:rsidR="003344F0" w:rsidRPr="003344F0">
        <w:rPr>
          <w:rFonts w:asciiTheme="minorHAnsi" w:hAnsiTheme="minorHAnsi" w:cstheme="minorHAnsi"/>
        </w:rPr>
        <w:t>KOMUNA, javno komunalno podjetje Beltinci d.o.o., Mladinska ulica 2, 9231 Beltinci</w:t>
      </w:r>
      <w:r w:rsidRPr="009352AC">
        <w:rPr>
          <w:rFonts w:asciiTheme="minorHAnsi" w:hAnsiTheme="minorHAnsi" w:cstheme="minorHAnsi"/>
        </w:rPr>
        <w:t xml:space="preserve">, nepreklicno pooblaščamo, da izpolni to bianco menico v znesku  </w:t>
      </w:r>
      <w:sdt>
        <w:sdtPr>
          <w:rPr>
            <w:rFonts w:asciiTheme="minorHAnsi" w:hAnsiTheme="minorHAnsi" w:cstheme="minorHAnsi"/>
          </w:rPr>
          <w:id w:val="-1489705643"/>
          <w:placeholder>
            <w:docPart w:val="EA1694F1304440F79D3C82901E2CE185"/>
          </w:placeholder>
          <w:showingPlcHdr/>
          <w:text/>
        </w:sdtPr>
        <w:sdtContent>
          <w:r w:rsidRPr="009352AC">
            <w:rPr>
              <w:rStyle w:val="Besedilooznabemesta"/>
              <w:rFonts w:asciiTheme="minorHAnsi" w:eastAsiaTheme="majorEastAsia" w:hAnsiTheme="minorHAnsi" w:cstheme="minorHAnsi"/>
            </w:rPr>
            <w:t>Kliknite ali tapnite tukaj, če želite vnesti besedilo.</w:t>
          </w:r>
        </w:sdtContent>
      </w:sdt>
      <w:r w:rsidRPr="009352AC">
        <w:rPr>
          <w:rFonts w:asciiTheme="minorHAnsi" w:hAnsiTheme="minorHAnsi" w:cstheme="minorHAnsi"/>
        </w:rPr>
        <w:t xml:space="preserve"> EUR </w:t>
      </w:r>
      <w:r w:rsidRPr="009352AC">
        <w:rPr>
          <w:rFonts w:asciiTheme="minorHAnsi" w:hAnsiTheme="minorHAnsi" w:cstheme="minorHAnsi"/>
          <w:i/>
          <w:iCs/>
        </w:rPr>
        <w:t>(5% od</w:t>
      </w:r>
      <w:r w:rsidR="00834165" w:rsidRPr="00834165">
        <w:rPr>
          <w:rFonts w:asciiTheme="minorHAnsi" w:hAnsiTheme="minorHAnsi" w:cstheme="minorHAnsi"/>
          <w:i/>
          <w:iCs/>
        </w:rPr>
        <w:t xml:space="preserve"> </w:t>
      </w:r>
      <w:r w:rsidR="00834165" w:rsidRPr="009352AC">
        <w:rPr>
          <w:rFonts w:asciiTheme="minorHAnsi" w:hAnsiTheme="minorHAnsi" w:cstheme="minorHAnsi"/>
          <w:i/>
          <w:iCs/>
        </w:rPr>
        <w:t xml:space="preserve">od </w:t>
      </w:r>
      <w:r w:rsidR="00834165">
        <w:rPr>
          <w:rFonts w:asciiTheme="minorHAnsi" w:hAnsiTheme="minorHAnsi" w:cstheme="minorHAnsi"/>
          <w:i/>
          <w:iCs/>
        </w:rPr>
        <w:t>okvirne pogodbene vrednosti sklopa/sklopov brez DDV</w:t>
      </w:r>
      <w:r w:rsidRPr="009352AC">
        <w:rPr>
          <w:rFonts w:asciiTheme="minorHAnsi" w:hAnsiTheme="minorHAnsi" w:cstheme="minorHAnsi"/>
          <w:i/>
          <w:iCs/>
        </w:rPr>
        <w:t>)</w:t>
      </w:r>
      <w:r w:rsidRPr="009352AC">
        <w:rPr>
          <w:rFonts w:asciiTheme="minorHAnsi" w:hAnsiTheme="minorHAnsi" w:cstheme="minorHAnsi"/>
        </w:rPr>
        <w:t xml:space="preserve"> in jo unovči:</w:t>
      </w:r>
    </w:p>
    <w:p w14:paraId="4729FCA7" w14:textId="77777777" w:rsidR="00487FAB" w:rsidRPr="009352AC" w:rsidRDefault="00487FAB" w:rsidP="00487FAB">
      <w:pPr>
        <w:jc w:val="both"/>
        <w:rPr>
          <w:rFonts w:asciiTheme="minorHAnsi" w:hAnsiTheme="minorHAnsi" w:cstheme="minorHAnsi"/>
        </w:rPr>
      </w:pPr>
    </w:p>
    <w:p w14:paraId="30CE6444" w14:textId="41F92651" w:rsidR="00487FAB" w:rsidRPr="009352AC" w:rsidRDefault="00487FAB" w:rsidP="00487FAB">
      <w:pPr>
        <w:widowControl w:val="0"/>
        <w:numPr>
          <w:ilvl w:val="0"/>
          <w:numId w:val="31"/>
        </w:numPr>
        <w:tabs>
          <w:tab w:val="left" w:pos="284"/>
          <w:tab w:val="center" w:pos="4394"/>
        </w:tabs>
        <w:suppressAutoHyphens w:val="0"/>
        <w:autoSpaceDE w:val="0"/>
        <w:autoSpaceDN w:val="0"/>
        <w:adjustRightInd w:val="0"/>
        <w:ind w:right="-188"/>
        <w:jc w:val="both"/>
        <w:rPr>
          <w:rFonts w:asciiTheme="minorHAnsi" w:hAnsiTheme="minorHAnsi" w:cstheme="minorHAnsi"/>
        </w:rPr>
      </w:pPr>
      <w:r w:rsidRPr="009352AC">
        <w:rPr>
          <w:rFonts w:asciiTheme="minorHAnsi" w:hAnsiTheme="minorHAnsi" w:cstheme="minorHAnsi"/>
        </w:rPr>
        <w:t xml:space="preserve">če dobavitelj ne upošteva reklamacij naročnika, ne odpravi napak v garancijski dobi ali kako drugače krši določila </w:t>
      </w:r>
      <w:r w:rsidR="00E02889">
        <w:rPr>
          <w:rFonts w:asciiTheme="minorHAnsi" w:hAnsiTheme="minorHAnsi" w:cstheme="minorHAnsi"/>
        </w:rPr>
        <w:t>Okvirnega sporazum</w:t>
      </w:r>
      <w:r w:rsidR="00073595">
        <w:rPr>
          <w:rFonts w:asciiTheme="minorHAnsi" w:hAnsiTheme="minorHAnsi" w:cstheme="minorHAnsi"/>
        </w:rPr>
        <w:t>a</w:t>
      </w:r>
      <w:r w:rsidR="00E02889">
        <w:rPr>
          <w:rFonts w:asciiTheme="minorHAnsi" w:hAnsiTheme="minorHAnsi" w:cstheme="minorHAnsi"/>
        </w:rPr>
        <w:t xml:space="preserve"> o dobavi vodovodnega materiala št. BL-2/2025</w:t>
      </w:r>
      <w:r w:rsidR="00073595">
        <w:rPr>
          <w:rFonts w:asciiTheme="minorHAnsi" w:hAnsiTheme="minorHAnsi" w:cstheme="minorHAnsi"/>
        </w:rPr>
        <w:t>.</w:t>
      </w:r>
    </w:p>
    <w:p w14:paraId="78E9571F" w14:textId="77777777" w:rsidR="00487FAB" w:rsidRPr="009352AC" w:rsidRDefault="00487FAB" w:rsidP="00487FAB">
      <w:pPr>
        <w:widowControl w:val="0"/>
        <w:autoSpaceDE w:val="0"/>
        <w:ind w:left="720"/>
        <w:jc w:val="both"/>
        <w:rPr>
          <w:rFonts w:asciiTheme="minorHAnsi" w:hAnsiTheme="minorHAnsi" w:cstheme="minorHAnsi"/>
        </w:rPr>
      </w:pPr>
    </w:p>
    <w:p w14:paraId="2AC038F9" w14:textId="77777777" w:rsidR="00487FAB" w:rsidRPr="009352AC" w:rsidRDefault="00487FAB" w:rsidP="00487FAB">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Menica je plačljiva pri banki: </w:t>
      </w:r>
      <w:sdt>
        <w:sdtPr>
          <w:rPr>
            <w:rFonts w:asciiTheme="minorHAnsi" w:hAnsiTheme="minorHAnsi" w:cstheme="minorHAnsi"/>
          </w:rPr>
          <w:id w:val="-1183662345"/>
          <w:placeholder>
            <w:docPart w:val="08887797DF7D40F7B4D99AF762312E6E"/>
          </w:placeholder>
          <w:showingPlcHdr/>
          <w:text/>
        </w:sdtPr>
        <w:sdtContent>
          <w:r w:rsidRPr="009352AC">
            <w:rPr>
              <w:rStyle w:val="Besedilooznabemesta"/>
              <w:rFonts w:asciiTheme="minorHAnsi" w:hAnsiTheme="minorHAnsi" w:cstheme="minorHAnsi"/>
            </w:rPr>
            <w:t>Kliknite ali tapnite tukaj, če želite vnesti besedilo.</w:t>
          </w:r>
        </w:sdtContent>
      </w:sdt>
    </w:p>
    <w:p w14:paraId="2B5673E9" w14:textId="77777777" w:rsidR="00487FAB" w:rsidRPr="009352AC" w:rsidRDefault="00487FAB" w:rsidP="00487FAB">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ki vodi naš TRR številka: </w:t>
      </w:r>
      <w:sdt>
        <w:sdtPr>
          <w:rPr>
            <w:rFonts w:asciiTheme="minorHAnsi" w:hAnsiTheme="minorHAnsi" w:cstheme="minorHAnsi"/>
          </w:rPr>
          <w:id w:val="1497148727"/>
          <w:placeholder>
            <w:docPart w:val="08887797DF7D40F7B4D99AF762312E6E"/>
          </w:placeholder>
          <w:showingPlcHdr/>
          <w:text/>
        </w:sdtPr>
        <w:sdtContent>
          <w:r w:rsidRPr="009352AC">
            <w:rPr>
              <w:rStyle w:val="Besedilooznabemesta"/>
              <w:rFonts w:asciiTheme="minorHAnsi" w:hAnsiTheme="minorHAnsi" w:cstheme="minorHAnsi"/>
            </w:rPr>
            <w:t>Kliknite ali tapnite tukaj, če želite vnesti besedilo.</w:t>
          </w:r>
        </w:sdtContent>
      </w:sdt>
    </w:p>
    <w:p w14:paraId="2EA9881D" w14:textId="77777777" w:rsidR="00487FAB" w:rsidRPr="009352AC" w:rsidRDefault="00487FAB" w:rsidP="00487FAB">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Menico se lahko unovči najkasneje v roku 30 dni </w:t>
      </w:r>
      <w:r>
        <w:rPr>
          <w:rFonts w:asciiTheme="minorHAnsi" w:hAnsiTheme="minorHAnsi" w:cstheme="minorHAnsi"/>
        </w:rPr>
        <w:t>po poteku</w:t>
      </w:r>
      <w:r w:rsidRPr="009352AC">
        <w:rPr>
          <w:rFonts w:asciiTheme="minorHAnsi" w:hAnsiTheme="minorHAnsi" w:cstheme="minorHAnsi"/>
        </w:rPr>
        <w:t xml:space="preserve"> </w:t>
      </w:r>
      <w:r>
        <w:rPr>
          <w:rFonts w:asciiTheme="minorHAnsi" w:hAnsiTheme="minorHAnsi" w:cstheme="minorHAnsi"/>
        </w:rPr>
        <w:t>vseh garancijskih rokov od datuma zadnje dobave.</w:t>
      </w:r>
    </w:p>
    <w:p w14:paraId="38D78B8A" w14:textId="77777777" w:rsidR="00487FAB" w:rsidRPr="009352AC" w:rsidRDefault="00487FAB" w:rsidP="00487FAB">
      <w:pPr>
        <w:autoSpaceDE w:val="0"/>
        <w:autoSpaceDN w:val="0"/>
        <w:adjustRightInd w:val="0"/>
        <w:jc w:val="both"/>
        <w:rPr>
          <w:rFonts w:asciiTheme="minorHAnsi" w:hAnsiTheme="minorHAnsi" w:cstheme="minorHAnsi"/>
        </w:rPr>
      </w:pPr>
      <w:r w:rsidRPr="009352AC">
        <w:rPr>
          <w:rFonts w:asciiTheme="minorHAnsi" w:hAnsiTheme="minorHAnsi" w:cstheme="minorHAnsi"/>
        </w:rPr>
        <w:t xml:space="preserve">                                                                                                                                                                                                                                                                </w:t>
      </w:r>
    </w:p>
    <w:p w14:paraId="40110027" w14:textId="77777777" w:rsidR="00487FAB" w:rsidRPr="009352AC" w:rsidRDefault="00487FAB" w:rsidP="00487FAB">
      <w:pPr>
        <w:autoSpaceDE w:val="0"/>
        <w:autoSpaceDN w:val="0"/>
        <w:adjustRightInd w:val="0"/>
        <w:jc w:val="both"/>
        <w:rPr>
          <w:rFonts w:asciiTheme="minorHAnsi" w:hAnsiTheme="minorHAnsi" w:cstheme="minorHAnsi"/>
          <w:b/>
          <w:bCs/>
        </w:rPr>
      </w:pPr>
      <w:r w:rsidRPr="009352AC">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487FAB" w:rsidRPr="009352AC" w14:paraId="68227D09" w14:textId="77777777" w:rsidTr="002276EC">
        <w:tc>
          <w:tcPr>
            <w:tcW w:w="3261" w:type="dxa"/>
          </w:tcPr>
          <w:p w14:paraId="673FBBE5" w14:textId="77777777" w:rsidR="00487FAB" w:rsidRPr="009352AC" w:rsidRDefault="00487FAB" w:rsidP="002276EC">
            <w:pPr>
              <w:jc w:val="both"/>
              <w:rPr>
                <w:rFonts w:asciiTheme="minorHAnsi" w:hAnsiTheme="minorHAnsi" w:cstheme="minorHAnsi"/>
              </w:rPr>
            </w:pPr>
          </w:p>
          <w:p w14:paraId="13183755" w14:textId="77777777" w:rsidR="00487FAB" w:rsidRPr="009352AC" w:rsidRDefault="00487FAB" w:rsidP="002276EC">
            <w:pPr>
              <w:jc w:val="both"/>
              <w:rPr>
                <w:rFonts w:asciiTheme="minorHAnsi" w:hAnsiTheme="minorHAnsi" w:cstheme="minorHAnsi"/>
              </w:rPr>
            </w:pPr>
            <w:r w:rsidRPr="009352AC">
              <w:rPr>
                <w:rFonts w:asciiTheme="minorHAnsi" w:hAnsiTheme="minorHAnsi" w:cstheme="minorHAnsi"/>
              </w:rPr>
              <w:t xml:space="preserve">Datum: </w:t>
            </w:r>
            <w:sdt>
              <w:sdtPr>
                <w:rPr>
                  <w:rFonts w:asciiTheme="minorHAnsi" w:hAnsiTheme="minorHAnsi" w:cstheme="minorHAnsi"/>
                </w:rPr>
                <w:id w:val="1752316952"/>
                <w:placeholder>
                  <w:docPart w:val="5A29369936E54D2D91D2C086FCB1FC99"/>
                </w:placeholder>
                <w:showingPlcHdr/>
                <w:date>
                  <w:dateFormat w:val="dd/MM/yyyy"/>
                  <w:lid w:val="sl-SI"/>
                  <w:storeMappedDataAs w:val="dateTime"/>
                  <w:calendar w:val="gregorian"/>
                </w:date>
              </w:sdtPr>
              <w:sdtContent>
                <w:r w:rsidRPr="009352AC">
                  <w:rPr>
                    <w:rStyle w:val="Besedilooznabemesta"/>
                    <w:rFonts w:asciiTheme="minorHAnsi" w:hAnsiTheme="minorHAnsi" w:cstheme="minorHAnsi"/>
                  </w:rPr>
                  <w:t>Kliknite ali tapnite tukaj, če želite vnesti datum.</w:t>
                </w:r>
              </w:sdtContent>
            </w:sdt>
          </w:p>
        </w:tc>
        <w:tc>
          <w:tcPr>
            <w:tcW w:w="2126" w:type="dxa"/>
          </w:tcPr>
          <w:p w14:paraId="230F6404" w14:textId="77777777" w:rsidR="00487FAB" w:rsidRPr="009352AC" w:rsidRDefault="00487FAB" w:rsidP="002276EC">
            <w:pPr>
              <w:jc w:val="both"/>
              <w:rPr>
                <w:rFonts w:asciiTheme="minorHAnsi" w:hAnsiTheme="minorHAnsi" w:cstheme="minorHAnsi"/>
              </w:rPr>
            </w:pPr>
          </w:p>
        </w:tc>
        <w:tc>
          <w:tcPr>
            <w:tcW w:w="4459" w:type="dxa"/>
          </w:tcPr>
          <w:p w14:paraId="207CA068" w14:textId="77777777" w:rsidR="00487FAB" w:rsidRPr="009352AC" w:rsidRDefault="00487FAB" w:rsidP="002276EC">
            <w:pPr>
              <w:jc w:val="both"/>
              <w:rPr>
                <w:rFonts w:asciiTheme="minorHAnsi" w:hAnsiTheme="minorHAnsi" w:cstheme="minorHAnsi"/>
              </w:rPr>
            </w:pPr>
          </w:p>
        </w:tc>
      </w:tr>
      <w:tr w:rsidR="00487FAB" w:rsidRPr="009352AC" w14:paraId="4BE3E4FF" w14:textId="77777777" w:rsidTr="002276EC">
        <w:tc>
          <w:tcPr>
            <w:tcW w:w="3261" w:type="dxa"/>
          </w:tcPr>
          <w:p w14:paraId="0E23B882" w14:textId="77777777" w:rsidR="00487FAB" w:rsidRPr="009352AC" w:rsidRDefault="00487FAB" w:rsidP="002276EC">
            <w:pPr>
              <w:jc w:val="both"/>
              <w:rPr>
                <w:rFonts w:asciiTheme="minorHAnsi" w:hAnsiTheme="minorHAnsi" w:cstheme="minorHAnsi"/>
              </w:rPr>
            </w:pPr>
          </w:p>
        </w:tc>
        <w:tc>
          <w:tcPr>
            <w:tcW w:w="2126" w:type="dxa"/>
          </w:tcPr>
          <w:p w14:paraId="0B6A1ED5" w14:textId="77777777" w:rsidR="00487FAB" w:rsidRPr="009352AC" w:rsidRDefault="00487FAB" w:rsidP="002276EC">
            <w:pPr>
              <w:jc w:val="both"/>
              <w:rPr>
                <w:rFonts w:asciiTheme="minorHAnsi" w:hAnsiTheme="minorHAnsi" w:cstheme="minorHAnsi"/>
              </w:rPr>
            </w:pPr>
          </w:p>
        </w:tc>
        <w:tc>
          <w:tcPr>
            <w:tcW w:w="4459" w:type="dxa"/>
          </w:tcPr>
          <w:p w14:paraId="012D8F6C" w14:textId="77777777" w:rsidR="00487FAB" w:rsidRPr="009352AC" w:rsidRDefault="00487FAB" w:rsidP="002276EC">
            <w:pPr>
              <w:jc w:val="both"/>
              <w:rPr>
                <w:rFonts w:asciiTheme="minorHAnsi" w:hAnsiTheme="minorHAnsi" w:cstheme="minorHAnsi"/>
              </w:rPr>
            </w:pPr>
          </w:p>
        </w:tc>
      </w:tr>
      <w:tr w:rsidR="00487FAB" w:rsidRPr="009352AC" w14:paraId="68B4A3E7" w14:textId="77777777" w:rsidTr="002276EC">
        <w:tc>
          <w:tcPr>
            <w:tcW w:w="3261" w:type="dxa"/>
          </w:tcPr>
          <w:p w14:paraId="00D4DE69" w14:textId="77777777" w:rsidR="00487FAB" w:rsidRPr="009352AC" w:rsidRDefault="00487FAB" w:rsidP="002276EC">
            <w:pPr>
              <w:rPr>
                <w:rFonts w:asciiTheme="minorHAnsi" w:hAnsiTheme="minorHAnsi" w:cstheme="minorHAnsi"/>
              </w:rPr>
            </w:pPr>
            <w:r w:rsidRPr="009352AC">
              <w:rPr>
                <w:rFonts w:asciiTheme="minorHAnsi" w:hAnsiTheme="minorHAnsi" w:cstheme="minorHAnsi"/>
              </w:rPr>
              <w:t xml:space="preserve">Kraj: </w:t>
            </w:r>
            <w:sdt>
              <w:sdtPr>
                <w:rPr>
                  <w:rFonts w:asciiTheme="minorHAnsi" w:hAnsiTheme="minorHAnsi" w:cstheme="minorHAnsi"/>
                </w:rPr>
                <w:id w:val="1379439073"/>
                <w:placeholder>
                  <w:docPart w:val="08887797DF7D40F7B4D99AF762312E6E"/>
                </w:placeholder>
                <w:showingPlcHdr/>
                <w:text/>
              </w:sdtPr>
              <w:sdtContent>
                <w:r w:rsidRPr="009352AC">
                  <w:rPr>
                    <w:rStyle w:val="Besedilooznabemesta"/>
                    <w:rFonts w:asciiTheme="minorHAnsi" w:hAnsiTheme="minorHAnsi" w:cstheme="minorHAnsi"/>
                  </w:rPr>
                  <w:t>Kliknite ali tapnite tukaj, če želite vnesti besedilo.</w:t>
                </w:r>
              </w:sdtContent>
            </w:sdt>
          </w:p>
        </w:tc>
        <w:tc>
          <w:tcPr>
            <w:tcW w:w="2126" w:type="dxa"/>
          </w:tcPr>
          <w:p w14:paraId="016523F0" w14:textId="77777777" w:rsidR="00487FAB" w:rsidRPr="009352AC" w:rsidRDefault="00487FAB" w:rsidP="002276EC">
            <w:pPr>
              <w:rPr>
                <w:rFonts w:asciiTheme="minorHAnsi" w:hAnsiTheme="minorHAnsi" w:cstheme="minorHAnsi"/>
              </w:rPr>
            </w:pPr>
            <w:r w:rsidRPr="009352AC">
              <w:rPr>
                <w:rFonts w:asciiTheme="minorHAnsi" w:hAnsiTheme="minorHAnsi" w:cstheme="minorHAnsi"/>
              </w:rPr>
              <w:t xml:space="preserve">   Izdajatelj menice</w:t>
            </w:r>
          </w:p>
        </w:tc>
        <w:tc>
          <w:tcPr>
            <w:tcW w:w="4459" w:type="dxa"/>
          </w:tcPr>
          <w:p w14:paraId="20204DBC" w14:textId="77777777" w:rsidR="00487FAB" w:rsidRPr="009352AC" w:rsidRDefault="00487FAB" w:rsidP="002276EC">
            <w:pPr>
              <w:rPr>
                <w:rFonts w:asciiTheme="minorHAnsi" w:hAnsiTheme="minorHAnsi" w:cstheme="minorHAnsi"/>
              </w:rPr>
            </w:pPr>
          </w:p>
          <w:p w14:paraId="1252F655" w14:textId="77777777" w:rsidR="00487FAB" w:rsidRPr="009352AC" w:rsidRDefault="00487FAB" w:rsidP="002276EC">
            <w:pPr>
              <w:rPr>
                <w:rFonts w:asciiTheme="minorHAnsi" w:hAnsiTheme="minorHAnsi" w:cstheme="minorHAnsi"/>
              </w:rPr>
            </w:pPr>
            <w:r w:rsidRPr="009352AC">
              <w:rPr>
                <w:rFonts w:asciiTheme="minorHAnsi" w:hAnsiTheme="minorHAnsi" w:cstheme="minorHAnsi"/>
              </w:rPr>
              <w:t>________________________________</w:t>
            </w:r>
          </w:p>
          <w:p w14:paraId="13C0DB95" w14:textId="77777777" w:rsidR="00487FAB" w:rsidRPr="009352AC" w:rsidRDefault="00487FAB" w:rsidP="002276EC">
            <w:pPr>
              <w:jc w:val="center"/>
              <w:rPr>
                <w:rFonts w:asciiTheme="minorHAnsi" w:hAnsiTheme="minorHAnsi" w:cstheme="minorHAnsi"/>
              </w:rPr>
            </w:pPr>
            <w:r w:rsidRPr="009352AC">
              <w:rPr>
                <w:rFonts w:asciiTheme="minorHAnsi" w:hAnsiTheme="minorHAnsi" w:cstheme="minorHAnsi"/>
              </w:rPr>
              <w:t>žig in podpis</w:t>
            </w:r>
          </w:p>
        </w:tc>
      </w:tr>
    </w:tbl>
    <w:p w14:paraId="7500C306" w14:textId="77777777" w:rsidR="00487FAB" w:rsidRDefault="00487FAB" w:rsidP="00487FAB">
      <w:pPr>
        <w:tabs>
          <w:tab w:val="left" w:pos="2694"/>
          <w:tab w:val="left" w:pos="2977"/>
        </w:tabs>
        <w:ind w:right="1"/>
        <w:rPr>
          <w:rFonts w:asciiTheme="minorHAnsi" w:hAnsiTheme="minorHAnsi" w:cstheme="minorHAnsi"/>
          <w:b/>
          <w:i/>
          <w:sz w:val="24"/>
          <w:szCs w:val="24"/>
        </w:rPr>
      </w:pPr>
    </w:p>
    <w:p w14:paraId="7CE92258" w14:textId="1595697B" w:rsidR="00C83017" w:rsidRPr="00E1206E" w:rsidRDefault="00C83017" w:rsidP="00C83017">
      <w:pPr>
        <w:tabs>
          <w:tab w:val="left" w:pos="2694"/>
          <w:tab w:val="left" w:pos="2977"/>
        </w:tabs>
        <w:ind w:right="1"/>
        <w:rPr>
          <w:rFonts w:asciiTheme="minorHAnsi" w:hAnsiTheme="minorHAnsi" w:cstheme="minorHAnsi"/>
          <w:b/>
        </w:rPr>
      </w:pPr>
      <w:r w:rsidRPr="00E1206E">
        <w:rPr>
          <w:rFonts w:asciiTheme="minorHAnsi" w:hAnsiTheme="minorHAnsi" w:cstheme="minorHAnsi"/>
          <w:b/>
          <w:i/>
        </w:rPr>
        <w:t>OBR-8</w:t>
      </w:r>
    </w:p>
    <w:p w14:paraId="16D78468" w14:textId="77777777" w:rsidR="00C83017" w:rsidRPr="00E1206E" w:rsidRDefault="00C83017" w:rsidP="00C83017">
      <w:pPr>
        <w:spacing w:after="120"/>
        <w:rPr>
          <w:rFonts w:asciiTheme="minorHAnsi" w:hAnsiTheme="minorHAnsi" w:cstheme="minorHAnsi"/>
          <w:b/>
        </w:rPr>
      </w:pPr>
    </w:p>
    <w:p w14:paraId="64FF35C3" w14:textId="77777777" w:rsidR="00C83017" w:rsidRPr="00E1206E" w:rsidRDefault="00C83017" w:rsidP="00C83017">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804004835"/>
        <w:placeholder>
          <w:docPart w:val="A3F887543F334E51B8B7AB4E50DD22FB"/>
        </w:placeholder>
        <w:showingPlcHdr/>
      </w:sdtPr>
      <w:sdtContent>
        <w:p w14:paraId="2DBE6B95" w14:textId="77777777" w:rsidR="00C83017" w:rsidRPr="00E1206E" w:rsidRDefault="00C83017" w:rsidP="00C83017">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029BA99E" w14:textId="77777777" w:rsidR="00C83017" w:rsidRPr="00E1206E" w:rsidRDefault="00C83017" w:rsidP="00C83017">
      <w:pPr>
        <w:spacing w:after="120"/>
        <w:rPr>
          <w:rFonts w:asciiTheme="minorHAnsi" w:hAnsiTheme="minorHAnsi" w:cstheme="minorHAnsi"/>
          <w:b/>
        </w:rPr>
      </w:pPr>
    </w:p>
    <w:p w14:paraId="4E26D047" w14:textId="77777777" w:rsidR="00CF5852" w:rsidRDefault="00CF5852" w:rsidP="00C83017">
      <w:pPr>
        <w:spacing w:after="120"/>
        <w:jc w:val="center"/>
        <w:rPr>
          <w:rFonts w:asciiTheme="minorHAnsi" w:hAnsiTheme="minorHAnsi" w:cstheme="minorHAnsi"/>
          <w:b/>
          <w:sz w:val="24"/>
          <w:szCs w:val="24"/>
        </w:rPr>
        <w:sectPr w:rsidR="00CF5852" w:rsidSect="00316011">
          <w:pgSz w:w="11906" w:h="16838"/>
          <w:pgMar w:top="851" w:right="1134" w:bottom="1134" w:left="1134" w:header="1191" w:footer="709" w:gutter="0"/>
          <w:cols w:space="708"/>
          <w:docGrid w:linePitch="360"/>
        </w:sectPr>
      </w:pPr>
    </w:p>
    <w:p w14:paraId="28C6BEAF" w14:textId="77777777" w:rsidR="00C83017" w:rsidRPr="000845B4" w:rsidRDefault="00C83017" w:rsidP="00C83017">
      <w:pPr>
        <w:spacing w:after="120"/>
        <w:jc w:val="center"/>
        <w:rPr>
          <w:rFonts w:asciiTheme="minorHAnsi" w:hAnsiTheme="minorHAnsi" w:cstheme="minorHAnsi"/>
          <w:b/>
          <w:sz w:val="24"/>
          <w:szCs w:val="24"/>
        </w:rPr>
      </w:pPr>
      <w:r w:rsidRPr="000845B4">
        <w:rPr>
          <w:rFonts w:asciiTheme="minorHAnsi" w:hAnsiTheme="minorHAnsi" w:cstheme="minorHAnsi"/>
          <w:b/>
          <w:sz w:val="24"/>
          <w:szCs w:val="24"/>
        </w:rPr>
        <w:lastRenderedPageBreak/>
        <w:t>IZJAVA GOSPODARSKEGA SUBJEKTA</w:t>
      </w:r>
    </w:p>
    <w:bookmarkEnd w:id="27"/>
    <w:p w14:paraId="41B4AB40" w14:textId="77777777" w:rsidR="00C83017" w:rsidRPr="000845B4" w:rsidRDefault="00C83017" w:rsidP="00C83017">
      <w:pPr>
        <w:spacing w:after="120"/>
        <w:rPr>
          <w:rFonts w:asciiTheme="minorHAnsi" w:hAnsiTheme="minorHAnsi" w:cstheme="minorHAnsi"/>
          <w:color w:val="000000"/>
          <w:sz w:val="24"/>
          <w:szCs w:val="24"/>
        </w:rPr>
      </w:pPr>
    </w:p>
    <w:p w14:paraId="4B1A7DCE" w14:textId="0C93F0F4" w:rsidR="00C83017" w:rsidRPr="000845B4" w:rsidRDefault="00C83017">
      <w:pPr>
        <w:pStyle w:val="Odstavekseznama"/>
        <w:numPr>
          <w:ilvl w:val="0"/>
          <w:numId w:val="19"/>
        </w:numPr>
        <w:spacing w:after="120"/>
        <w:ind w:left="426" w:hanging="426"/>
        <w:jc w:val="both"/>
        <w:rPr>
          <w:rFonts w:asciiTheme="minorHAnsi" w:hAnsiTheme="minorHAnsi" w:cstheme="minorHAnsi"/>
          <w:color w:val="000000"/>
          <w:sz w:val="24"/>
          <w:szCs w:val="24"/>
        </w:rPr>
      </w:pPr>
      <w:r w:rsidRPr="000845B4">
        <w:rPr>
          <w:rFonts w:asciiTheme="minorHAnsi" w:hAnsiTheme="minorHAnsi" w:cstheme="minorHAnsi"/>
          <w:color w:val="000000"/>
          <w:sz w:val="24"/>
          <w:szCs w:val="24"/>
        </w:rPr>
        <w:t xml:space="preserve">Pod materialno in kazensko odgovornostjo izjavljamo, da nismo v enem od spodaj navedenih položajev, ki jih opredeljuje </w:t>
      </w:r>
      <w:r w:rsidRPr="000845B4">
        <w:rPr>
          <w:rFonts w:asciiTheme="minorHAnsi" w:hAnsiTheme="minorHAnsi" w:cstheme="minorHAnsi"/>
          <w:sz w:val="24"/>
          <w:szCs w:val="24"/>
        </w:rPr>
        <w:t>prvi odstavek 5k člena UREDBE SVETA (EU) 2022/576 z dne 8. aprila 2022 o spremembi Uredbe (EU) št. 833/2014 o omejevalnih ukrepih zaradi delovanja Rusije, ki povzroča destabilizacijo razmer v Ukrajini</w:t>
      </w:r>
      <w:r w:rsidRPr="000845B4">
        <w:rPr>
          <w:rFonts w:asciiTheme="minorHAnsi" w:hAnsiTheme="minorHAnsi" w:cstheme="minorHAnsi"/>
          <w:color w:val="000000"/>
          <w:sz w:val="24"/>
          <w:szCs w:val="24"/>
        </w:rPr>
        <w:t>:</w:t>
      </w:r>
    </w:p>
    <w:p w14:paraId="52593395" w14:textId="77777777" w:rsidR="00C83017" w:rsidRPr="000845B4" w:rsidRDefault="00C83017" w:rsidP="00C83017">
      <w:pPr>
        <w:rPr>
          <w:rFonts w:asciiTheme="minorHAnsi" w:hAnsiTheme="minorHAnsi" w:cstheme="minorHAnsi"/>
          <w:b/>
          <w:sz w:val="24"/>
          <w:szCs w:val="24"/>
        </w:rPr>
      </w:pPr>
    </w:p>
    <w:p w14:paraId="431CBC9C" w14:textId="77777777" w:rsidR="00C83017" w:rsidRPr="000845B4" w:rsidRDefault="00C83017">
      <w:pPr>
        <w:pStyle w:val="Odstavekseznama"/>
        <w:numPr>
          <w:ilvl w:val="0"/>
          <w:numId w:val="18"/>
        </w:numPr>
        <w:spacing w:after="120"/>
        <w:jc w:val="both"/>
        <w:rPr>
          <w:rFonts w:asciiTheme="minorHAnsi" w:hAnsiTheme="minorHAnsi" w:cstheme="minorHAnsi"/>
          <w:sz w:val="24"/>
          <w:szCs w:val="24"/>
        </w:rPr>
      </w:pPr>
      <w:r w:rsidRPr="000845B4">
        <w:rPr>
          <w:rFonts w:asciiTheme="minorHAnsi" w:hAnsiTheme="minorHAnsi" w:cstheme="minorHAnsi"/>
          <w:sz w:val="24"/>
          <w:szCs w:val="24"/>
        </w:rPr>
        <w:t>ruski državljan ali fizična ali pravna oseba, subjekt ali organ s sedežem v Rusiji;</w:t>
      </w:r>
    </w:p>
    <w:p w14:paraId="407C9293" w14:textId="77777777" w:rsidR="00C83017" w:rsidRPr="000845B4" w:rsidRDefault="00C83017">
      <w:pPr>
        <w:pStyle w:val="Odstavekseznama"/>
        <w:numPr>
          <w:ilvl w:val="0"/>
          <w:numId w:val="18"/>
        </w:numPr>
        <w:spacing w:after="120"/>
        <w:jc w:val="both"/>
        <w:rPr>
          <w:rFonts w:asciiTheme="minorHAnsi" w:hAnsiTheme="minorHAnsi" w:cstheme="minorHAnsi"/>
          <w:sz w:val="24"/>
          <w:szCs w:val="24"/>
        </w:rPr>
      </w:pPr>
      <w:r w:rsidRPr="000845B4">
        <w:rPr>
          <w:rFonts w:asciiTheme="minorHAnsi" w:hAnsiTheme="minorHAnsi" w:cstheme="minorHAnsi"/>
          <w:sz w:val="24"/>
          <w:szCs w:val="24"/>
        </w:rPr>
        <w:t>pravna oseba, subjekt ali organ, katerega več kot 50-odstotni delež je v neposredni ali posredni lasti subjekta iz točke (a) tega odstavka, ali</w:t>
      </w:r>
    </w:p>
    <w:p w14:paraId="060FEC72" w14:textId="77777777" w:rsidR="00C83017" w:rsidRPr="000845B4" w:rsidRDefault="00C83017">
      <w:pPr>
        <w:pStyle w:val="Odstavekseznama"/>
        <w:numPr>
          <w:ilvl w:val="0"/>
          <w:numId w:val="18"/>
        </w:numPr>
        <w:spacing w:after="120"/>
        <w:jc w:val="both"/>
        <w:rPr>
          <w:rFonts w:asciiTheme="minorHAnsi" w:hAnsiTheme="minorHAnsi" w:cstheme="minorHAnsi"/>
          <w:sz w:val="24"/>
          <w:szCs w:val="24"/>
        </w:rPr>
      </w:pPr>
      <w:r w:rsidRPr="000845B4">
        <w:rPr>
          <w:rFonts w:asciiTheme="minorHAnsi" w:hAnsiTheme="minorHAnsi" w:cstheme="minorHAnsi"/>
          <w:sz w:val="24"/>
          <w:szCs w:val="24"/>
        </w:rPr>
        <w:t>fizična ali pravna oseba, subjekt ali organ, ki deluje v imenu ali po navodilih subjekta iz točke (a) ali (b) tega odstavka,</w:t>
      </w:r>
    </w:p>
    <w:p w14:paraId="2BEE7921" w14:textId="77777777" w:rsidR="00C83017" w:rsidRPr="000845B4" w:rsidRDefault="00C83017">
      <w:pPr>
        <w:pStyle w:val="Odstavekseznama"/>
        <w:numPr>
          <w:ilvl w:val="0"/>
          <w:numId w:val="18"/>
        </w:numPr>
        <w:spacing w:after="120"/>
        <w:jc w:val="both"/>
        <w:rPr>
          <w:rFonts w:asciiTheme="minorHAnsi" w:hAnsiTheme="minorHAnsi" w:cstheme="minorHAnsi"/>
          <w:sz w:val="24"/>
          <w:szCs w:val="24"/>
        </w:rPr>
      </w:pPr>
      <w:r w:rsidRPr="000845B4">
        <w:rPr>
          <w:rFonts w:asciiTheme="minorHAnsi" w:hAnsiTheme="minorHAnsi" w:cstheme="minorHAnsi"/>
          <w:sz w:val="24"/>
          <w:szCs w:val="24"/>
        </w:rPr>
        <w:t>podizvajalec, dobavitelj ali subjekt, katerega zmogljivosti se uporabljajo v smislu direktiv o javnem naročanju, ki predstavljajo več kot 10 % vrednosti predmetnega naročila.</w:t>
      </w:r>
    </w:p>
    <w:p w14:paraId="6524470E" w14:textId="77777777" w:rsidR="00C83017" w:rsidRDefault="00C83017" w:rsidP="00C83017">
      <w:pPr>
        <w:rPr>
          <w:rFonts w:asciiTheme="minorHAnsi" w:hAnsiTheme="minorHAnsi" w:cstheme="minorHAnsi"/>
          <w:sz w:val="24"/>
          <w:szCs w:val="24"/>
        </w:rPr>
      </w:pPr>
    </w:p>
    <w:p w14:paraId="5636120D" w14:textId="2A1B2B23" w:rsidR="00B62293" w:rsidRPr="00AD652E" w:rsidRDefault="00B62293">
      <w:pPr>
        <w:pStyle w:val="Odstavekseznama"/>
        <w:numPr>
          <w:ilvl w:val="0"/>
          <w:numId w:val="19"/>
        </w:numPr>
        <w:jc w:val="both"/>
        <w:rPr>
          <w:rFonts w:asciiTheme="minorHAnsi" w:hAnsiTheme="minorHAnsi" w:cstheme="minorHAnsi"/>
          <w:sz w:val="24"/>
          <w:szCs w:val="24"/>
        </w:rPr>
      </w:pPr>
      <w:r w:rsidRPr="00B62293">
        <w:rPr>
          <w:rFonts w:asciiTheme="minorHAnsi" w:hAnsiTheme="minorHAnsi" w:cstheme="minorHAnsi"/>
          <w:sz w:val="24"/>
          <w:szCs w:val="24"/>
        </w:rPr>
        <w:t>V zvezi z javnim naročilom »</w:t>
      </w:r>
      <w:r w:rsidR="00B17951" w:rsidRPr="00B17951">
        <w:rPr>
          <w:rFonts w:asciiTheme="minorHAnsi" w:hAnsiTheme="minorHAnsi" w:cstheme="minorHAnsi"/>
          <w:sz w:val="24"/>
          <w:szCs w:val="24"/>
        </w:rPr>
        <w:t xml:space="preserve">DOBAVA </w:t>
      </w:r>
      <w:r w:rsidR="00E14ED0">
        <w:rPr>
          <w:rFonts w:asciiTheme="minorHAnsi" w:hAnsiTheme="minorHAnsi" w:cstheme="minorHAnsi"/>
          <w:sz w:val="24"/>
          <w:szCs w:val="24"/>
        </w:rPr>
        <w:t>VODOVODNEGA MATERIALA</w:t>
      </w:r>
      <w:r w:rsidRPr="00AD652E">
        <w:rPr>
          <w:rFonts w:asciiTheme="minorHAnsi" w:hAnsiTheme="minorHAnsi" w:cstheme="minorHAnsi"/>
          <w:sz w:val="24"/>
          <w:szCs w:val="24"/>
        </w:rPr>
        <w:t>« izjavljamo, da:</w:t>
      </w:r>
    </w:p>
    <w:p w14:paraId="735F6DA3" w14:textId="4ECA03B0" w:rsidR="00B62293" w:rsidRPr="00094008" w:rsidRDefault="00B62293">
      <w:pPr>
        <w:numPr>
          <w:ilvl w:val="0"/>
          <w:numId w:val="26"/>
        </w:numPr>
        <w:tabs>
          <w:tab w:val="clear" w:pos="720"/>
          <w:tab w:val="num" w:pos="1134"/>
        </w:tabs>
        <w:suppressAutoHyphens w:val="0"/>
        <w:ind w:left="1134" w:hanging="283"/>
        <w:jc w:val="both"/>
        <w:rPr>
          <w:rFonts w:asciiTheme="minorHAnsi" w:eastAsia="Times New Roman" w:hAnsiTheme="minorHAnsi" w:cstheme="minorHAnsi"/>
          <w:sz w:val="24"/>
          <w:szCs w:val="24"/>
          <w:lang w:eastAsia="sl-SI"/>
        </w:rPr>
      </w:pPr>
      <w:r w:rsidRPr="00094008">
        <w:rPr>
          <w:rFonts w:asciiTheme="minorHAnsi" w:eastAsia="Times New Roman" w:hAnsiTheme="minorHAnsi" w:cstheme="minorHAnsi"/>
          <w:sz w:val="24"/>
          <w:szCs w:val="24"/>
          <w:lang w:eastAsia="sl-SI"/>
        </w:rPr>
        <w:t xml:space="preserve">smo seznanjeni z vsemi pogoji in zahtevami Dokumentacije za oddajo javnega naročila z oznako </w:t>
      </w:r>
      <w:r w:rsidR="000A7507">
        <w:rPr>
          <w:rFonts w:asciiTheme="minorHAnsi" w:eastAsia="Times New Roman" w:hAnsiTheme="minorHAnsi" w:cstheme="minorHAnsi"/>
          <w:sz w:val="24"/>
          <w:szCs w:val="24"/>
          <w:lang w:eastAsia="sl-SI"/>
        </w:rPr>
        <w:t>BL-2</w:t>
      </w:r>
      <w:r w:rsidR="00094008" w:rsidRPr="00094008">
        <w:rPr>
          <w:rFonts w:asciiTheme="minorHAnsi" w:eastAsia="Times New Roman" w:hAnsiTheme="minorHAnsi" w:cstheme="minorHAnsi"/>
          <w:sz w:val="24"/>
          <w:szCs w:val="24"/>
          <w:lang w:eastAsia="sl-SI"/>
        </w:rPr>
        <w:t>/2025</w:t>
      </w:r>
      <w:r w:rsidRPr="00094008">
        <w:rPr>
          <w:rFonts w:asciiTheme="minorHAnsi" w:eastAsia="Times New Roman" w:hAnsiTheme="minorHAnsi" w:cstheme="minorHAnsi"/>
          <w:sz w:val="24"/>
          <w:szCs w:val="24"/>
          <w:lang w:eastAsia="sl-SI"/>
        </w:rPr>
        <w:t>,</w:t>
      </w:r>
    </w:p>
    <w:p w14:paraId="2EFDFC27" w14:textId="0F9D5576" w:rsidR="00B62293" w:rsidRPr="00094008" w:rsidRDefault="00B62293">
      <w:pPr>
        <w:numPr>
          <w:ilvl w:val="0"/>
          <w:numId w:val="26"/>
        </w:numPr>
        <w:tabs>
          <w:tab w:val="clear" w:pos="720"/>
          <w:tab w:val="num" w:pos="1134"/>
        </w:tabs>
        <w:suppressAutoHyphens w:val="0"/>
        <w:ind w:left="1134" w:hanging="283"/>
        <w:jc w:val="both"/>
        <w:rPr>
          <w:rFonts w:asciiTheme="minorHAnsi" w:eastAsia="Times New Roman" w:hAnsiTheme="minorHAnsi" w:cstheme="minorHAnsi"/>
          <w:sz w:val="24"/>
          <w:szCs w:val="24"/>
          <w:lang w:eastAsia="sl-SI"/>
        </w:rPr>
      </w:pPr>
      <w:r w:rsidRPr="00094008">
        <w:rPr>
          <w:rFonts w:asciiTheme="minorHAnsi" w:eastAsia="Times New Roman" w:hAnsiTheme="minorHAnsi" w:cstheme="minorHAnsi"/>
          <w:sz w:val="24"/>
          <w:szCs w:val="24"/>
          <w:lang w:eastAsia="sl-SI"/>
        </w:rPr>
        <w:t xml:space="preserve">se z vsemi pogoji Dokumentacije za oddajo javnega naročila z oznako </w:t>
      </w:r>
      <w:r w:rsidR="000A7507">
        <w:rPr>
          <w:rFonts w:asciiTheme="minorHAnsi" w:eastAsia="Times New Roman" w:hAnsiTheme="minorHAnsi" w:cstheme="minorHAnsi"/>
          <w:sz w:val="24"/>
          <w:szCs w:val="24"/>
          <w:lang w:eastAsia="sl-SI"/>
        </w:rPr>
        <w:t>BL-2</w:t>
      </w:r>
      <w:r w:rsidR="00094008" w:rsidRPr="00094008">
        <w:rPr>
          <w:rFonts w:asciiTheme="minorHAnsi" w:eastAsia="Times New Roman" w:hAnsiTheme="minorHAnsi" w:cstheme="minorHAnsi"/>
          <w:sz w:val="24"/>
          <w:szCs w:val="24"/>
          <w:lang w:eastAsia="sl-SI"/>
        </w:rPr>
        <w:t xml:space="preserve">/2025 </w:t>
      </w:r>
      <w:r w:rsidRPr="00094008">
        <w:rPr>
          <w:rFonts w:asciiTheme="minorHAnsi" w:eastAsia="Times New Roman" w:hAnsiTheme="minorHAnsi" w:cstheme="minorHAnsi"/>
          <w:sz w:val="24"/>
          <w:szCs w:val="24"/>
          <w:lang w:eastAsia="sl-SI"/>
        </w:rPr>
        <w:t>v celoti strinjamo,</w:t>
      </w:r>
    </w:p>
    <w:p w14:paraId="60BF3A69" w14:textId="71AEB4DC" w:rsidR="00B62293" w:rsidRPr="00094008" w:rsidRDefault="00B62293">
      <w:pPr>
        <w:numPr>
          <w:ilvl w:val="0"/>
          <w:numId w:val="26"/>
        </w:numPr>
        <w:tabs>
          <w:tab w:val="clear" w:pos="720"/>
          <w:tab w:val="num" w:pos="1134"/>
        </w:tabs>
        <w:suppressAutoHyphens w:val="0"/>
        <w:ind w:left="1134" w:hanging="283"/>
        <w:jc w:val="both"/>
        <w:rPr>
          <w:rFonts w:asciiTheme="minorHAnsi" w:eastAsia="Times New Roman" w:hAnsiTheme="minorHAnsi" w:cstheme="minorHAnsi"/>
          <w:sz w:val="24"/>
          <w:szCs w:val="24"/>
          <w:lang w:eastAsia="sl-SI"/>
        </w:rPr>
      </w:pPr>
      <w:r w:rsidRPr="00094008">
        <w:rPr>
          <w:rFonts w:asciiTheme="minorHAnsi" w:eastAsia="Times New Roman" w:hAnsiTheme="minorHAnsi" w:cstheme="minorHAnsi"/>
          <w:sz w:val="24"/>
          <w:szCs w:val="24"/>
          <w:lang w:eastAsia="sl-SI"/>
        </w:rPr>
        <w:t xml:space="preserve">izpolnjujemo vse pogoje, ki so določeni v Dokumentaciji za oddajo javnega naročila z oznako </w:t>
      </w:r>
      <w:r w:rsidR="00094008" w:rsidRPr="00094008">
        <w:rPr>
          <w:rFonts w:asciiTheme="minorHAnsi" w:eastAsia="Times New Roman" w:hAnsiTheme="minorHAnsi" w:cstheme="minorHAnsi"/>
          <w:sz w:val="24"/>
          <w:szCs w:val="24"/>
          <w:lang w:eastAsia="sl-SI"/>
        </w:rPr>
        <w:t>BL-</w:t>
      </w:r>
      <w:r w:rsidR="000A7507">
        <w:rPr>
          <w:rFonts w:asciiTheme="minorHAnsi" w:eastAsia="Times New Roman" w:hAnsiTheme="minorHAnsi" w:cstheme="minorHAnsi"/>
          <w:sz w:val="24"/>
          <w:szCs w:val="24"/>
          <w:lang w:eastAsia="sl-SI"/>
        </w:rPr>
        <w:t>2</w:t>
      </w:r>
      <w:r w:rsidR="00094008" w:rsidRPr="00094008">
        <w:rPr>
          <w:rFonts w:asciiTheme="minorHAnsi" w:eastAsia="Times New Roman" w:hAnsiTheme="minorHAnsi" w:cstheme="minorHAnsi"/>
          <w:sz w:val="24"/>
          <w:szCs w:val="24"/>
          <w:lang w:eastAsia="sl-SI"/>
        </w:rPr>
        <w:t>/2025</w:t>
      </w:r>
      <w:r w:rsidRPr="00094008">
        <w:rPr>
          <w:rFonts w:asciiTheme="minorHAnsi" w:eastAsia="Times New Roman" w:hAnsiTheme="minorHAnsi" w:cstheme="minorHAnsi"/>
          <w:sz w:val="24"/>
          <w:szCs w:val="24"/>
          <w:lang w:eastAsia="sl-SI"/>
        </w:rPr>
        <w:t>, in jih bomo izpolnjevali tudi v primeru sklenitve pogodbe.</w:t>
      </w:r>
    </w:p>
    <w:p w14:paraId="533D9F0F" w14:textId="77777777" w:rsidR="009771EB" w:rsidRDefault="009771EB" w:rsidP="00C83017">
      <w:pPr>
        <w:rPr>
          <w:rFonts w:asciiTheme="minorHAnsi" w:hAnsiTheme="minorHAnsi" w:cstheme="minorHAnsi"/>
          <w:sz w:val="24"/>
          <w:szCs w:val="24"/>
        </w:rPr>
      </w:pPr>
    </w:p>
    <w:p w14:paraId="269085C2" w14:textId="77777777" w:rsidR="009771EB" w:rsidRPr="000845B4" w:rsidRDefault="009771EB" w:rsidP="00C83017">
      <w:pPr>
        <w:rPr>
          <w:rFonts w:asciiTheme="minorHAnsi" w:hAnsiTheme="minorHAnsi" w:cstheme="minorHAnsi"/>
          <w:sz w:val="24"/>
          <w:szCs w:val="24"/>
        </w:rPr>
      </w:pPr>
    </w:p>
    <w:sdt>
      <w:sdtPr>
        <w:rPr>
          <w:rFonts w:asciiTheme="minorHAnsi" w:hAnsiTheme="minorHAnsi" w:cstheme="minorHAnsi"/>
          <w:sz w:val="24"/>
          <w:szCs w:val="24"/>
        </w:rPr>
        <w:id w:val="-1015602503"/>
        <w:placeholder>
          <w:docPart w:val="31B306A689A34EEDA7750EB40AFE6DFF"/>
        </w:placeholder>
        <w:showingPlcHdr/>
        <w:text/>
      </w:sdtPr>
      <w:sdtContent>
        <w:p w14:paraId="3BC6C438"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536273E8" w14:textId="77777777"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(Kraj in datum)                                                                                     Žig            </w:t>
      </w:r>
    </w:p>
    <w:p w14:paraId="030563C7" w14:textId="77777777" w:rsidR="00C83017" w:rsidRPr="000845B4" w:rsidRDefault="00C83017" w:rsidP="00C83017">
      <w:pPr>
        <w:jc w:val="both"/>
        <w:rPr>
          <w:rFonts w:asciiTheme="minorHAnsi" w:hAnsiTheme="minorHAnsi" w:cstheme="minorHAnsi"/>
          <w:sz w:val="24"/>
          <w:szCs w:val="24"/>
        </w:rPr>
      </w:pPr>
    </w:p>
    <w:p w14:paraId="00D16A44" w14:textId="77777777" w:rsidR="00C83017" w:rsidRPr="000845B4" w:rsidRDefault="00C83017" w:rsidP="00C83017">
      <w:pPr>
        <w:jc w:val="both"/>
        <w:rPr>
          <w:rFonts w:asciiTheme="minorHAnsi" w:hAnsiTheme="minorHAnsi" w:cstheme="minorHAnsi"/>
          <w:sz w:val="24"/>
          <w:szCs w:val="24"/>
        </w:rPr>
      </w:pPr>
    </w:p>
    <w:sdt>
      <w:sdtPr>
        <w:rPr>
          <w:rFonts w:asciiTheme="minorHAnsi" w:hAnsiTheme="minorHAnsi" w:cstheme="minorHAnsi"/>
          <w:sz w:val="24"/>
          <w:szCs w:val="24"/>
        </w:rPr>
        <w:id w:val="1710139846"/>
        <w:placeholder>
          <w:docPart w:val="31B306A689A34EEDA7750EB40AFE6DFF"/>
        </w:placeholder>
        <w:showingPlcHdr/>
        <w:text/>
      </w:sdtPr>
      <w:sdtContent>
        <w:p w14:paraId="7CE6632E" w14:textId="77777777" w:rsidR="00C83017" w:rsidRPr="000845B4" w:rsidRDefault="00C83017" w:rsidP="00C83017">
          <w:pPr>
            <w:jc w:val="both"/>
            <w:rPr>
              <w:rFonts w:asciiTheme="minorHAnsi" w:hAnsiTheme="minorHAnsi" w:cstheme="minorHAnsi"/>
              <w:sz w:val="24"/>
              <w:szCs w:val="24"/>
            </w:rPr>
          </w:pPr>
          <w:r w:rsidRPr="000845B4">
            <w:rPr>
              <w:rStyle w:val="Besedilooznabemesta"/>
              <w:rFonts w:asciiTheme="minorHAnsi" w:eastAsiaTheme="majorEastAsia" w:hAnsiTheme="minorHAnsi" w:cstheme="minorHAnsi"/>
              <w:sz w:val="24"/>
              <w:szCs w:val="24"/>
            </w:rPr>
            <w:t>Kliknite ali tapnite tukaj, če želite vnesti besedilo.</w:t>
          </w:r>
        </w:p>
      </w:sdtContent>
    </w:sdt>
    <w:p w14:paraId="2D77E08E" w14:textId="2F594669" w:rsidR="00C83017" w:rsidRPr="000845B4" w:rsidRDefault="00C83017" w:rsidP="00C83017">
      <w:pPr>
        <w:jc w:val="both"/>
        <w:rPr>
          <w:rFonts w:asciiTheme="minorHAnsi" w:hAnsiTheme="minorHAnsi" w:cstheme="minorHAnsi"/>
          <w:sz w:val="24"/>
          <w:szCs w:val="24"/>
        </w:rPr>
      </w:pPr>
      <w:r w:rsidRPr="000845B4">
        <w:rPr>
          <w:rFonts w:asciiTheme="minorHAnsi" w:hAnsiTheme="minorHAnsi" w:cstheme="minorHAnsi"/>
          <w:sz w:val="24"/>
          <w:szCs w:val="24"/>
        </w:rPr>
        <w:t xml:space="preserve">(Naziv in podpis zakonitega zastopnika </w:t>
      </w:r>
      <w:r w:rsidR="00F21710">
        <w:rPr>
          <w:rFonts w:asciiTheme="minorHAnsi" w:hAnsiTheme="minorHAnsi" w:cstheme="minorHAnsi"/>
          <w:sz w:val="24"/>
          <w:szCs w:val="24"/>
        </w:rPr>
        <w:t>kandidat</w:t>
      </w:r>
      <w:r w:rsidRPr="000845B4">
        <w:rPr>
          <w:rFonts w:asciiTheme="minorHAnsi" w:hAnsiTheme="minorHAnsi" w:cstheme="minorHAnsi"/>
          <w:sz w:val="24"/>
          <w:szCs w:val="24"/>
        </w:rPr>
        <w:t xml:space="preserve">a) </w:t>
      </w:r>
    </w:p>
    <w:p w14:paraId="17E9BC4A" w14:textId="77777777" w:rsidR="000853AE" w:rsidRPr="00E1206E" w:rsidRDefault="000853AE">
      <w:pPr>
        <w:suppressAutoHyphens w:val="0"/>
        <w:rPr>
          <w:rFonts w:asciiTheme="minorHAnsi" w:hAnsiTheme="minorHAnsi" w:cstheme="minorHAnsi"/>
          <w:sz w:val="24"/>
          <w:szCs w:val="24"/>
        </w:rPr>
      </w:pPr>
    </w:p>
    <w:p w14:paraId="715078D5" w14:textId="77777777" w:rsidR="00584F1D" w:rsidRPr="00E1206E" w:rsidRDefault="00584F1D">
      <w:pPr>
        <w:suppressAutoHyphens w:val="0"/>
        <w:rPr>
          <w:rFonts w:asciiTheme="minorHAnsi" w:hAnsiTheme="minorHAnsi" w:cstheme="minorHAnsi"/>
          <w:sz w:val="24"/>
          <w:szCs w:val="24"/>
        </w:rPr>
      </w:pPr>
    </w:p>
    <w:p w14:paraId="44B2DE91" w14:textId="3A4B84D1" w:rsidR="00584F1D" w:rsidRPr="007E5A01" w:rsidRDefault="00584F1D" w:rsidP="007E5A01">
      <w:pPr>
        <w:suppressAutoHyphens w:val="0"/>
        <w:rPr>
          <w:rFonts w:asciiTheme="minorHAnsi" w:hAnsiTheme="minorHAnsi" w:cstheme="minorHAnsi"/>
          <w:sz w:val="24"/>
          <w:szCs w:val="24"/>
        </w:rPr>
      </w:pPr>
    </w:p>
    <w:p w14:paraId="069EFEB0" w14:textId="77777777" w:rsidR="007E5A01" w:rsidRDefault="007E5A01" w:rsidP="00584F1D">
      <w:pPr>
        <w:tabs>
          <w:tab w:val="left" w:pos="2694"/>
          <w:tab w:val="left" w:pos="2977"/>
        </w:tabs>
        <w:ind w:right="1"/>
        <w:rPr>
          <w:rFonts w:asciiTheme="minorHAnsi" w:hAnsiTheme="minorHAnsi" w:cstheme="minorHAnsi"/>
          <w:b/>
          <w:i/>
        </w:rPr>
        <w:sectPr w:rsidR="007E5A01" w:rsidSect="00316011">
          <w:pgSz w:w="11906" w:h="16838"/>
          <w:pgMar w:top="851" w:right="1134" w:bottom="1134" w:left="1134" w:header="1191" w:footer="709" w:gutter="0"/>
          <w:cols w:space="708"/>
          <w:docGrid w:linePitch="360"/>
        </w:sectPr>
      </w:pPr>
    </w:p>
    <w:p w14:paraId="77D222C3" w14:textId="4F150B3B" w:rsidR="00584F1D" w:rsidRPr="00E1206E" w:rsidRDefault="00584F1D" w:rsidP="00584F1D">
      <w:pPr>
        <w:tabs>
          <w:tab w:val="left" w:pos="2694"/>
          <w:tab w:val="left" w:pos="2977"/>
        </w:tabs>
        <w:ind w:right="1"/>
        <w:rPr>
          <w:rFonts w:asciiTheme="minorHAnsi" w:hAnsiTheme="minorHAnsi" w:cstheme="minorHAnsi"/>
          <w:b/>
        </w:rPr>
      </w:pPr>
      <w:r w:rsidRPr="00E1206E">
        <w:rPr>
          <w:rFonts w:asciiTheme="minorHAnsi" w:hAnsiTheme="minorHAnsi" w:cstheme="minorHAnsi"/>
          <w:b/>
          <w:i/>
        </w:rPr>
        <w:lastRenderedPageBreak/>
        <w:t>OBR-9</w:t>
      </w:r>
    </w:p>
    <w:p w14:paraId="3891708A"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169598A6"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B59ACCD" w14:textId="77777777" w:rsidR="00584F1D" w:rsidRPr="00E1206E" w:rsidRDefault="00584F1D" w:rsidP="00584F1D">
      <w:pPr>
        <w:rPr>
          <w:rFonts w:asciiTheme="minorHAnsi" w:hAnsiTheme="minorHAnsi" w:cstheme="minorHAnsi"/>
          <w:color w:val="000000"/>
        </w:rPr>
      </w:pPr>
      <w:r w:rsidRPr="00E1206E">
        <w:rPr>
          <w:rFonts w:asciiTheme="minorHAnsi" w:hAnsiTheme="minorHAnsi" w:cstheme="minorHAnsi"/>
          <w:i/>
          <w:color w:val="000000"/>
        </w:rPr>
        <w:t>Gospodarski subjekt:</w:t>
      </w:r>
      <w:r w:rsidRPr="00E1206E">
        <w:rPr>
          <w:rFonts w:asciiTheme="minorHAnsi" w:hAnsiTheme="minorHAnsi" w:cstheme="minorHAnsi"/>
          <w:color w:val="000000"/>
        </w:rPr>
        <w:t xml:space="preserve"> </w:t>
      </w:r>
    </w:p>
    <w:sdt>
      <w:sdtPr>
        <w:rPr>
          <w:rFonts w:asciiTheme="minorHAnsi" w:hAnsiTheme="minorHAnsi" w:cstheme="minorHAnsi"/>
        </w:rPr>
        <w:id w:val="416837741"/>
        <w:placeholder>
          <w:docPart w:val="2909207D936742B29347B6CC2D6ECCBA"/>
        </w:placeholder>
        <w:showingPlcHdr/>
      </w:sdtPr>
      <w:sdtContent>
        <w:p w14:paraId="2A470566" w14:textId="77777777" w:rsidR="00584F1D" w:rsidRPr="00E1206E" w:rsidRDefault="00584F1D" w:rsidP="00584F1D">
          <w:pPr>
            <w:spacing w:after="120"/>
            <w:rPr>
              <w:rFonts w:asciiTheme="minorHAnsi" w:hAnsiTheme="minorHAnsi" w:cstheme="minorHAnsi"/>
            </w:rPr>
          </w:pPr>
          <w:r w:rsidRPr="00E1206E">
            <w:rPr>
              <w:rStyle w:val="Besedilooznabemesta"/>
              <w:rFonts w:asciiTheme="minorHAnsi" w:hAnsiTheme="minorHAnsi" w:cstheme="minorHAnsi"/>
            </w:rPr>
            <w:t>Kliknite ali tapnite tukaj, če želite vnesti besedilo.</w:t>
          </w:r>
        </w:p>
      </w:sdtContent>
    </w:sdt>
    <w:p w14:paraId="20B704A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52D1D8FD"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229011DC" w14:textId="77777777" w:rsidR="00584F1D" w:rsidRPr="00E1206E" w:rsidRDefault="00584F1D" w:rsidP="00584F1D">
      <w:pPr>
        <w:widowControl w:val="0"/>
        <w:spacing w:line="266" w:lineRule="exact"/>
        <w:jc w:val="both"/>
        <w:rPr>
          <w:rFonts w:asciiTheme="minorHAnsi" w:hAnsiTheme="minorHAnsi" w:cstheme="minorHAnsi"/>
          <w:b/>
          <w:sz w:val="24"/>
          <w:szCs w:val="24"/>
          <w:highlight w:val="yellow"/>
        </w:rPr>
      </w:pPr>
    </w:p>
    <w:p w14:paraId="75F83696" w14:textId="7B695DBE" w:rsidR="00584F1D" w:rsidRPr="00E1206E" w:rsidRDefault="00584F1D" w:rsidP="00584F1D">
      <w:pPr>
        <w:widowControl w:val="0"/>
        <w:spacing w:line="266" w:lineRule="exact"/>
        <w:jc w:val="center"/>
        <w:rPr>
          <w:rFonts w:asciiTheme="minorHAnsi" w:hAnsiTheme="minorHAnsi" w:cstheme="minorHAnsi"/>
          <w:b/>
          <w:sz w:val="24"/>
          <w:szCs w:val="24"/>
        </w:rPr>
      </w:pPr>
      <w:r w:rsidRPr="00E1206E">
        <w:rPr>
          <w:rFonts w:asciiTheme="minorHAnsi" w:hAnsiTheme="minorHAnsi" w:cstheme="minorHAnsi"/>
          <w:b/>
          <w:sz w:val="24"/>
          <w:szCs w:val="24"/>
        </w:rPr>
        <w:t>SOGLASJE K ODPRAVI RAČUNSKIH NAPAK</w:t>
      </w:r>
    </w:p>
    <w:p w14:paraId="4AB29879" w14:textId="77777777" w:rsidR="00584F1D" w:rsidRPr="00E1206E" w:rsidRDefault="00584F1D" w:rsidP="00584F1D">
      <w:pPr>
        <w:widowControl w:val="0"/>
        <w:spacing w:line="266" w:lineRule="exact"/>
        <w:jc w:val="both"/>
        <w:rPr>
          <w:rFonts w:asciiTheme="minorHAnsi" w:hAnsiTheme="minorHAnsi" w:cstheme="minorHAnsi"/>
          <w:b/>
          <w:sz w:val="24"/>
          <w:szCs w:val="24"/>
        </w:rPr>
      </w:pPr>
    </w:p>
    <w:p w14:paraId="4B476F39" w14:textId="77777777" w:rsidR="00C45E08" w:rsidRPr="00E1206E" w:rsidRDefault="00C45E08" w:rsidP="00584F1D">
      <w:pPr>
        <w:widowControl w:val="0"/>
        <w:spacing w:line="266" w:lineRule="exact"/>
        <w:jc w:val="both"/>
        <w:rPr>
          <w:rFonts w:asciiTheme="minorHAnsi" w:hAnsiTheme="minorHAnsi" w:cstheme="minorHAnsi"/>
          <w:b/>
          <w:sz w:val="24"/>
          <w:szCs w:val="24"/>
        </w:rPr>
      </w:pPr>
    </w:p>
    <w:p w14:paraId="7EEFEA59" w14:textId="4E87143D" w:rsidR="00584F1D" w:rsidRPr="00A50C1C" w:rsidRDefault="00584F1D" w:rsidP="00A50C1C">
      <w:pPr>
        <w:jc w:val="both"/>
        <w:rPr>
          <w:rFonts w:asciiTheme="minorHAnsi" w:hAnsiTheme="minorHAnsi" w:cstheme="minorHAnsi"/>
          <w:sz w:val="24"/>
          <w:szCs w:val="24"/>
        </w:rPr>
      </w:pPr>
      <w:r w:rsidRPr="00E1206E">
        <w:rPr>
          <w:rFonts w:asciiTheme="minorHAnsi" w:hAnsiTheme="minorHAnsi" w:cstheme="minorHAnsi"/>
          <w:bCs/>
          <w:sz w:val="24"/>
          <w:szCs w:val="24"/>
        </w:rPr>
        <w:t xml:space="preserve">V okviru oddaje </w:t>
      </w:r>
      <w:r w:rsidR="00054179">
        <w:rPr>
          <w:rFonts w:asciiTheme="minorHAnsi" w:hAnsiTheme="minorHAnsi" w:cstheme="minorHAnsi"/>
          <w:bCs/>
          <w:sz w:val="24"/>
          <w:szCs w:val="24"/>
        </w:rPr>
        <w:t>prijave</w:t>
      </w:r>
      <w:r w:rsidRPr="00E1206E">
        <w:rPr>
          <w:rFonts w:asciiTheme="minorHAnsi" w:hAnsiTheme="minorHAnsi" w:cstheme="minorHAnsi"/>
          <w:bCs/>
          <w:sz w:val="24"/>
          <w:szCs w:val="24"/>
        </w:rPr>
        <w:t xml:space="preserve"> </w:t>
      </w:r>
      <w:r w:rsidR="00C45E08" w:rsidRPr="00E1206E">
        <w:rPr>
          <w:rFonts w:asciiTheme="minorHAnsi" w:hAnsiTheme="minorHAnsi" w:cstheme="minorHAnsi"/>
          <w:bCs/>
          <w:sz w:val="24"/>
          <w:szCs w:val="24"/>
        </w:rPr>
        <w:t xml:space="preserve">javnega naročila </w:t>
      </w:r>
      <w:r w:rsidRPr="00E1206E">
        <w:rPr>
          <w:rFonts w:asciiTheme="minorHAnsi" w:hAnsiTheme="minorHAnsi" w:cstheme="minorHAnsi"/>
          <w:bCs/>
          <w:sz w:val="24"/>
          <w:szCs w:val="24"/>
        </w:rPr>
        <w:t>»</w:t>
      </w:r>
      <w:r w:rsidR="00874EF8">
        <w:rPr>
          <w:rFonts w:asciiTheme="minorHAnsi" w:hAnsiTheme="minorHAnsi" w:cstheme="minorHAnsi"/>
          <w:bCs/>
          <w:sz w:val="24"/>
          <w:szCs w:val="24"/>
        </w:rPr>
        <w:t>DOBAVA VODOVODNEGA MATERIALA</w:t>
      </w:r>
      <w:r w:rsidRPr="00E1206E">
        <w:rPr>
          <w:rFonts w:asciiTheme="minorHAnsi" w:hAnsiTheme="minorHAnsi" w:cstheme="minorHAnsi"/>
          <w:bCs/>
          <w:sz w:val="24"/>
          <w:szCs w:val="24"/>
        </w:rPr>
        <w:t>«</w:t>
      </w:r>
      <w:r w:rsidR="00C45E08" w:rsidRPr="00E1206E">
        <w:rPr>
          <w:rFonts w:asciiTheme="minorHAnsi" w:hAnsiTheme="minorHAnsi" w:cstheme="minorHAnsi"/>
          <w:bCs/>
          <w:sz w:val="24"/>
          <w:szCs w:val="24"/>
        </w:rPr>
        <w:t xml:space="preserve">, skladno </w:t>
      </w:r>
      <w:r w:rsidRPr="00E1206E">
        <w:rPr>
          <w:rFonts w:asciiTheme="minorHAnsi" w:hAnsiTheme="minorHAnsi" w:cstheme="minorHAnsi"/>
          <w:bCs/>
          <w:sz w:val="24"/>
          <w:szCs w:val="24"/>
        </w:rPr>
        <w:t>s 7. odstavkom 89. člena ZJN-3</w:t>
      </w:r>
      <w:r w:rsidR="00C45E08" w:rsidRPr="00E1206E">
        <w:rPr>
          <w:rFonts w:asciiTheme="minorHAnsi" w:hAnsiTheme="minorHAnsi" w:cstheme="minorHAnsi"/>
          <w:bCs/>
          <w:sz w:val="24"/>
          <w:szCs w:val="24"/>
        </w:rPr>
        <w:t>, podajamo naslednje soglasje naročniku, da:</w:t>
      </w:r>
    </w:p>
    <w:p w14:paraId="54FE6652" w14:textId="77777777" w:rsidR="00584F1D" w:rsidRPr="00E1206E" w:rsidRDefault="00584F1D" w:rsidP="00584F1D">
      <w:pPr>
        <w:widowControl w:val="0"/>
        <w:spacing w:line="266" w:lineRule="exact"/>
        <w:ind w:left="284"/>
        <w:jc w:val="both"/>
        <w:rPr>
          <w:rFonts w:asciiTheme="minorHAnsi" w:hAnsiTheme="minorHAnsi" w:cstheme="minorHAnsi"/>
          <w:bCs/>
        </w:rPr>
      </w:pPr>
    </w:p>
    <w:p w14:paraId="3EA839B9" w14:textId="77777777" w:rsidR="00584F1D" w:rsidRPr="00E1206E" w:rsidRDefault="00584F1D">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računske napake, ki jih odkrije pri pregledu in ocenjevanju ponudb, pri tem se količina in cena na enoto brez DDV ne smeta spreminjati;</w:t>
      </w:r>
    </w:p>
    <w:p w14:paraId="77B37609" w14:textId="77777777" w:rsidR="00C45E08" w:rsidRPr="00E1206E" w:rsidRDefault="00C45E08" w:rsidP="00C45E08">
      <w:pPr>
        <w:pStyle w:val="Odstavekseznama"/>
        <w:widowControl w:val="0"/>
        <w:suppressAutoHyphens/>
        <w:spacing w:line="266" w:lineRule="exact"/>
        <w:ind w:left="1287"/>
        <w:contextualSpacing/>
        <w:jc w:val="both"/>
        <w:rPr>
          <w:rFonts w:asciiTheme="minorHAnsi" w:hAnsiTheme="minorHAnsi" w:cstheme="minorHAnsi"/>
          <w:bCs/>
          <w:sz w:val="24"/>
          <w:szCs w:val="24"/>
        </w:rPr>
      </w:pPr>
    </w:p>
    <w:p w14:paraId="56BB3131" w14:textId="77777777" w:rsidR="00584F1D" w:rsidRPr="00E1206E" w:rsidRDefault="00584F1D">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lahko popravi računske napake zaradi nepravilne vnaprej določene matematične operacije s strani naročnikain sicer tako, da ob upoštevanju cen na enoto brez DDV in količin, ki jih ponudi ponudnik, izračuna vrednost ponudbe z upoštevanjem pravilne matematične operacije;</w:t>
      </w:r>
    </w:p>
    <w:p w14:paraId="155A25A7" w14:textId="77777777" w:rsidR="00C45E08" w:rsidRPr="00E1206E" w:rsidRDefault="00C45E08" w:rsidP="00C45E08">
      <w:pPr>
        <w:widowControl w:val="0"/>
        <w:spacing w:line="266" w:lineRule="exact"/>
        <w:contextualSpacing/>
        <w:jc w:val="both"/>
        <w:rPr>
          <w:rFonts w:asciiTheme="minorHAnsi" w:hAnsiTheme="minorHAnsi" w:cstheme="minorHAnsi"/>
          <w:bCs/>
          <w:sz w:val="24"/>
          <w:szCs w:val="24"/>
        </w:rPr>
      </w:pPr>
    </w:p>
    <w:p w14:paraId="665B0D79" w14:textId="77777777" w:rsidR="00584F1D" w:rsidRPr="00E1206E" w:rsidRDefault="00584F1D">
      <w:pPr>
        <w:pStyle w:val="Odstavekseznama"/>
        <w:widowControl w:val="0"/>
        <w:numPr>
          <w:ilvl w:val="0"/>
          <w:numId w:val="16"/>
        </w:numPr>
        <w:suppressAutoHyphens/>
        <w:spacing w:line="266" w:lineRule="exact"/>
        <w:contextualSpacing/>
        <w:jc w:val="both"/>
        <w:rPr>
          <w:rFonts w:asciiTheme="minorHAnsi" w:hAnsiTheme="minorHAnsi" w:cstheme="minorHAnsi"/>
          <w:bCs/>
          <w:sz w:val="24"/>
          <w:szCs w:val="24"/>
        </w:rPr>
      </w:pPr>
      <w:r w:rsidRPr="00E1206E">
        <w:rPr>
          <w:rFonts w:asciiTheme="minorHAnsi" w:hAnsiTheme="minorHAnsi" w:cstheme="minorHAnsi"/>
          <w:bCs/>
          <w:sz w:val="24"/>
          <w:szCs w:val="24"/>
        </w:rPr>
        <w:t>popravi napačno zapisano stopnjo DDV v pravilno.</w:t>
      </w:r>
    </w:p>
    <w:p w14:paraId="4E20D1A5" w14:textId="77777777" w:rsidR="00584F1D" w:rsidRPr="00E1206E" w:rsidRDefault="00584F1D" w:rsidP="00584F1D">
      <w:pPr>
        <w:widowControl w:val="0"/>
        <w:spacing w:line="266" w:lineRule="exact"/>
        <w:jc w:val="both"/>
        <w:rPr>
          <w:rFonts w:asciiTheme="minorHAnsi" w:hAnsiTheme="minorHAnsi" w:cstheme="minorHAnsi"/>
          <w:b/>
        </w:rPr>
      </w:pPr>
    </w:p>
    <w:p w14:paraId="24132FFE" w14:textId="77777777" w:rsidR="00C45E08" w:rsidRPr="00E1206E" w:rsidRDefault="00C45E08" w:rsidP="00584F1D">
      <w:pPr>
        <w:widowControl w:val="0"/>
        <w:spacing w:line="266" w:lineRule="exact"/>
        <w:jc w:val="both"/>
        <w:rPr>
          <w:rFonts w:asciiTheme="minorHAnsi" w:hAnsiTheme="minorHAnsi" w:cstheme="minorHAnsi"/>
          <w:i/>
        </w:rPr>
      </w:pPr>
    </w:p>
    <w:p w14:paraId="151B40BC" w14:textId="77777777" w:rsidR="00C45E08" w:rsidRPr="00E1206E" w:rsidRDefault="00C45E08" w:rsidP="00584F1D">
      <w:pPr>
        <w:widowControl w:val="0"/>
        <w:spacing w:line="266" w:lineRule="exact"/>
        <w:jc w:val="both"/>
        <w:rPr>
          <w:rFonts w:asciiTheme="minorHAnsi" w:hAnsiTheme="minorHAnsi" w:cstheme="minorHAnsi"/>
          <w:i/>
        </w:rPr>
      </w:pPr>
    </w:p>
    <w:p w14:paraId="799D8DCA" w14:textId="77777777" w:rsidR="00C45E08" w:rsidRPr="00E1206E" w:rsidRDefault="00C45E08" w:rsidP="00584F1D">
      <w:pPr>
        <w:widowControl w:val="0"/>
        <w:spacing w:line="266" w:lineRule="exact"/>
        <w:jc w:val="both"/>
        <w:rPr>
          <w:rFonts w:asciiTheme="minorHAnsi" w:hAnsiTheme="minorHAnsi" w:cstheme="minorHAnsi"/>
          <w:i/>
        </w:rPr>
      </w:pPr>
    </w:p>
    <w:sdt>
      <w:sdtPr>
        <w:rPr>
          <w:rFonts w:asciiTheme="minorHAnsi" w:hAnsiTheme="minorHAnsi" w:cstheme="minorHAnsi"/>
        </w:rPr>
        <w:id w:val="485670676"/>
        <w:placeholder>
          <w:docPart w:val="C6F892FB1CD64F5BB04547C19D4ACA15"/>
        </w:placeholder>
        <w:showingPlcHdr/>
        <w:text/>
      </w:sdtPr>
      <w:sdtContent>
        <w:p w14:paraId="7029C079"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0CC9DC8B" w14:textId="77777777" w:rsidR="00C45E08" w:rsidRPr="00E1206E" w:rsidRDefault="00C45E08" w:rsidP="00C45E08">
      <w:pPr>
        <w:jc w:val="both"/>
        <w:rPr>
          <w:rFonts w:asciiTheme="minorHAnsi" w:hAnsiTheme="minorHAnsi" w:cstheme="minorHAnsi"/>
        </w:rPr>
      </w:pPr>
      <w:r w:rsidRPr="00E1206E">
        <w:rPr>
          <w:rFonts w:asciiTheme="minorHAnsi" w:hAnsiTheme="minorHAnsi" w:cstheme="minorHAnsi"/>
        </w:rPr>
        <w:t xml:space="preserve">(Kraj in datum)                                                                                     Žig            </w:t>
      </w:r>
    </w:p>
    <w:p w14:paraId="371E7A44" w14:textId="77777777" w:rsidR="00C45E08" w:rsidRPr="00E1206E" w:rsidRDefault="00C45E08" w:rsidP="00C45E08">
      <w:pPr>
        <w:jc w:val="both"/>
        <w:rPr>
          <w:rFonts w:asciiTheme="minorHAnsi" w:hAnsiTheme="minorHAnsi" w:cstheme="minorHAnsi"/>
        </w:rPr>
      </w:pPr>
    </w:p>
    <w:p w14:paraId="27455E44" w14:textId="77777777" w:rsidR="00C45E08" w:rsidRPr="00E1206E" w:rsidRDefault="00C45E08" w:rsidP="00C45E08">
      <w:pPr>
        <w:jc w:val="both"/>
        <w:rPr>
          <w:rFonts w:asciiTheme="minorHAnsi" w:hAnsiTheme="minorHAnsi" w:cstheme="minorHAnsi"/>
        </w:rPr>
      </w:pPr>
    </w:p>
    <w:sdt>
      <w:sdtPr>
        <w:rPr>
          <w:rFonts w:asciiTheme="minorHAnsi" w:hAnsiTheme="minorHAnsi" w:cstheme="minorHAnsi"/>
        </w:rPr>
        <w:id w:val="-623230160"/>
        <w:placeholder>
          <w:docPart w:val="C6F892FB1CD64F5BB04547C19D4ACA15"/>
        </w:placeholder>
        <w:showingPlcHdr/>
        <w:text/>
      </w:sdtPr>
      <w:sdtContent>
        <w:p w14:paraId="2B3E2F32" w14:textId="77777777" w:rsidR="00C45E08" w:rsidRPr="00E1206E" w:rsidRDefault="00C45E08" w:rsidP="00C45E08">
          <w:pPr>
            <w:jc w:val="both"/>
            <w:rPr>
              <w:rFonts w:asciiTheme="minorHAnsi" w:hAnsiTheme="minorHAnsi" w:cstheme="minorHAnsi"/>
            </w:rPr>
          </w:pPr>
          <w:r w:rsidRPr="00E1206E">
            <w:rPr>
              <w:rStyle w:val="Besedilooznabemesta"/>
              <w:rFonts w:asciiTheme="minorHAnsi" w:eastAsiaTheme="majorEastAsia" w:hAnsiTheme="minorHAnsi" w:cstheme="minorHAnsi"/>
            </w:rPr>
            <w:t>Kliknite ali tapnite tukaj, če želite vnesti besedilo.</w:t>
          </w:r>
        </w:p>
      </w:sdtContent>
    </w:sdt>
    <w:p w14:paraId="12CF5590" w14:textId="7B535077" w:rsidR="00DC628E" w:rsidRPr="00E1206E" w:rsidRDefault="00C45E08" w:rsidP="00F72EC5">
      <w:pPr>
        <w:jc w:val="both"/>
        <w:rPr>
          <w:rFonts w:asciiTheme="minorHAnsi" w:hAnsiTheme="minorHAnsi" w:cstheme="minorHAnsi"/>
          <w:b/>
          <w:bCs/>
          <w:sz w:val="24"/>
          <w:szCs w:val="24"/>
        </w:rPr>
      </w:pPr>
      <w:r w:rsidRPr="00E1206E">
        <w:rPr>
          <w:rFonts w:asciiTheme="minorHAnsi" w:hAnsiTheme="minorHAnsi" w:cstheme="minorHAnsi"/>
        </w:rPr>
        <w:t xml:space="preserve">(Naziv in podpis zakonitega zastopnika </w:t>
      </w:r>
      <w:r w:rsidR="00E15D2A">
        <w:rPr>
          <w:rFonts w:asciiTheme="minorHAnsi" w:hAnsiTheme="minorHAnsi" w:cstheme="minorHAnsi"/>
        </w:rPr>
        <w:t>kandidata</w:t>
      </w:r>
      <w:r w:rsidRPr="00E1206E">
        <w:rPr>
          <w:rFonts w:asciiTheme="minorHAnsi" w:hAnsiTheme="minorHAnsi" w:cstheme="minorHAnsi"/>
        </w:rPr>
        <w:t xml:space="preserve">) </w:t>
      </w:r>
    </w:p>
    <w:sectPr w:rsidR="00DC628E" w:rsidRPr="00E1206E" w:rsidSect="00316011">
      <w:pgSz w:w="11906" w:h="16838"/>
      <w:pgMar w:top="851" w:right="1134" w:bottom="1134" w:left="1134" w:header="1191"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8402A" w14:textId="77777777" w:rsidR="00415B46" w:rsidRDefault="00415B46">
      <w:r>
        <w:separator/>
      </w:r>
    </w:p>
  </w:endnote>
  <w:endnote w:type="continuationSeparator" w:id="0">
    <w:p w14:paraId="2ACC48FF" w14:textId="77777777" w:rsidR="00415B46" w:rsidRDefault="0041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
    <w:altName w:val="MS Mincho"/>
    <w:panose1 w:val="00000000000000000000"/>
    <w:charset w:val="80"/>
    <w:family w:val="auto"/>
    <w:notTrueType/>
    <w:pitch w:val="variable"/>
    <w:sig w:usb0="00000000" w:usb1="08070000" w:usb2="00000010" w:usb3="00000000" w:csb0="00020000" w:csb1="00000000"/>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default"/>
    <w:sig w:usb0="00000000" w:usb1="00000000" w:usb2="00000010" w:usb3="00000000" w:csb0="00000001" w:csb1="00000000"/>
  </w:font>
  <w:font w:name="DINCE-Regular">
    <w:altName w:val="Calibri"/>
    <w:charset w:val="EE"/>
    <w:family w:val="auto"/>
    <w:pitch w:val="variable"/>
    <w:sig w:usb0="80000027"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805557"/>
      <w:docPartObj>
        <w:docPartGallery w:val="Page Numbers (Bottom of Page)"/>
        <w:docPartUnique/>
      </w:docPartObj>
    </w:sdtPr>
    <w:sdtContent>
      <w:p w14:paraId="29EF5181" w14:textId="4FCFF9F3" w:rsidR="000E0E78" w:rsidRDefault="000E0E78">
        <w:pPr>
          <w:pStyle w:val="Noga"/>
        </w:pPr>
        <w:r>
          <w:fldChar w:fldCharType="begin"/>
        </w:r>
        <w:r>
          <w:instrText>PAGE   \* MERGEFORMAT</w:instrText>
        </w:r>
        <w:r>
          <w:fldChar w:fldCharType="separate"/>
        </w:r>
        <w:r>
          <w:t>2</w:t>
        </w:r>
        <w:r>
          <w:fldChar w:fldCharType="end"/>
        </w:r>
      </w:p>
    </w:sdtContent>
  </w:sdt>
  <w:p w14:paraId="23954D92" w14:textId="61DE5853" w:rsidR="00E210CF" w:rsidRDefault="00E210CF" w:rsidP="00410F91">
    <w:pPr>
      <w:pStyle w:val="Noga"/>
      <w:tabs>
        <w:tab w:val="left" w:pos="3900"/>
        <w:tab w:val="center" w:pos="4639"/>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425979"/>
      <w:docPartObj>
        <w:docPartGallery w:val="Page Numbers (Bottom of Page)"/>
        <w:docPartUnique/>
      </w:docPartObj>
    </w:sdtPr>
    <w:sdtContent>
      <w:p w14:paraId="0903C932" w14:textId="2FAB852B" w:rsidR="000E0E78" w:rsidRDefault="000E0E78" w:rsidP="000E0E78">
        <w:pPr>
          <w:pStyle w:val="Noga"/>
        </w:pPr>
        <w:r>
          <w:fldChar w:fldCharType="begin"/>
        </w:r>
        <w:r>
          <w:instrText>PAGE   \* MERGEFORMAT</w:instrText>
        </w:r>
        <w:r>
          <w:fldChar w:fldCharType="separate"/>
        </w:r>
        <w:r>
          <w:t>2</w:t>
        </w:r>
        <w:r>
          <w:fldChar w:fldCharType="end"/>
        </w:r>
      </w:p>
    </w:sdtContent>
  </w:sdt>
  <w:p w14:paraId="49C1E782" w14:textId="77777777" w:rsidR="00E210CF" w:rsidRDefault="00E210C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DCF72" w14:textId="77777777" w:rsidR="00E210CF" w:rsidRDefault="00E210C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BEC72" w14:textId="77777777" w:rsidR="00E210CF" w:rsidRPr="00A4231E" w:rsidRDefault="00E210CF" w:rsidP="00A4231E">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FF98" w14:textId="77777777" w:rsidR="00E210CF" w:rsidRDefault="00E210C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6167E" w14:textId="77777777" w:rsidR="00415B46" w:rsidRDefault="00415B46">
      <w:r>
        <w:separator/>
      </w:r>
    </w:p>
  </w:footnote>
  <w:footnote w:type="continuationSeparator" w:id="0">
    <w:p w14:paraId="43248FC7" w14:textId="77777777" w:rsidR="00415B46" w:rsidRDefault="00415B46">
      <w:r>
        <w:continuationSeparator/>
      </w:r>
    </w:p>
  </w:footnote>
  <w:footnote w:id="1">
    <w:p w14:paraId="19D3FA2E" w14:textId="77777777" w:rsidR="00E210CF" w:rsidRDefault="00E210CF">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4B586857" w14:textId="2D438B09" w:rsidR="000341EA" w:rsidRDefault="000341EA" w:rsidP="000341EA">
      <w:pPr>
        <w:pStyle w:val="Sprotnaopomba-besedilo"/>
        <w:jc w:val="both"/>
      </w:pPr>
      <w:r>
        <w:rPr>
          <w:rStyle w:val="Sprotnaopomba-sklic"/>
        </w:rPr>
        <w:footnoteRef/>
      </w:r>
      <w:r>
        <w:t xml:space="preserve"> Obrazec se predloži le v primeru, da </w:t>
      </w:r>
      <w:r w:rsidRPr="000341EA">
        <w:t xml:space="preserve">oseba, ki je članica upravnega, vodstvenega ali nadzornega </w:t>
      </w:r>
      <w:r w:rsidR="00DD1539">
        <w:t>o</w:t>
      </w:r>
      <w:r w:rsidRPr="000341EA">
        <w:t xml:space="preserve">rgana gospodarskega subjekta ali ki ima pooblastila za njegovo zastopanje ali odločanje ali nadzor v njem </w:t>
      </w:r>
      <w:r w:rsidRPr="000341EA">
        <w:rPr>
          <w:u w:val="single"/>
        </w:rPr>
        <w:t>ni državljan</w:t>
      </w:r>
      <w:r w:rsidR="00DD1539">
        <w:rPr>
          <w:u w:val="single"/>
        </w:rPr>
        <w:t>ka</w:t>
      </w:r>
      <w:r w:rsidRPr="000341EA">
        <w:rPr>
          <w:u w:val="single"/>
        </w:rPr>
        <w:t xml:space="preserve"> Republike Slovenije in v ponudbeni dokumentaciji ni predložila potrdila o nekaznovanosti v Republiki Sloveniji.</w:t>
      </w:r>
    </w:p>
  </w:footnote>
  <w:footnote w:id="3">
    <w:p w14:paraId="725285BD" w14:textId="77777777" w:rsidR="00333E16" w:rsidRDefault="00333E16" w:rsidP="00333E16">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501E80AF" w14:textId="1B7DFC92" w:rsidR="0094254C" w:rsidRDefault="0094254C" w:rsidP="0094254C">
      <w:pPr>
        <w:pStyle w:val="Sprotnaopomba-besedilo"/>
      </w:pPr>
      <w:r>
        <w:rPr>
          <w:rStyle w:val="Sprotnaopomba-sklic"/>
        </w:rPr>
        <w:footnoteRef/>
      </w:r>
      <w:r>
        <w:t xml:space="preserve"> </w:t>
      </w:r>
      <w:r w:rsidRPr="005F1ED5">
        <w:rPr>
          <w:rFonts w:asciiTheme="minorHAnsi" w:hAnsiTheme="minorHAnsi" w:cstheme="minorHAnsi"/>
          <w:i/>
        </w:rPr>
        <w:t xml:space="preserve">Ta obrazec predloži </w:t>
      </w:r>
      <w:r w:rsidR="00951612">
        <w:rPr>
          <w:rFonts w:asciiTheme="minorHAnsi" w:hAnsiTheme="minorHAnsi" w:cstheme="minorHAnsi"/>
          <w:i/>
        </w:rPr>
        <w:t>kandidat</w:t>
      </w:r>
      <w:r w:rsidRPr="005F1ED5">
        <w:rPr>
          <w:rFonts w:asciiTheme="minorHAnsi" w:hAnsiTheme="minorHAnsi" w:cstheme="minorHAnsi"/>
          <w:i/>
        </w:rPr>
        <w:t xml:space="preserve"> za vsakega podizvajalca, ki bo sodeloval pri javnem naročilu</w:t>
      </w:r>
      <w:r>
        <w:rPr>
          <w:rFonts w:asciiTheme="minorHAnsi" w:hAnsiTheme="minorHAnsi" w:cstheme="minorHAnsi"/>
          <w:i/>
        </w:rPr>
        <w:t xml:space="preserve"> in ostala dokazila skladno z razpisno dokumentacijo.</w:t>
      </w:r>
    </w:p>
  </w:footnote>
  <w:footnote w:id="5">
    <w:p w14:paraId="4A318440" w14:textId="61046CAA" w:rsidR="00BE38D8" w:rsidRDefault="00BE38D8">
      <w:pPr>
        <w:pStyle w:val="Sprotnaopomba-besedilo"/>
      </w:pPr>
      <w:r>
        <w:rPr>
          <w:rStyle w:val="Sprotnaopomba-sklic"/>
        </w:rPr>
        <w:footnoteRef/>
      </w:r>
      <w:r>
        <w:t xml:space="preserve"> Besedilo se ustrezno uskladi</w:t>
      </w:r>
    </w:p>
  </w:footnote>
  <w:footnote w:id="6">
    <w:p w14:paraId="5A9C3984" w14:textId="278BB098" w:rsidR="002968F7" w:rsidRDefault="002968F7">
      <w:pPr>
        <w:pStyle w:val="Sprotnaopomba-besedilo"/>
      </w:pPr>
      <w:r>
        <w:rPr>
          <w:rStyle w:val="Sprotnaopomba-sklic"/>
        </w:rPr>
        <w:footnoteRef/>
      </w:r>
      <w:r>
        <w:t xml:space="preserve"> Besedilo se ustrezno uskladi</w:t>
      </w:r>
    </w:p>
  </w:footnote>
  <w:footnote w:id="7">
    <w:p w14:paraId="2207BFC5" w14:textId="77777777" w:rsidR="000E266F" w:rsidRDefault="000E266F" w:rsidP="000E266F">
      <w:pPr>
        <w:pStyle w:val="Sprotnaopomba-besedilo"/>
      </w:pPr>
      <w:r>
        <w:rPr>
          <w:rStyle w:val="Sprotnaopomba-sklic"/>
        </w:rPr>
        <w:footnoteRef/>
      </w:r>
      <w:r>
        <w:t xml:space="preserve"> besedilo se ustrezno oblikuje</w:t>
      </w:r>
    </w:p>
  </w:footnote>
  <w:footnote w:id="8">
    <w:p w14:paraId="1E54B42C" w14:textId="77777777" w:rsidR="000E266F" w:rsidRDefault="000E266F" w:rsidP="000E266F">
      <w:pPr>
        <w:pStyle w:val="Sprotnaopomba-besedilo"/>
      </w:pPr>
      <w:r>
        <w:rPr>
          <w:rStyle w:val="Sprotnaopomba-sklic"/>
        </w:rPr>
        <w:footnoteRef/>
      </w:r>
      <w:r>
        <w:t xml:space="preserve"> V kolikor ponudnik ne nastopa s podizvajalci, se člen izbriše</w:t>
      </w:r>
    </w:p>
  </w:footnote>
  <w:footnote w:id="9">
    <w:p w14:paraId="3290BA07" w14:textId="77777777" w:rsidR="000E266F" w:rsidRDefault="000E266F" w:rsidP="000E266F">
      <w:pPr>
        <w:pStyle w:val="Sprotnaopomba-besedilo"/>
      </w:pPr>
      <w:r>
        <w:rPr>
          <w:rStyle w:val="Sprotnaopomba-sklic"/>
        </w:rPr>
        <w:footnoteRef/>
      </w:r>
      <w:r>
        <w:t xml:space="preserve"> V kolikor ponudnik ne nastopa s podizvajalci, se člen izbriše</w:t>
      </w:r>
    </w:p>
  </w:footnote>
  <w:footnote w:id="10">
    <w:p w14:paraId="1A2F6096" w14:textId="77777777" w:rsidR="007B659D" w:rsidRDefault="007B659D" w:rsidP="007B659D">
      <w:pPr>
        <w:pStyle w:val="Sprotnaopomba-besedilo"/>
      </w:pPr>
      <w:r w:rsidRPr="009A3039">
        <w:rPr>
          <w:rStyle w:val="Sprotnaopomba-sklic"/>
          <w:shd w:val="clear" w:color="auto" w:fill="FFFFFF" w:themeFill="background1"/>
        </w:rPr>
        <w:footnoteRef/>
      </w:r>
      <w:r w:rsidRPr="009A3039">
        <w:rPr>
          <w:shd w:val="clear" w:color="auto" w:fill="FFFFFF" w:themeFill="background1"/>
        </w:rPr>
        <w:t xml:space="preserve"> </w:t>
      </w:r>
      <w:bookmarkStart w:id="26" w:name="_Hlk172534222"/>
      <w:r w:rsidRPr="009A3039">
        <w:rPr>
          <w:shd w:val="clear" w:color="auto" w:fill="FFFFFF" w:themeFill="background1"/>
        </w:rPr>
        <w:t>Velja izključno za tuje gospodarske subjekte, če po tujem pravu institut tihe družbe obstaja.</w:t>
      </w:r>
      <w:bookmarkEnd w:id="26"/>
    </w:p>
  </w:footnote>
  <w:footnote w:id="11">
    <w:p w14:paraId="1EC14D96" w14:textId="77777777" w:rsidR="00731489" w:rsidRPr="00751E3B" w:rsidRDefault="00731489" w:rsidP="00731489">
      <w:pPr>
        <w:pStyle w:val="Sprotnaopomba-besedilo"/>
        <w:ind w:right="413"/>
        <w:jc w:val="both"/>
        <w:rPr>
          <w:rFonts w:ascii="Calibri" w:hAnsi="Calibri" w:cs="Calibri"/>
          <w:sz w:val="16"/>
          <w:szCs w:val="16"/>
        </w:rPr>
      </w:pPr>
      <w:r w:rsidRPr="00751E3B">
        <w:rPr>
          <w:rStyle w:val="Sprotnaopomba-sklic"/>
          <w:rFonts w:ascii="Calibri" w:hAnsi="Calibri" w:cs="Calibri"/>
          <w:sz w:val="16"/>
          <w:szCs w:val="16"/>
        </w:rPr>
        <w:footnoteRef/>
      </w:r>
      <w:r w:rsidRPr="00751E3B">
        <w:rPr>
          <w:rFonts w:ascii="Calibri" w:hAnsi="Calibri" w:cs="Calibri"/>
          <w:sz w:val="16"/>
          <w:szCs w:val="16"/>
        </w:rPr>
        <w:t xml:space="preserve"> Kot družinski član se za namene te izjave štejejo: zakonec, otroci, posvojenci, starši, posvojitelji, bratje, sestre in osebe, ki s funkcionarjem</w:t>
      </w:r>
      <w:r>
        <w:rPr>
          <w:rFonts w:ascii="Calibri" w:hAnsi="Calibri" w:cs="Calibri"/>
          <w:sz w:val="16"/>
          <w:szCs w:val="16"/>
        </w:rPr>
        <w:t xml:space="preserve"> </w:t>
      </w:r>
      <w:r w:rsidRPr="00751E3B">
        <w:rPr>
          <w:rFonts w:ascii="Calibri" w:hAnsi="Calibri" w:cs="Calibri"/>
          <w:sz w:val="16"/>
          <w:szCs w:val="16"/>
        </w:rPr>
        <w:t>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C87A6" w14:textId="77777777" w:rsidR="00E210CF" w:rsidRDefault="00E210C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1EF97" w14:textId="77777777" w:rsidR="00E210CF" w:rsidRPr="00A4231E" w:rsidRDefault="00E210CF" w:rsidP="00A4231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C6BF4" w14:textId="77777777" w:rsidR="00E210CF" w:rsidRDefault="00E210C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2"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3" w15:restartNumberingAfterBreak="0">
    <w:nsid w:val="00000004"/>
    <w:multiLevelType w:val="singleLevel"/>
    <w:tmpl w:val="00000004"/>
    <w:name w:val="WW8Num6"/>
    <w:lvl w:ilvl="0">
      <w:start w:val="1"/>
      <w:numFmt w:val="bullet"/>
      <w:lvlText w:val=""/>
      <w:lvlJc w:val="left"/>
      <w:pPr>
        <w:tabs>
          <w:tab w:val="num" w:pos="0"/>
        </w:tabs>
        <w:ind w:left="1287" w:hanging="360"/>
      </w:pPr>
      <w:rPr>
        <w:rFonts w:ascii="Symbol" w:hAnsi="Symbol" w:cs="Symbol" w:hint="default"/>
        <w:sz w:val="20"/>
        <w:szCs w:val="20"/>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09"/>
    <w:multiLevelType w:val="singleLevel"/>
    <w:tmpl w:val="00000009"/>
    <w:name w:val="WW8Num11"/>
    <w:lvl w:ilvl="0">
      <w:start w:val="1"/>
      <w:numFmt w:val="decimal"/>
      <w:lvlText w:val="%1."/>
      <w:lvlJc w:val="left"/>
      <w:pPr>
        <w:tabs>
          <w:tab w:val="num" w:pos="1004"/>
        </w:tabs>
        <w:ind w:left="1004" w:hanging="360"/>
      </w:pPr>
      <w:rPr>
        <w:rFonts w:ascii="Times New Roman" w:hAnsi="Times New Roman" w:cs="Times New Roman"/>
      </w:rPr>
    </w:lvl>
  </w:abstractNum>
  <w:abstractNum w:abstractNumId="9" w15:restartNumberingAfterBreak="0">
    <w:nsid w:val="0000000A"/>
    <w:multiLevelType w:val="singleLevel"/>
    <w:tmpl w:val="0000000A"/>
    <w:name w:val="WW8Num12"/>
    <w:lvl w:ilvl="0">
      <w:start w:val="1"/>
      <w:numFmt w:val="bullet"/>
      <w:lvlText w:val=""/>
      <w:lvlJc w:val="left"/>
      <w:pPr>
        <w:tabs>
          <w:tab w:val="num" w:pos="720"/>
        </w:tabs>
        <w:ind w:left="720" w:hanging="360"/>
      </w:pPr>
      <w:rPr>
        <w:rFonts w:ascii="Symbol" w:hAnsi="Symbol" w:cs="Symbol" w:hint="default"/>
      </w:rPr>
    </w:lvl>
  </w:abstractNum>
  <w:abstractNum w:abstractNumId="10"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4"/>
        <w:szCs w:val="24"/>
      </w:rPr>
    </w:lvl>
  </w:abstractNum>
  <w:abstractNum w:abstractNumId="11" w15:restartNumberingAfterBreak="0">
    <w:nsid w:val="0000000C"/>
    <w:multiLevelType w:val="singleLevel"/>
    <w:tmpl w:val="0000000C"/>
    <w:name w:val="WW8Num14"/>
    <w:lvl w:ilvl="0">
      <w:start w:val="5"/>
      <w:numFmt w:val="bullet"/>
      <w:lvlText w:val="-"/>
      <w:lvlJc w:val="left"/>
      <w:pPr>
        <w:tabs>
          <w:tab w:val="num" w:pos="0"/>
        </w:tabs>
        <w:ind w:left="720" w:hanging="360"/>
      </w:pPr>
      <w:rPr>
        <w:rFonts w:ascii="Times New Roman" w:hAnsi="Times New Roman" w:cs="Times New Roman" w:hint="default"/>
      </w:rPr>
    </w:lvl>
  </w:abstractNum>
  <w:abstractNum w:abstractNumId="12"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13"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15"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vanish w:val="0"/>
        <w:color w:val="00000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0000011"/>
    <w:multiLevelType w:val="singleLevel"/>
    <w:tmpl w:val="00000011"/>
    <w:name w:val="WW8Num20"/>
    <w:lvl w:ilvl="0">
      <w:start w:val="1"/>
      <w:numFmt w:val="upperLetter"/>
      <w:lvlText w:val="%1."/>
      <w:lvlJc w:val="left"/>
      <w:pPr>
        <w:tabs>
          <w:tab w:val="num" w:pos="360"/>
        </w:tabs>
        <w:ind w:left="360" w:hanging="360"/>
      </w:pPr>
      <w:rPr>
        <w:rFonts w:cs="Times New Roman"/>
      </w:rPr>
    </w:lvl>
  </w:abstractNum>
  <w:abstractNum w:abstractNumId="17"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8" w15:restartNumberingAfterBreak="0">
    <w:nsid w:val="00000013"/>
    <w:multiLevelType w:val="singleLevel"/>
    <w:tmpl w:val="00000013"/>
    <w:name w:val="WW8Num22"/>
    <w:lvl w:ilvl="0">
      <w:start w:val="1"/>
      <w:numFmt w:val="bullet"/>
      <w:lvlText w:val=""/>
      <w:lvlJc w:val="left"/>
      <w:pPr>
        <w:tabs>
          <w:tab w:val="num" w:pos="720"/>
        </w:tabs>
        <w:ind w:left="720" w:hanging="360"/>
      </w:pPr>
      <w:rPr>
        <w:rFonts w:ascii="Symbol" w:hAnsi="Symbol" w:cs="Symbol" w:hint="default"/>
      </w:rPr>
    </w:lvl>
  </w:abstractNum>
  <w:abstractNum w:abstractNumId="19" w15:restartNumberingAfterBreak="0">
    <w:nsid w:val="00000014"/>
    <w:multiLevelType w:val="singleLevel"/>
    <w:tmpl w:val="00000014"/>
    <w:name w:val="WW8Num24"/>
    <w:lvl w:ilvl="0">
      <w:numFmt w:val="bullet"/>
      <w:lvlText w:val="-"/>
      <w:lvlJc w:val="left"/>
      <w:pPr>
        <w:tabs>
          <w:tab w:val="num" w:pos="0"/>
        </w:tabs>
        <w:ind w:left="720" w:hanging="360"/>
      </w:pPr>
      <w:rPr>
        <w:rFonts w:ascii="Calibri" w:hAnsi="Calibri" w:cs="Times New Roman" w:hint="default"/>
      </w:rPr>
    </w:lvl>
  </w:abstractNum>
  <w:abstractNum w:abstractNumId="20" w15:restartNumberingAfterBreak="0">
    <w:nsid w:val="00000015"/>
    <w:multiLevelType w:val="singleLevel"/>
    <w:tmpl w:val="1A50B02A"/>
    <w:lvl w:ilvl="0">
      <w:start w:val="7"/>
      <w:numFmt w:val="decimal"/>
      <w:lvlText w:val="%1."/>
      <w:lvlJc w:val="left"/>
      <w:pPr>
        <w:tabs>
          <w:tab w:val="num" w:pos="-502"/>
        </w:tabs>
        <w:ind w:left="502" w:hanging="360"/>
      </w:pPr>
      <w:rPr>
        <w:rFonts w:ascii="Times New Roman" w:hAnsi="Times New Roman" w:cs="Times New Roman" w:hint="default"/>
        <w:b/>
        <w:i w:val="0"/>
      </w:rPr>
    </w:lvl>
  </w:abstractNum>
  <w:abstractNum w:abstractNumId="21" w15:restartNumberingAfterBreak="0">
    <w:nsid w:val="00000016"/>
    <w:multiLevelType w:val="singleLevel"/>
    <w:tmpl w:val="00000016"/>
    <w:name w:val="WW8Num26"/>
    <w:lvl w:ilvl="0">
      <w:start w:val="1"/>
      <w:numFmt w:val="bullet"/>
      <w:lvlText w:val=""/>
      <w:lvlJc w:val="left"/>
      <w:pPr>
        <w:tabs>
          <w:tab w:val="num" w:pos="1080"/>
        </w:tabs>
        <w:ind w:left="1080" w:hanging="360"/>
      </w:pPr>
      <w:rPr>
        <w:rFonts w:ascii="Symbol" w:hAnsi="Symbol" w:cs="Symbol" w:hint="default"/>
      </w:rPr>
    </w:lvl>
  </w:abstractNum>
  <w:abstractNum w:abstractNumId="22" w15:restartNumberingAfterBreak="0">
    <w:nsid w:val="00000017"/>
    <w:multiLevelType w:val="singleLevel"/>
    <w:tmpl w:val="00000017"/>
    <w:name w:val="WW8Num27"/>
    <w:lvl w:ilvl="0">
      <w:start w:val="8"/>
      <w:numFmt w:val="decimal"/>
      <w:lvlText w:val="%1."/>
      <w:lvlJc w:val="left"/>
      <w:pPr>
        <w:tabs>
          <w:tab w:val="num" w:pos="0"/>
        </w:tabs>
        <w:ind w:left="1004" w:hanging="360"/>
      </w:pPr>
      <w:rPr>
        <w:rFonts w:ascii="Times New Roman" w:hAnsi="Times New Roman" w:cs="Times New Roman" w:hint="default"/>
        <w:b/>
        <w:i w:val="0"/>
      </w:rPr>
    </w:lvl>
  </w:abstractNum>
  <w:abstractNum w:abstractNumId="23" w15:restartNumberingAfterBreak="0">
    <w:nsid w:val="01887629"/>
    <w:multiLevelType w:val="multilevel"/>
    <w:tmpl w:val="A18E3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01D44A37"/>
    <w:multiLevelType w:val="multilevel"/>
    <w:tmpl w:val="A7306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A790088"/>
    <w:multiLevelType w:val="hybridMultilevel"/>
    <w:tmpl w:val="FF5C0A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C021D3D"/>
    <w:multiLevelType w:val="hybridMultilevel"/>
    <w:tmpl w:val="2ED2826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241851"/>
    <w:multiLevelType w:val="hybridMultilevel"/>
    <w:tmpl w:val="450404F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1" w15:restartNumberingAfterBreak="0">
    <w:nsid w:val="35F12696"/>
    <w:multiLevelType w:val="hybridMultilevel"/>
    <w:tmpl w:val="96E0AB3A"/>
    <w:lvl w:ilvl="0" w:tplc="0409000F">
      <w:start w:val="1"/>
      <w:numFmt w:val="decimal"/>
      <w:lvlText w:val="%1."/>
      <w:lvlJc w:val="lef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33" w15:restartNumberingAfterBreak="0">
    <w:nsid w:val="52915194"/>
    <w:multiLevelType w:val="hybridMultilevel"/>
    <w:tmpl w:val="B82875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2EB57C5"/>
    <w:multiLevelType w:val="hybridMultilevel"/>
    <w:tmpl w:val="178A818C"/>
    <w:lvl w:ilvl="0" w:tplc="04240001">
      <w:start w:val="1"/>
      <w:numFmt w:val="bullet"/>
      <w:lvlText w:val=""/>
      <w:lvlJc w:val="left"/>
      <w:pPr>
        <w:tabs>
          <w:tab w:val="num" w:pos="720"/>
        </w:tabs>
        <w:ind w:left="720" w:hanging="360"/>
      </w:pPr>
      <w:rPr>
        <w:rFonts w:ascii="Symbol" w:hAnsi="Symbol" w:cs="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9"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8A8415E"/>
    <w:multiLevelType w:val="hybridMultilevel"/>
    <w:tmpl w:val="DEE812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694065"/>
    <w:multiLevelType w:val="hybridMultilevel"/>
    <w:tmpl w:val="3D1CE372"/>
    <w:lvl w:ilvl="0" w:tplc="FFFFFFFF">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cs="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57F4FEE"/>
    <w:multiLevelType w:val="hybridMultilevel"/>
    <w:tmpl w:val="47CA6D1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47"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num w:numId="1" w16cid:durableId="1365598443">
    <w:abstractNumId w:val="0"/>
  </w:num>
  <w:num w:numId="2" w16cid:durableId="2003702259">
    <w:abstractNumId w:val="2"/>
  </w:num>
  <w:num w:numId="3" w16cid:durableId="884096483">
    <w:abstractNumId w:val="5"/>
  </w:num>
  <w:num w:numId="4" w16cid:durableId="1895002955">
    <w:abstractNumId w:val="12"/>
  </w:num>
  <w:num w:numId="5" w16cid:durableId="936451525">
    <w:abstractNumId w:val="15"/>
  </w:num>
  <w:num w:numId="6" w16cid:durableId="400711367">
    <w:abstractNumId w:val="20"/>
  </w:num>
  <w:num w:numId="7" w16cid:durableId="1189098733">
    <w:abstractNumId w:val="47"/>
  </w:num>
  <w:num w:numId="8" w16cid:durableId="1973754691">
    <w:abstractNumId w:val="39"/>
  </w:num>
  <w:num w:numId="9" w16cid:durableId="524294454">
    <w:abstractNumId w:val="44"/>
  </w:num>
  <w:num w:numId="10" w16cid:durableId="1994405061">
    <w:abstractNumId w:val="40"/>
  </w:num>
  <w:num w:numId="11" w16cid:durableId="862980169">
    <w:abstractNumId w:val="32"/>
  </w:num>
  <w:num w:numId="12" w16cid:durableId="1387341714">
    <w:abstractNumId w:val="27"/>
  </w:num>
  <w:num w:numId="13" w16cid:durableId="1261530394">
    <w:abstractNumId w:val="45"/>
  </w:num>
  <w:num w:numId="14" w16cid:durableId="1343706959">
    <w:abstractNumId w:val="41"/>
  </w:num>
  <w:num w:numId="15" w16cid:durableId="1096943350">
    <w:abstractNumId w:val="36"/>
  </w:num>
  <w:num w:numId="16" w16cid:durableId="1857763916">
    <w:abstractNumId w:val="38"/>
  </w:num>
  <w:num w:numId="17" w16cid:durableId="839733287">
    <w:abstractNumId w:val="42"/>
  </w:num>
  <w:num w:numId="18" w16cid:durableId="1571309051">
    <w:abstractNumId w:val="24"/>
  </w:num>
  <w:num w:numId="19" w16cid:durableId="1281373473">
    <w:abstractNumId w:val="37"/>
  </w:num>
  <w:num w:numId="20" w16cid:durableId="1828935385">
    <w:abstractNumId w:val="1"/>
  </w:num>
  <w:num w:numId="21" w16cid:durableId="1136725788">
    <w:abstractNumId w:val="4"/>
  </w:num>
  <w:num w:numId="22" w16cid:durableId="1998729940">
    <w:abstractNumId w:val="6"/>
  </w:num>
  <w:num w:numId="23" w16cid:durableId="1352950116">
    <w:abstractNumId w:val="17"/>
  </w:num>
  <w:num w:numId="24" w16cid:durableId="2051880662">
    <w:abstractNumId w:val="31"/>
  </w:num>
  <w:num w:numId="25" w16cid:durableId="2107773316">
    <w:abstractNumId w:val="43"/>
  </w:num>
  <w:num w:numId="26" w16cid:durableId="755133629">
    <w:abstractNumId w:val="28"/>
  </w:num>
  <w:num w:numId="27" w16cid:durableId="1956136900">
    <w:abstractNumId w:val="35"/>
  </w:num>
  <w:num w:numId="28" w16cid:durableId="1352756812">
    <w:abstractNumId w:val="46"/>
  </w:num>
  <w:num w:numId="29" w16cid:durableId="559705188">
    <w:abstractNumId w:val="26"/>
  </w:num>
  <w:num w:numId="30" w16cid:durableId="1268807380">
    <w:abstractNumId w:val="34"/>
  </w:num>
  <w:num w:numId="31" w16cid:durableId="1039629082">
    <w:abstractNumId w:val="29"/>
  </w:num>
  <w:num w:numId="32" w16cid:durableId="2095317949">
    <w:abstractNumId w:val="30"/>
  </w:num>
  <w:num w:numId="33" w16cid:durableId="1846434861">
    <w:abstractNumId w:val="25"/>
  </w:num>
  <w:num w:numId="34" w16cid:durableId="834492253">
    <w:abstractNumId w:val="33"/>
  </w:num>
  <w:num w:numId="35" w16cid:durableId="1724060942">
    <w:abstractNumId w:val="2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z8qE076KpEZCXbnhwtThQU6LmOmcOXkGwHzc8XBMIHqW4NuJKnGfp1V8otvqPjyIp41Cup/eQjqWSUB23lCdDQ==" w:salt="6nATmbUgRCyH076tBXs6KA=="/>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EF9"/>
    <w:rsid w:val="00006A69"/>
    <w:rsid w:val="00011288"/>
    <w:rsid w:val="00013364"/>
    <w:rsid w:val="000142C7"/>
    <w:rsid w:val="00015B2D"/>
    <w:rsid w:val="00016385"/>
    <w:rsid w:val="00021585"/>
    <w:rsid w:val="00023330"/>
    <w:rsid w:val="00024CA3"/>
    <w:rsid w:val="0002536E"/>
    <w:rsid w:val="00026AEB"/>
    <w:rsid w:val="00030756"/>
    <w:rsid w:val="00030CD1"/>
    <w:rsid w:val="00032EB1"/>
    <w:rsid w:val="00033FE5"/>
    <w:rsid w:val="000341EA"/>
    <w:rsid w:val="00035124"/>
    <w:rsid w:val="00037137"/>
    <w:rsid w:val="0004013C"/>
    <w:rsid w:val="0004098A"/>
    <w:rsid w:val="0004195D"/>
    <w:rsid w:val="00042188"/>
    <w:rsid w:val="00046237"/>
    <w:rsid w:val="00046BA3"/>
    <w:rsid w:val="00047DF7"/>
    <w:rsid w:val="000500F8"/>
    <w:rsid w:val="00052980"/>
    <w:rsid w:val="00054179"/>
    <w:rsid w:val="0006116E"/>
    <w:rsid w:val="000702D9"/>
    <w:rsid w:val="000731E2"/>
    <w:rsid w:val="00073595"/>
    <w:rsid w:val="0007572D"/>
    <w:rsid w:val="00076321"/>
    <w:rsid w:val="000802B0"/>
    <w:rsid w:val="0008079C"/>
    <w:rsid w:val="00083566"/>
    <w:rsid w:val="000845B4"/>
    <w:rsid w:val="000853AE"/>
    <w:rsid w:val="0008585A"/>
    <w:rsid w:val="0009323A"/>
    <w:rsid w:val="00094008"/>
    <w:rsid w:val="00094415"/>
    <w:rsid w:val="000957EA"/>
    <w:rsid w:val="000A04C6"/>
    <w:rsid w:val="000A1FAD"/>
    <w:rsid w:val="000A21E3"/>
    <w:rsid w:val="000A5BDA"/>
    <w:rsid w:val="000A5EE1"/>
    <w:rsid w:val="000A667E"/>
    <w:rsid w:val="000A709E"/>
    <w:rsid w:val="000A7507"/>
    <w:rsid w:val="000B0A36"/>
    <w:rsid w:val="000B168D"/>
    <w:rsid w:val="000B61B0"/>
    <w:rsid w:val="000B7A09"/>
    <w:rsid w:val="000B7B4C"/>
    <w:rsid w:val="000C061B"/>
    <w:rsid w:val="000C740F"/>
    <w:rsid w:val="000D0907"/>
    <w:rsid w:val="000D2487"/>
    <w:rsid w:val="000D4092"/>
    <w:rsid w:val="000D4C49"/>
    <w:rsid w:val="000D5AEC"/>
    <w:rsid w:val="000D6E13"/>
    <w:rsid w:val="000E0BBC"/>
    <w:rsid w:val="000E0CC6"/>
    <w:rsid w:val="000E0E78"/>
    <w:rsid w:val="000E14B1"/>
    <w:rsid w:val="000E1C1E"/>
    <w:rsid w:val="000E266F"/>
    <w:rsid w:val="000E50BD"/>
    <w:rsid w:val="000E654D"/>
    <w:rsid w:val="000F001E"/>
    <w:rsid w:val="000F2DD0"/>
    <w:rsid w:val="000F6A00"/>
    <w:rsid w:val="00102C1B"/>
    <w:rsid w:val="00105AEA"/>
    <w:rsid w:val="00107178"/>
    <w:rsid w:val="00107369"/>
    <w:rsid w:val="0011098E"/>
    <w:rsid w:val="00112816"/>
    <w:rsid w:val="00114704"/>
    <w:rsid w:val="001147FF"/>
    <w:rsid w:val="00114DCF"/>
    <w:rsid w:val="001161AF"/>
    <w:rsid w:val="0011627E"/>
    <w:rsid w:val="00120B74"/>
    <w:rsid w:val="0012108A"/>
    <w:rsid w:val="00122606"/>
    <w:rsid w:val="00127CD3"/>
    <w:rsid w:val="00130DC1"/>
    <w:rsid w:val="00130E5F"/>
    <w:rsid w:val="00131FAF"/>
    <w:rsid w:val="00131FF4"/>
    <w:rsid w:val="00132D55"/>
    <w:rsid w:val="00133758"/>
    <w:rsid w:val="00135049"/>
    <w:rsid w:val="00137B96"/>
    <w:rsid w:val="00137F31"/>
    <w:rsid w:val="001405AE"/>
    <w:rsid w:val="00142F8D"/>
    <w:rsid w:val="00144443"/>
    <w:rsid w:val="00145D67"/>
    <w:rsid w:val="00150F71"/>
    <w:rsid w:val="00155665"/>
    <w:rsid w:val="001609F1"/>
    <w:rsid w:val="00161170"/>
    <w:rsid w:val="00161BF3"/>
    <w:rsid w:val="00163889"/>
    <w:rsid w:val="00165FD4"/>
    <w:rsid w:val="001664C7"/>
    <w:rsid w:val="00170EBA"/>
    <w:rsid w:val="001716C3"/>
    <w:rsid w:val="001725C6"/>
    <w:rsid w:val="00172E8C"/>
    <w:rsid w:val="00174EF6"/>
    <w:rsid w:val="001756A0"/>
    <w:rsid w:val="001810AB"/>
    <w:rsid w:val="00182025"/>
    <w:rsid w:val="00184067"/>
    <w:rsid w:val="00184611"/>
    <w:rsid w:val="00186F9E"/>
    <w:rsid w:val="001924EE"/>
    <w:rsid w:val="001933E5"/>
    <w:rsid w:val="00195EF2"/>
    <w:rsid w:val="00195F85"/>
    <w:rsid w:val="00196A13"/>
    <w:rsid w:val="001978BA"/>
    <w:rsid w:val="001A49FA"/>
    <w:rsid w:val="001A74D4"/>
    <w:rsid w:val="001B0EF9"/>
    <w:rsid w:val="001B24C8"/>
    <w:rsid w:val="001B368E"/>
    <w:rsid w:val="001B3B50"/>
    <w:rsid w:val="001B61C2"/>
    <w:rsid w:val="001C5C98"/>
    <w:rsid w:val="001C5DF0"/>
    <w:rsid w:val="001C6290"/>
    <w:rsid w:val="001C6E4D"/>
    <w:rsid w:val="001D0D02"/>
    <w:rsid w:val="001D1467"/>
    <w:rsid w:val="001D2B3E"/>
    <w:rsid w:val="001D3D99"/>
    <w:rsid w:val="001D4CE8"/>
    <w:rsid w:val="001D5EAD"/>
    <w:rsid w:val="001D5ED8"/>
    <w:rsid w:val="001D6BF6"/>
    <w:rsid w:val="001E0E8D"/>
    <w:rsid w:val="001E1C01"/>
    <w:rsid w:val="001E2BAF"/>
    <w:rsid w:val="001E35AE"/>
    <w:rsid w:val="001E3DCB"/>
    <w:rsid w:val="001E5264"/>
    <w:rsid w:val="001E58BF"/>
    <w:rsid w:val="001E5DEC"/>
    <w:rsid w:val="001E71A8"/>
    <w:rsid w:val="001F2B11"/>
    <w:rsid w:val="001F3C50"/>
    <w:rsid w:val="001F4240"/>
    <w:rsid w:val="001F5395"/>
    <w:rsid w:val="001F6994"/>
    <w:rsid w:val="001F6F55"/>
    <w:rsid w:val="001F731D"/>
    <w:rsid w:val="002008FC"/>
    <w:rsid w:val="00210F6F"/>
    <w:rsid w:val="00213374"/>
    <w:rsid w:val="0021428C"/>
    <w:rsid w:val="002161DB"/>
    <w:rsid w:val="0021734C"/>
    <w:rsid w:val="00220B81"/>
    <w:rsid w:val="0022297D"/>
    <w:rsid w:val="0022539A"/>
    <w:rsid w:val="002276E5"/>
    <w:rsid w:val="00230EB8"/>
    <w:rsid w:val="00231196"/>
    <w:rsid w:val="0023268F"/>
    <w:rsid w:val="002348D6"/>
    <w:rsid w:val="00241968"/>
    <w:rsid w:val="0024255A"/>
    <w:rsid w:val="00244E72"/>
    <w:rsid w:val="00245ED0"/>
    <w:rsid w:val="002461FF"/>
    <w:rsid w:val="00247591"/>
    <w:rsid w:val="00253204"/>
    <w:rsid w:val="00255861"/>
    <w:rsid w:val="002565F2"/>
    <w:rsid w:val="002574CC"/>
    <w:rsid w:val="00263482"/>
    <w:rsid w:val="00263A0C"/>
    <w:rsid w:val="00264C8F"/>
    <w:rsid w:val="00266F26"/>
    <w:rsid w:val="00270443"/>
    <w:rsid w:val="00270AC2"/>
    <w:rsid w:val="00274F0F"/>
    <w:rsid w:val="00275E1E"/>
    <w:rsid w:val="00276624"/>
    <w:rsid w:val="00276C49"/>
    <w:rsid w:val="002774AB"/>
    <w:rsid w:val="00280CC7"/>
    <w:rsid w:val="002822A0"/>
    <w:rsid w:val="0028515C"/>
    <w:rsid w:val="00285664"/>
    <w:rsid w:val="00286A27"/>
    <w:rsid w:val="0029147F"/>
    <w:rsid w:val="00292439"/>
    <w:rsid w:val="0029364D"/>
    <w:rsid w:val="00293E9C"/>
    <w:rsid w:val="002943C9"/>
    <w:rsid w:val="002968F7"/>
    <w:rsid w:val="0029780B"/>
    <w:rsid w:val="002A0C4A"/>
    <w:rsid w:val="002A4736"/>
    <w:rsid w:val="002A528F"/>
    <w:rsid w:val="002A52BF"/>
    <w:rsid w:val="002B0285"/>
    <w:rsid w:val="002B029F"/>
    <w:rsid w:val="002B0C75"/>
    <w:rsid w:val="002B20D5"/>
    <w:rsid w:val="002B2324"/>
    <w:rsid w:val="002C0B9A"/>
    <w:rsid w:val="002C1E43"/>
    <w:rsid w:val="002C3A27"/>
    <w:rsid w:val="002C422B"/>
    <w:rsid w:val="002C57FF"/>
    <w:rsid w:val="002C5AF0"/>
    <w:rsid w:val="002D185C"/>
    <w:rsid w:val="002D3273"/>
    <w:rsid w:val="002D3FD6"/>
    <w:rsid w:val="002E1F4E"/>
    <w:rsid w:val="002E2162"/>
    <w:rsid w:val="002F11EF"/>
    <w:rsid w:val="002F2A9D"/>
    <w:rsid w:val="002F3D12"/>
    <w:rsid w:val="002F68A5"/>
    <w:rsid w:val="002F7E05"/>
    <w:rsid w:val="00302088"/>
    <w:rsid w:val="00304690"/>
    <w:rsid w:val="0030563E"/>
    <w:rsid w:val="00310D52"/>
    <w:rsid w:val="00311EF2"/>
    <w:rsid w:val="003143F8"/>
    <w:rsid w:val="00316011"/>
    <w:rsid w:val="00317F72"/>
    <w:rsid w:val="003201BA"/>
    <w:rsid w:val="00324341"/>
    <w:rsid w:val="003278A9"/>
    <w:rsid w:val="00331B43"/>
    <w:rsid w:val="0033241C"/>
    <w:rsid w:val="00333AF8"/>
    <w:rsid w:val="00333E16"/>
    <w:rsid w:val="003344F0"/>
    <w:rsid w:val="00335A7F"/>
    <w:rsid w:val="00335EC3"/>
    <w:rsid w:val="00340210"/>
    <w:rsid w:val="00342CA0"/>
    <w:rsid w:val="00343021"/>
    <w:rsid w:val="003443CD"/>
    <w:rsid w:val="00344D74"/>
    <w:rsid w:val="003454F4"/>
    <w:rsid w:val="00347EEB"/>
    <w:rsid w:val="003506C2"/>
    <w:rsid w:val="00352A5D"/>
    <w:rsid w:val="00352B96"/>
    <w:rsid w:val="00353394"/>
    <w:rsid w:val="003541F9"/>
    <w:rsid w:val="003565C0"/>
    <w:rsid w:val="00360CC9"/>
    <w:rsid w:val="0036200C"/>
    <w:rsid w:val="003717BD"/>
    <w:rsid w:val="00371E5D"/>
    <w:rsid w:val="003742FF"/>
    <w:rsid w:val="00376CA2"/>
    <w:rsid w:val="003804D4"/>
    <w:rsid w:val="003806E4"/>
    <w:rsid w:val="00384199"/>
    <w:rsid w:val="00385F35"/>
    <w:rsid w:val="00386DD8"/>
    <w:rsid w:val="00386E24"/>
    <w:rsid w:val="003875CD"/>
    <w:rsid w:val="003906FD"/>
    <w:rsid w:val="00390B9A"/>
    <w:rsid w:val="00390CD2"/>
    <w:rsid w:val="00390DEA"/>
    <w:rsid w:val="00391419"/>
    <w:rsid w:val="00391FEC"/>
    <w:rsid w:val="00392C26"/>
    <w:rsid w:val="0039332D"/>
    <w:rsid w:val="00393642"/>
    <w:rsid w:val="0039529C"/>
    <w:rsid w:val="003955F3"/>
    <w:rsid w:val="0039580F"/>
    <w:rsid w:val="00395B3D"/>
    <w:rsid w:val="00397008"/>
    <w:rsid w:val="003A2F65"/>
    <w:rsid w:val="003A2F74"/>
    <w:rsid w:val="003A2FDE"/>
    <w:rsid w:val="003A4ECE"/>
    <w:rsid w:val="003A585F"/>
    <w:rsid w:val="003A7BC6"/>
    <w:rsid w:val="003B0CE6"/>
    <w:rsid w:val="003B21CE"/>
    <w:rsid w:val="003B2559"/>
    <w:rsid w:val="003B439A"/>
    <w:rsid w:val="003B5A87"/>
    <w:rsid w:val="003B6314"/>
    <w:rsid w:val="003B65C0"/>
    <w:rsid w:val="003C0E49"/>
    <w:rsid w:val="003C210C"/>
    <w:rsid w:val="003C5B7D"/>
    <w:rsid w:val="003C69E0"/>
    <w:rsid w:val="003C6CC1"/>
    <w:rsid w:val="003D203F"/>
    <w:rsid w:val="003D3944"/>
    <w:rsid w:val="003D55D8"/>
    <w:rsid w:val="003D6E47"/>
    <w:rsid w:val="003D7430"/>
    <w:rsid w:val="003D7D9E"/>
    <w:rsid w:val="003E2F2B"/>
    <w:rsid w:val="003E7329"/>
    <w:rsid w:val="003E7B88"/>
    <w:rsid w:val="003E7C06"/>
    <w:rsid w:val="003E7CAC"/>
    <w:rsid w:val="003E7E05"/>
    <w:rsid w:val="003F18B2"/>
    <w:rsid w:val="003F41D2"/>
    <w:rsid w:val="003F422E"/>
    <w:rsid w:val="003F448E"/>
    <w:rsid w:val="003F49AB"/>
    <w:rsid w:val="003F7EC6"/>
    <w:rsid w:val="003F7F71"/>
    <w:rsid w:val="00400403"/>
    <w:rsid w:val="00400682"/>
    <w:rsid w:val="004020FB"/>
    <w:rsid w:val="00404B1F"/>
    <w:rsid w:val="00406C6C"/>
    <w:rsid w:val="00407130"/>
    <w:rsid w:val="00407CDE"/>
    <w:rsid w:val="00410486"/>
    <w:rsid w:val="00410F91"/>
    <w:rsid w:val="004141FB"/>
    <w:rsid w:val="00415B46"/>
    <w:rsid w:val="004203D9"/>
    <w:rsid w:val="0042562D"/>
    <w:rsid w:val="00427C0F"/>
    <w:rsid w:val="00430AC8"/>
    <w:rsid w:val="00433404"/>
    <w:rsid w:val="0043371E"/>
    <w:rsid w:val="00433FCB"/>
    <w:rsid w:val="00433FD8"/>
    <w:rsid w:val="00433FDA"/>
    <w:rsid w:val="00435E9E"/>
    <w:rsid w:val="0043678E"/>
    <w:rsid w:val="00442423"/>
    <w:rsid w:val="0044402C"/>
    <w:rsid w:val="00444B42"/>
    <w:rsid w:val="004500A7"/>
    <w:rsid w:val="0045288A"/>
    <w:rsid w:val="0045711C"/>
    <w:rsid w:val="0045793D"/>
    <w:rsid w:val="004634F4"/>
    <w:rsid w:val="00467FD1"/>
    <w:rsid w:val="004720BC"/>
    <w:rsid w:val="004739CD"/>
    <w:rsid w:val="00473EF9"/>
    <w:rsid w:val="004755C6"/>
    <w:rsid w:val="004761B2"/>
    <w:rsid w:val="00480406"/>
    <w:rsid w:val="00486309"/>
    <w:rsid w:val="004874AD"/>
    <w:rsid w:val="00487FAB"/>
    <w:rsid w:val="00491EA5"/>
    <w:rsid w:val="00493F8E"/>
    <w:rsid w:val="0049510D"/>
    <w:rsid w:val="00495865"/>
    <w:rsid w:val="004A502B"/>
    <w:rsid w:val="004A5800"/>
    <w:rsid w:val="004A6FE9"/>
    <w:rsid w:val="004B141F"/>
    <w:rsid w:val="004B1839"/>
    <w:rsid w:val="004B1992"/>
    <w:rsid w:val="004B35F9"/>
    <w:rsid w:val="004B4E53"/>
    <w:rsid w:val="004B61DC"/>
    <w:rsid w:val="004C0089"/>
    <w:rsid w:val="004C2AEA"/>
    <w:rsid w:val="004C4BC0"/>
    <w:rsid w:val="004C4E4C"/>
    <w:rsid w:val="004C6C89"/>
    <w:rsid w:val="004C7E32"/>
    <w:rsid w:val="004D1930"/>
    <w:rsid w:val="004D1B4C"/>
    <w:rsid w:val="004D4269"/>
    <w:rsid w:val="004D4F49"/>
    <w:rsid w:val="004D511D"/>
    <w:rsid w:val="004D62D9"/>
    <w:rsid w:val="004E20D3"/>
    <w:rsid w:val="004E464B"/>
    <w:rsid w:val="004E4D73"/>
    <w:rsid w:val="004E6EB8"/>
    <w:rsid w:val="004E7233"/>
    <w:rsid w:val="004F0C0F"/>
    <w:rsid w:val="004F24BC"/>
    <w:rsid w:val="004F26B9"/>
    <w:rsid w:val="004F32EB"/>
    <w:rsid w:val="004F4198"/>
    <w:rsid w:val="004F47A6"/>
    <w:rsid w:val="004F5698"/>
    <w:rsid w:val="004F6521"/>
    <w:rsid w:val="004F7470"/>
    <w:rsid w:val="004F7E3B"/>
    <w:rsid w:val="00502342"/>
    <w:rsid w:val="0050237E"/>
    <w:rsid w:val="00502CB7"/>
    <w:rsid w:val="00502E5F"/>
    <w:rsid w:val="005055F3"/>
    <w:rsid w:val="00510399"/>
    <w:rsid w:val="00510901"/>
    <w:rsid w:val="00510A54"/>
    <w:rsid w:val="00513D7F"/>
    <w:rsid w:val="00514985"/>
    <w:rsid w:val="00521691"/>
    <w:rsid w:val="00521C3C"/>
    <w:rsid w:val="00524396"/>
    <w:rsid w:val="00524EEF"/>
    <w:rsid w:val="0053224D"/>
    <w:rsid w:val="00535B38"/>
    <w:rsid w:val="00536B72"/>
    <w:rsid w:val="00536DF4"/>
    <w:rsid w:val="005406E5"/>
    <w:rsid w:val="00540741"/>
    <w:rsid w:val="0054162C"/>
    <w:rsid w:val="00541896"/>
    <w:rsid w:val="00541E2A"/>
    <w:rsid w:val="00542F4D"/>
    <w:rsid w:val="0054313A"/>
    <w:rsid w:val="0054574E"/>
    <w:rsid w:val="00550ABD"/>
    <w:rsid w:val="00551AA7"/>
    <w:rsid w:val="00552914"/>
    <w:rsid w:val="0055464D"/>
    <w:rsid w:val="00554C69"/>
    <w:rsid w:val="00556BDF"/>
    <w:rsid w:val="0055776F"/>
    <w:rsid w:val="0056072C"/>
    <w:rsid w:val="005608DC"/>
    <w:rsid w:val="00564EF0"/>
    <w:rsid w:val="005653A5"/>
    <w:rsid w:val="005665B6"/>
    <w:rsid w:val="0056666F"/>
    <w:rsid w:val="00566986"/>
    <w:rsid w:val="005679CF"/>
    <w:rsid w:val="00570CF5"/>
    <w:rsid w:val="00575F80"/>
    <w:rsid w:val="00576FCC"/>
    <w:rsid w:val="00580154"/>
    <w:rsid w:val="00580AAA"/>
    <w:rsid w:val="00580C9D"/>
    <w:rsid w:val="00581FB3"/>
    <w:rsid w:val="00584CA6"/>
    <w:rsid w:val="00584DEF"/>
    <w:rsid w:val="00584F1D"/>
    <w:rsid w:val="005879EE"/>
    <w:rsid w:val="0059040E"/>
    <w:rsid w:val="00592D03"/>
    <w:rsid w:val="00595B46"/>
    <w:rsid w:val="00595DD6"/>
    <w:rsid w:val="005A0B4A"/>
    <w:rsid w:val="005A15FA"/>
    <w:rsid w:val="005A2136"/>
    <w:rsid w:val="005A7022"/>
    <w:rsid w:val="005A7B2F"/>
    <w:rsid w:val="005A7D6F"/>
    <w:rsid w:val="005B1C0A"/>
    <w:rsid w:val="005B2BF6"/>
    <w:rsid w:val="005B3250"/>
    <w:rsid w:val="005B3686"/>
    <w:rsid w:val="005B3BA5"/>
    <w:rsid w:val="005B468F"/>
    <w:rsid w:val="005C5CA7"/>
    <w:rsid w:val="005D07E9"/>
    <w:rsid w:val="005D13BC"/>
    <w:rsid w:val="005D1A94"/>
    <w:rsid w:val="005D3191"/>
    <w:rsid w:val="005D33E9"/>
    <w:rsid w:val="005D50BA"/>
    <w:rsid w:val="005D6673"/>
    <w:rsid w:val="005D7349"/>
    <w:rsid w:val="005E0058"/>
    <w:rsid w:val="005E0CC8"/>
    <w:rsid w:val="005E4759"/>
    <w:rsid w:val="005E48CD"/>
    <w:rsid w:val="005E5A53"/>
    <w:rsid w:val="005F0C44"/>
    <w:rsid w:val="005F4226"/>
    <w:rsid w:val="005F6B94"/>
    <w:rsid w:val="006016F2"/>
    <w:rsid w:val="0060302E"/>
    <w:rsid w:val="0060550D"/>
    <w:rsid w:val="00607298"/>
    <w:rsid w:val="00610087"/>
    <w:rsid w:val="006133B6"/>
    <w:rsid w:val="00613ABA"/>
    <w:rsid w:val="00615271"/>
    <w:rsid w:val="0062038B"/>
    <w:rsid w:val="0062064C"/>
    <w:rsid w:val="0062089C"/>
    <w:rsid w:val="00620A07"/>
    <w:rsid w:val="00621B7A"/>
    <w:rsid w:val="00622396"/>
    <w:rsid w:val="00626101"/>
    <w:rsid w:val="00626B5B"/>
    <w:rsid w:val="0063047C"/>
    <w:rsid w:val="00630C2C"/>
    <w:rsid w:val="00631706"/>
    <w:rsid w:val="006318DB"/>
    <w:rsid w:val="00632060"/>
    <w:rsid w:val="00632928"/>
    <w:rsid w:val="00633C34"/>
    <w:rsid w:val="00634BDF"/>
    <w:rsid w:val="00635539"/>
    <w:rsid w:val="00641825"/>
    <w:rsid w:val="00642DD0"/>
    <w:rsid w:val="0065218A"/>
    <w:rsid w:val="0065333C"/>
    <w:rsid w:val="006641B7"/>
    <w:rsid w:val="006650DB"/>
    <w:rsid w:val="00665E3F"/>
    <w:rsid w:val="0066680C"/>
    <w:rsid w:val="0066747E"/>
    <w:rsid w:val="00670987"/>
    <w:rsid w:val="006709EB"/>
    <w:rsid w:val="00673F49"/>
    <w:rsid w:val="00674334"/>
    <w:rsid w:val="006744EE"/>
    <w:rsid w:val="0068004C"/>
    <w:rsid w:val="00680276"/>
    <w:rsid w:val="00680729"/>
    <w:rsid w:val="00682D1A"/>
    <w:rsid w:val="00683A35"/>
    <w:rsid w:val="00685D0F"/>
    <w:rsid w:val="00686C28"/>
    <w:rsid w:val="00687CB2"/>
    <w:rsid w:val="00687F11"/>
    <w:rsid w:val="0069190A"/>
    <w:rsid w:val="00691B12"/>
    <w:rsid w:val="00691D81"/>
    <w:rsid w:val="00692324"/>
    <w:rsid w:val="00693C43"/>
    <w:rsid w:val="0069436A"/>
    <w:rsid w:val="006944B1"/>
    <w:rsid w:val="00694775"/>
    <w:rsid w:val="006A0EB8"/>
    <w:rsid w:val="006A3413"/>
    <w:rsid w:val="006A58AD"/>
    <w:rsid w:val="006A79EC"/>
    <w:rsid w:val="006B244F"/>
    <w:rsid w:val="006B29CF"/>
    <w:rsid w:val="006B4540"/>
    <w:rsid w:val="006B5AB3"/>
    <w:rsid w:val="006B720F"/>
    <w:rsid w:val="006C1A1D"/>
    <w:rsid w:val="006C2EC4"/>
    <w:rsid w:val="006C3D7F"/>
    <w:rsid w:val="006C5F99"/>
    <w:rsid w:val="006C6F0B"/>
    <w:rsid w:val="006C7DCB"/>
    <w:rsid w:val="006D0B5C"/>
    <w:rsid w:val="006D196C"/>
    <w:rsid w:val="006D1F76"/>
    <w:rsid w:val="006D3B4F"/>
    <w:rsid w:val="006D3C01"/>
    <w:rsid w:val="006D480A"/>
    <w:rsid w:val="006D654F"/>
    <w:rsid w:val="006E2D1E"/>
    <w:rsid w:val="006E3A3D"/>
    <w:rsid w:val="006E3B2B"/>
    <w:rsid w:val="006E71F7"/>
    <w:rsid w:val="006F0292"/>
    <w:rsid w:val="006F3067"/>
    <w:rsid w:val="006F388E"/>
    <w:rsid w:val="006F41C8"/>
    <w:rsid w:val="0070013F"/>
    <w:rsid w:val="00706FD0"/>
    <w:rsid w:val="007162A4"/>
    <w:rsid w:val="0072181A"/>
    <w:rsid w:val="00721CB5"/>
    <w:rsid w:val="007226F5"/>
    <w:rsid w:val="00724C3C"/>
    <w:rsid w:val="007277C1"/>
    <w:rsid w:val="0073037E"/>
    <w:rsid w:val="007305C6"/>
    <w:rsid w:val="00730D85"/>
    <w:rsid w:val="00731489"/>
    <w:rsid w:val="007334E2"/>
    <w:rsid w:val="0073502C"/>
    <w:rsid w:val="00740946"/>
    <w:rsid w:val="00740E62"/>
    <w:rsid w:val="00741494"/>
    <w:rsid w:val="007419BA"/>
    <w:rsid w:val="00741ED9"/>
    <w:rsid w:val="00742B3D"/>
    <w:rsid w:val="007441AF"/>
    <w:rsid w:val="00744AF1"/>
    <w:rsid w:val="0074570C"/>
    <w:rsid w:val="00745855"/>
    <w:rsid w:val="00745A1C"/>
    <w:rsid w:val="00745EDF"/>
    <w:rsid w:val="0074677B"/>
    <w:rsid w:val="00746BA9"/>
    <w:rsid w:val="00751844"/>
    <w:rsid w:val="00751F36"/>
    <w:rsid w:val="007536D4"/>
    <w:rsid w:val="00753ED7"/>
    <w:rsid w:val="00754DED"/>
    <w:rsid w:val="0075562B"/>
    <w:rsid w:val="0075757B"/>
    <w:rsid w:val="007578DF"/>
    <w:rsid w:val="0076123A"/>
    <w:rsid w:val="007643C8"/>
    <w:rsid w:val="0076666D"/>
    <w:rsid w:val="00766872"/>
    <w:rsid w:val="00770C96"/>
    <w:rsid w:val="007722B6"/>
    <w:rsid w:val="0077234E"/>
    <w:rsid w:val="0077290B"/>
    <w:rsid w:val="00773CF7"/>
    <w:rsid w:val="00775639"/>
    <w:rsid w:val="00775B38"/>
    <w:rsid w:val="0077620D"/>
    <w:rsid w:val="0078494C"/>
    <w:rsid w:val="007854D7"/>
    <w:rsid w:val="00794A79"/>
    <w:rsid w:val="0079533E"/>
    <w:rsid w:val="007A0F47"/>
    <w:rsid w:val="007A5DFD"/>
    <w:rsid w:val="007A6B2D"/>
    <w:rsid w:val="007B659D"/>
    <w:rsid w:val="007B6E9B"/>
    <w:rsid w:val="007B7133"/>
    <w:rsid w:val="007C0D26"/>
    <w:rsid w:val="007C3999"/>
    <w:rsid w:val="007C3E1D"/>
    <w:rsid w:val="007D26B0"/>
    <w:rsid w:val="007D3D5E"/>
    <w:rsid w:val="007D4DD1"/>
    <w:rsid w:val="007D5019"/>
    <w:rsid w:val="007D6237"/>
    <w:rsid w:val="007E5A01"/>
    <w:rsid w:val="007E649F"/>
    <w:rsid w:val="007E671A"/>
    <w:rsid w:val="007E76C7"/>
    <w:rsid w:val="007F0D70"/>
    <w:rsid w:val="007F143B"/>
    <w:rsid w:val="007F2623"/>
    <w:rsid w:val="00801F0E"/>
    <w:rsid w:val="00803831"/>
    <w:rsid w:val="00806F35"/>
    <w:rsid w:val="00806F8C"/>
    <w:rsid w:val="00807229"/>
    <w:rsid w:val="00810D8F"/>
    <w:rsid w:val="0081167F"/>
    <w:rsid w:val="0081208F"/>
    <w:rsid w:val="00814F9C"/>
    <w:rsid w:val="00815653"/>
    <w:rsid w:val="00815675"/>
    <w:rsid w:val="00821B72"/>
    <w:rsid w:val="00825E1C"/>
    <w:rsid w:val="0083058B"/>
    <w:rsid w:val="00832744"/>
    <w:rsid w:val="00832E51"/>
    <w:rsid w:val="00833A7B"/>
    <w:rsid w:val="00834165"/>
    <w:rsid w:val="00835E54"/>
    <w:rsid w:val="00837482"/>
    <w:rsid w:val="00840BAA"/>
    <w:rsid w:val="00841EAE"/>
    <w:rsid w:val="00842263"/>
    <w:rsid w:val="0084258C"/>
    <w:rsid w:val="008430F8"/>
    <w:rsid w:val="008442E6"/>
    <w:rsid w:val="00845AF1"/>
    <w:rsid w:val="008464CD"/>
    <w:rsid w:val="00846540"/>
    <w:rsid w:val="00847352"/>
    <w:rsid w:val="00850602"/>
    <w:rsid w:val="008610DF"/>
    <w:rsid w:val="00861DDD"/>
    <w:rsid w:val="008628FF"/>
    <w:rsid w:val="0086427A"/>
    <w:rsid w:val="00865F37"/>
    <w:rsid w:val="008705EA"/>
    <w:rsid w:val="008732A6"/>
    <w:rsid w:val="00874EF8"/>
    <w:rsid w:val="00876C63"/>
    <w:rsid w:val="008775D3"/>
    <w:rsid w:val="00877616"/>
    <w:rsid w:val="00882B37"/>
    <w:rsid w:val="008851D4"/>
    <w:rsid w:val="008860EF"/>
    <w:rsid w:val="0088616C"/>
    <w:rsid w:val="00886A27"/>
    <w:rsid w:val="00886BDD"/>
    <w:rsid w:val="008907D7"/>
    <w:rsid w:val="00892253"/>
    <w:rsid w:val="00892B53"/>
    <w:rsid w:val="00893BF8"/>
    <w:rsid w:val="008942F4"/>
    <w:rsid w:val="00894927"/>
    <w:rsid w:val="00897178"/>
    <w:rsid w:val="008A0C3B"/>
    <w:rsid w:val="008A1C41"/>
    <w:rsid w:val="008A3AF6"/>
    <w:rsid w:val="008A4C9A"/>
    <w:rsid w:val="008B00EA"/>
    <w:rsid w:val="008B62B2"/>
    <w:rsid w:val="008B6339"/>
    <w:rsid w:val="008C0AC1"/>
    <w:rsid w:val="008C0F75"/>
    <w:rsid w:val="008C2F38"/>
    <w:rsid w:val="008C3861"/>
    <w:rsid w:val="008C4672"/>
    <w:rsid w:val="008C73E0"/>
    <w:rsid w:val="008D2825"/>
    <w:rsid w:val="008D5DD0"/>
    <w:rsid w:val="008D6022"/>
    <w:rsid w:val="008E6873"/>
    <w:rsid w:val="008F0C2E"/>
    <w:rsid w:val="008F0F03"/>
    <w:rsid w:val="008F13CA"/>
    <w:rsid w:val="008F300B"/>
    <w:rsid w:val="008F503B"/>
    <w:rsid w:val="008F559C"/>
    <w:rsid w:val="008F64F7"/>
    <w:rsid w:val="008F6D71"/>
    <w:rsid w:val="008F6D7E"/>
    <w:rsid w:val="00903577"/>
    <w:rsid w:val="009073FF"/>
    <w:rsid w:val="009100C1"/>
    <w:rsid w:val="0091055F"/>
    <w:rsid w:val="0091239F"/>
    <w:rsid w:val="009139DD"/>
    <w:rsid w:val="009143D8"/>
    <w:rsid w:val="00914AE7"/>
    <w:rsid w:val="009179D9"/>
    <w:rsid w:val="00925BB9"/>
    <w:rsid w:val="0093087F"/>
    <w:rsid w:val="00931463"/>
    <w:rsid w:val="009315DA"/>
    <w:rsid w:val="00931D08"/>
    <w:rsid w:val="00931E5E"/>
    <w:rsid w:val="00932E70"/>
    <w:rsid w:val="009352C5"/>
    <w:rsid w:val="00936C3C"/>
    <w:rsid w:val="00936E5C"/>
    <w:rsid w:val="00940BA4"/>
    <w:rsid w:val="00941F76"/>
    <w:rsid w:val="0094254C"/>
    <w:rsid w:val="00942AAC"/>
    <w:rsid w:val="00943155"/>
    <w:rsid w:val="00946AA4"/>
    <w:rsid w:val="00946D8F"/>
    <w:rsid w:val="00950073"/>
    <w:rsid w:val="0095032B"/>
    <w:rsid w:val="00951612"/>
    <w:rsid w:val="00954FCA"/>
    <w:rsid w:val="0095629C"/>
    <w:rsid w:val="00962D2F"/>
    <w:rsid w:val="009668EA"/>
    <w:rsid w:val="009708AE"/>
    <w:rsid w:val="009708F0"/>
    <w:rsid w:val="00970CD2"/>
    <w:rsid w:val="00971D36"/>
    <w:rsid w:val="00971F3A"/>
    <w:rsid w:val="0097435A"/>
    <w:rsid w:val="00974DA2"/>
    <w:rsid w:val="009768C6"/>
    <w:rsid w:val="009771EB"/>
    <w:rsid w:val="009808E9"/>
    <w:rsid w:val="00981584"/>
    <w:rsid w:val="009833DF"/>
    <w:rsid w:val="009837B5"/>
    <w:rsid w:val="00986124"/>
    <w:rsid w:val="009935E0"/>
    <w:rsid w:val="00994202"/>
    <w:rsid w:val="00994773"/>
    <w:rsid w:val="00995C0F"/>
    <w:rsid w:val="00995E6E"/>
    <w:rsid w:val="009966D5"/>
    <w:rsid w:val="009A0751"/>
    <w:rsid w:val="009A376A"/>
    <w:rsid w:val="009A444B"/>
    <w:rsid w:val="009A6F51"/>
    <w:rsid w:val="009B1C93"/>
    <w:rsid w:val="009B1F1E"/>
    <w:rsid w:val="009B2ABD"/>
    <w:rsid w:val="009B2F40"/>
    <w:rsid w:val="009B49F7"/>
    <w:rsid w:val="009B7B68"/>
    <w:rsid w:val="009C1173"/>
    <w:rsid w:val="009C2A25"/>
    <w:rsid w:val="009C2C1B"/>
    <w:rsid w:val="009D0FED"/>
    <w:rsid w:val="009D200F"/>
    <w:rsid w:val="009D208F"/>
    <w:rsid w:val="009D3770"/>
    <w:rsid w:val="009D454E"/>
    <w:rsid w:val="009D6580"/>
    <w:rsid w:val="009E030B"/>
    <w:rsid w:val="009E1668"/>
    <w:rsid w:val="009E2958"/>
    <w:rsid w:val="009E4282"/>
    <w:rsid w:val="009E4999"/>
    <w:rsid w:val="009F18D1"/>
    <w:rsid w:val="00A01CFE"/>
    <w:rsid w:val="00A023E4"/>
    <w:rsid w:val="00A03787"/>
    <w:rsid w:val="00A06A0C"/>
    <w:rsid w:val="00A074F0"/>
    <w:rsid w:val="00A100ED"/>
    <w:rsid w:val="00A156D8"/>
    <w:rsid w:val="00A15932"/>
    <w:rsid w:val="00A2156D"/>
    <w:rsid w:val="00A22FDA"/>
    <w:rsid w:val="00A234B3"/>
    <w:rsid w:val="00A24122"/>
    <w:rsid w:val="00A27D49"/>
    <w:rsid w:val="00A30D4A"/>
    <w:rsid w:val="00A33F6D"/>
    <w:rsid w:val="00A34250"/>
    <w:rsid w:val="00A35C34"/>
    <w:rsid w:val="00A37F84"/>
    <w:rsid w:val="00A4231E"/>
    <w:rsid w:val="00A43ABE"/>
    <w:rsid w:val="00A44AF1"/>
    <w:rsid w:val="00A50C1C"/>
    <w:rsid w:val="00A514B5"/>
    <w:rsid w:val="00A51C7F"/>
    <w:rsid w:val="00A54D20"/>
    <w:rsid w:val="00A563B0"/>
    <w:rsid w:val="00A57E4A"/>
    <w:rsid w:val="00A61428"/>
    <w:rsid w:val="00A66BBE"/>
    <w:rsid w:val="00A71156"/>
    <w:rsid w:val="00A71CF6"/>
    <w:rsid w:val="00A73283"/>
    <w:rsid w:val="00A75315"/>
    <w:rsid w:val="00A8024E"/>
    <w:rsid w:val="00A82230"/>
    <w:rsid w:val="00A824BA"/>
    <w:rsid w:val="00A83979"/>
    <w:rsid w:val="00A84F5D"/>
    <w:rsid w:val="00A868B5"/>
    <w:rsid w:val="00A87DA7"/>
    <w:rsid w:val="00A90B0D"/>
    <w:rsid w:val="00A91DD6"/>
    <w:rsid w:val="00A91FB9"/>
    <w:rsid w:val="00A92F48"/>
    <w:rsid w:val="00A937C6"/>
    <w:rsid w:val="00A93D9D"/>
    <w:rsid w:val="00A955AC"/>
    <w:rsid w:val="00A95D9D"/>
    <w:rsid w:val="00A95F6D"/>
    <w:rsid w:val="00A979B5"/>
    <w:rsid w:val="00AA58A9"/>
    <w:rsid w:val="00AA5FCD"/>
    <w:rsid w:val="00AA60B8"/>
    <w:rsid w:val="00AA6BC3"/>
    <w:rsid w:val="00AB2F12"/>
    <w:rsid w:val="00AB3F6D"/>
    <w:rsid w:val="00AB67CF"/>
    <w:rsid w:val="00AB7628"/>
    <w:rsid w:val="00AB78BA"/>
    <w:rsid w:val="00AB7B59"/>
    <w:rsid w:val="00AC1A26"/>
    <w:rsid w:val="00AC1BE6"/>
    <w:rsid w:val="00AC3A61"/>
    <w:rsid w:val="00AC3B86"/>
    <w:rsid w:val="00AC4614"/>
    <w:rsid w:val="00AC6144"/>
    <w:rsid w:val="00AD1697"/>
    <w:rsid w:val="00AD25B3"/>
    <w:rsid w:val="00AD2842"/>
    <w:rsid w:val="00AD652E"/>
    <w:rsid w:val="00AE0B7C"/>
    <w:rsid w:val="00AE1618"/>
    <w:rsid w:val="00AE23D3"/>
    <w:rsid w:val="00AE2581"/>
    <w:rsid w:val="00AE283E"/>
    <w:rsid w:val="00AE2B88"/>
    <w:rsid w:val="00AE3C30"/>
    <w:rsid w:val="00AE4872"/>
    <w:rsid w:val="00AF0ECC"/>
    <w:rsid w:val="00AF4536"/>
    <w:rsid w:val="00AF6483"/>
    <w:rsid w:val="00AF76D7"/>
    <w:rsid w:val="00B01951"/>
    <w:rsid w:val="00B02BA6"/>
    <w:rsid w:val="00B02CF0"/>
    <w:rsid w:val="00B113DB"/>
    <w:rsid w:val="00B142DE"/>
    <w:rsid w:val="00B16FE0"/>
    <w:rsid w:val="00B17951"/>
    <w:rsid w:val="00B20A00"/>
    <w:rsid w:val="00B2144F"/>
    <w:rsid w:val="00B21503"/>
    <w:rsid w:val="00B23833"/>
    <w:rsid w:val="00B24AD3"/>
    <w:rsid w:val="00B25307"/>
    <w:rsid w:val="00B26724"/>
    <w:rsid w:val="00B307A6"/>
    <w:rsid w:val="00B378A3"/>
    <w:rsid w:val="00B40092"/>
    <w:rsid w:val="00B4196B"/>
    <w:rsid w:val="00B41E19"/>
    <w:rsid w:val="00B43268"/>
    <w:rsid w:val="00B43C97"/>
    <w:rsid w:val="00B44371"/>
    <w:rsid w:val="00B45C4E"/>
    <w:rsid w:val="00B4789C"/>
    <w:rsid w:val="00B479FA"/>
    <w:rsid w:val="00B50483"/>
    <w:rsid w:val="00B50505"/>
    <w:rsid w:val="00B52AB7"/>
    <w:rsid w:val="00B537DA"/>
    <w:rsid w:val="00B54022"/>
    <w:rsid w:val="00B549BB"/>
    <w:rsid w:val="00B55A34"/>
    <w:rsid w:val="00B56D7E"/>
    <w:rsid w:val="00B571F9"/>
    <w:rsid w:val="00B60EF7"/>
    <w:rsid w:val="00B610E0"/>
    <w:rsid w:val="00B615AF"/>
    <w:rsid w:val="00B62293"/>
    <w:rsid w:val="00B64C6D"/>
    <w:rsid w:val="00B65428"/>
    <w:rsid w:val="00B673DF"/>
    <w:rsid w:val="00B7269E"/>
    <w:rsid w:val="00B73293"/>
    <w:rsid w:val="00B7346B"/>
    <w:rsid w:val="00B734D9"/>
    <w:rsid w:val="00B7483F"/>
    <w:rsid w:val="00B75BD1"/>
    <w:rsid w:val="00B77621"/>
    <w:rsid w:val="00B87069"/>
    <w:rsid w:val="00B87AA3"/>
    <w:rsid w:val="00B87CD7"/>
    <w:rsid w:val="00B90A98"/>
    <w:rsid w:val="00B91042"/>
    <w:rsid w:val="00B929E0"/>
    <w:rsid w:val="00B93B88"/>
    <w:rsid w:val="00B9677A"/>
    <w:rsid w:val="00B96DEA"/>
    <w:rsid w:val="00BA2048"/>
    <w:rsid w:val="00BA6C6A"/>
    <w:rsid w:val="00BB25E6"/>
    <w:rsid w:val="00BB3045"/>
    <w:rsid w:val="00BB44C5"/>
    <w:rsid w:val="00BB4BC0"/>
    <w:rsid w:val="00BB5E9C"/>
    <w:rsid w:val="00BC1CE3"/>
    <w:rsid w:val="00BD05BF"/>
    <w:rsid w:val="00BD07B1"/>
    <w:rsid w:val="00BD3D20"/>
    <w:rsid w:val="00BD50F1"/>
    <w:rsid w:val="00BD5D85"/>
    <w:rsid w:val="00BD60C8"/>
    <w:rsid w:val="00BE1162"/>
    <w:rsid w:val="00BE1D94"/>
    <w:rsid w:val="00BE231A"/>
    <w:rsid w:val="00BE38D8"/>
    <w:rsid w:val="00BE427E"/>
    <w:rsid w:val="00BE56F9"/>
    <w:rsid w:val="00BE5E84"/>
    <w:rsid w:val="00BE6187"/>
    <w:rsid w:val="00BE7873"/>
    <w:rsid w:val="00BF17E9"/>
    <w:rsid w:val="00BF195B"/>
    <w:rsid w:val="00BF4A53"/>
    <w:rsid w:val="00BF4AE9"/>
    <w:rsid w:val="00BF6F9A"/>
    <w:rsid w:val="00BF7D26"/>
    <w:rsid w:val="00C00619"/>
    <w:rsid w:val="00C01301"/>
    <w:rsid w:val="00C016FE"/>
    <w:rsid w:val="00C01927"/>
    <w:rsid w:val="00C02D86"/>
    <w:rsid w:val="00C04968"/>
    <w:rsid w:val="00C059C2"/>
    <w:rsid w:val="00C07DA3"/>
    <w:rsid w:val="00C07F3F"/>
    <w:rsid w:val="00C16650"/>
    <w:rsid w:val="00C23DEA"/>
    <w:rsid w:val="00C24871"/>
    <w:rsid w:val="00C24A63"/>
    <w:rsid w:val="00C2556A"/>
    <w:rsid w:val="00C258B7"/>
    <w:rsid w:val="00C267E5"/>
    <w:rsid w:val="00C33AC1"/>
    <w:rsid w:val="00C346CD"/>
    <w:rsid w:val="00C36A0E"/>
    <w:rsid w:val="00C36DF4"/>
    <w:rsid w:val="00C40B29"/>
    <w:rsid w:val="00C40D8F"/>
    <w:rsid w:val="00C4174C"/>
    <w:rsid w:val="00C43634"/>
    <w:rsid w:val="00C438FA"/>
    <w:rsid w:val="00C45E08"/>
    <w:rsid w:val="00C462BB"/>
    <w:rsid w:val="00C466FF"/>
    <w:rsid w:val="00C52EE2"/>
    <w:rsid w:val="00C536FD"/>
    <w:rsid w:val="00C54761"/>
    <w:rsid w:val="00C56C74"/>
    <w:rsid w:val="00C57C54"/>
    <w:rsid w:val="00C607C0"/>
    <w:rsid w:val="00C6146F"/>
    <w:rsid w:val="00C62E09"/>
    <w:rsid w:val="00C63571"/>
    <w:rsid w:val="00C66C25"/>
    <w:rsid w:val="00C67342"/>
    <w:rsid w:val="00C70520"/>
    <w:rsid w:val="00C70AE8"/>
    <w:rsid w:val="00C70DB1"/>
    <w:rsid w:val="00C71393"/>
    <w:rsid w:val="00C71D29"/>
    <w:rsid w:val="00C73847"/>
    <w:rsid w:val="00C74288"/>
    <w:rsid w:val="00C74C2E"/>
    <w:rsid w:val="00C772A9"/>
    <w:rsid w:val="00C772BC"/>
    <w:rsid w:val="00C77DEE"/>
    <w:rsid w:val="00C80F23"/>
    <w:rsid w:val="00C82447"/>
    <w:rsid w:val="00C82B74"/>
    <w:rsid w:val="00C83017"/>
    <w:rsid w:val="00C8321B"/>
    <w:rsid w:val="00C84719"/>
    <w:rsid w:val="00C84FA2"/>
    <w:rsid w:val="00C85DC0"/>
    <w:rsid w:val="00C865A4"/>
    <w:rsid w:val="00C86C56"/>
    <w:rsid w:val="00C877AE"/>
    <w:rsid w:val="00C9019F"/>
    <w:rsid w:val="00C906C5"/>
    <w:rsid w:val="00C90814"/>
    <w:rsid w:val="00C91B24"/>
    <w:rsid w:val="00C92A99"/>
    <w:rsid w:val="00C93009"/>
    <w:rsid w:val="00C9483B"/>
    <w:rsid w:val="00C9554D"/>
    <w:rsid w:val="00CA0769"/>
    <w:rsid w:val="00CA51D4"/>
    <w:rsid w:val="00CA6EFE"/>
    <w:rsid w:val="00CB1932"/>
    <w:rsid w:val="00CB3A42"/>
    <w:rsid w:val="00CB4DC1"/>
    <w:rsid w:val="00CC5E90"/>
    <w:rsid w:val="00CC6C80"/>
    <w:rsid w:val="00CD03EA"/>
    <w:rsid w:val="00CD4972"/>
    <w:rsid w:val="00CD5FFD"/>
    <w:rsid w:val="00CD6686"/>
    <w:rsid w:val="00CE033E"/>
    <w:rsid w:val="00CE0F2B"/>
    <w:rsid w:val="00CE1415"/>
    <w:rsid w:val="00CE426B"/>
    <w:rsid w:val="00CE7025"/>
    <w:rsid w:val="00CF21AA"/>
    <w:rsid w:val="00CF251C"/>
    <w:rsid w:val="00CF25D3"/>
    <w:rsid w:val="00CF267D"/>
    <w:rsid w:val="00CF30A1"/>
    <w:rsid w:val="00CF4B48"/>
    <w:rsid w:val="00CF4BAD"/>
    <w:rsid w:val="00CF5852"/>
    <w:rsid w:val="00CF69CD"/>
    <w:rsid w:val="00D0308B"/>
    <w:rsid w:val="00D03949"/>
    <w:rsid w:val="00D042D0"/>
    <w:rsid w:val="00D0473A"/>
    <w:rsid w:val="00D07DA7"/>
    <w:rsid w:val="00D1018D"/>
    <w:rsid w:val="00D136DF"/>
    <w:rsid w:val="00D1406C"/>
    <w:rsid w:val="00D1491E"/>
    <w:rsid w:val="00D14EF2"/>
    <w:rsid w:val="00D150CF"/>
    <w:rsid w:val="00D1530D"/>
    <w:rsid w:val="00D164DD"/>
    <w:rsid w:val="00D17AD8"/>
    <w:rsid w:val="00D20385"/>
    <w:rsid w:val="00D22D2F"/>
    <w:rsid w:val="00D23A04"/>
    <w:rsid w:val="00D23DD2"/>
    <w:rsid w:val="00D2535A"/>
    <w:rsid w:val="00D25795"/>
    <w:rsid w:val="00D2722E"/>
    <w:rsid w:val="00D27958"/>
    <w:rsid w:val="00D375BE"/>
    <w:rsid w:val="00D37F14"/>
    <w:rsid w:val="00D402C4"/>
    <w:rsid w:val="00D42FDD"/>
    <w:rsid w:val="00D43DF1"/>
    <w:rsid w:val="00D4425B"/>
    <w:rsid w:val="00D447C7"/>
    <w:rsid w:val="00D4528F"/>
    <w:rsid w:val="00D4761E"/>
    <w:rsid w:val="00D54161"/>
    <w:rsid w:val="00D54724"/>
    <w:rsid w:val="00D560CC"/>
    <w:rsid w:val="00D56ED0"/>
    <w:rsid w:val="00D5767A"/>
    <w:rsid w:val="00D57EB3"/>
    <w:rsid w:val="00D60737"/>
    <w:rsid w:val="00D60843"/>
    <w:rsid w:val="00D61289"/>
    <w:rsid w:val="00D61AE7"/>
    <w:rsid w:val="00D646C0"/>
    <w:rsid w:val="00D6551C"/>
    <w:rsid w:val="00D6750F"/>
    <w:rsid w:val="00D703F5"/>
    <w:rsid w:val="00D70EE5"/>
    <w:rsid w:val="00D72950"/>
    <w:rsid w:val="00D73890"/>
    <w:rsid w:val="00D74987"/>
    <w:rsid w:val="00D75B06"/>
    <w:rsid w:val="00D7612C"/>
    <w:rsid w:val="00D8024D"/>
    <w:rsid w:val="00D81761"/>
    <w:rsid w:val="00D81798"/>
    <w:rsid w:val="00D82581"/>
    <w:rsid w:val="00D849A9"/>
    <w:rsid w:val="00D916B7"/>
    <w:rsid w:val="00D932D5"/>
    <w:rsid w:val="00D940AC"/>
    <w:rsid w:val="00D94B15"/>
    <w:rsid w:val="00D96DCD"/>
    <w:rsid w:val="00D97269"/>
    <w:rsid w:val="00D97E85"/>
    <w:rsid w:val="00DA0CBE"/>
    <w:rsid w:val="00DA1E9F"/>
    <w:rsid w:val="00DA2CF7"/>
    <w:rsid w:val="00DA5DB7"/>
    <w:rsid w:val="00DA69F1"/>
    <w:rsid w:val="00DA6C92"/>
    <w:rsid w:val="00DB14DA"/>
    <w:rsid w:val="00DB225A"/>
    <w:rsid w:val="00DB337B"/>
    <w:rsid w:val="00DC163E"/>
    <w:rsid w:val="00DC1EAB"/>
    <w:rsid w:val="00DC5B07"/>
    <w:rsid w:val="00DC5B4F"/>
    <w:rsid w:val="00DC5E3B"/>
    <w:rsid w:val="00DC628E"/>
    <w:rsid w:val="00DD0860"/>
    <w:rsid w:val="00DD1539"/>
    <w:rsid w:val="00DD239A"/>
    <w:rsid w:val="00DD3A21"/>
    <w:rsid w:val="00DD3B61"/>
    <w:rsid w:val="00DD4A6C"/>
    <w:rsid w:val="00DD61FC"/>
    <w:rsid w:val="00DD672F"/>
    <w:rsid w:val="00DD69F9"/>
    <w:rsid w:val="00DD6EF9"/>
    <w:rsid w:val="00DE0EAE"/>
    <w:rsid w:val="00DE308E"/>
    <w:rsid w:val="00DE3529"/>
    <w:rsid w:val="00DE4BD2"/>
    <w:rsid w:val="00DE6897"/>
    <w:rsid w:val="00DE6D11"/>
    <w:rsid w:val="00DE795B"/>
    <w:rsid w:val="00DF0EB1"/>
    <w:rsid w:val="00DF1B35"/>
    <w:rsid w:val="00DF3046"/>
    <w:rsid w:val="00DF6349"/>
    <w:rsid w:val="00DF78E7"/>
    <w:rsid w:val="00E02324"/>
    <w:rsid w:val="00E02889"/>
    <w:rsid w:val="00E03815"/>
    <w:rsid w:val="00E04767"/>
    <w:rsid w:val="00E062AC"/>
    <w:rsid w:val="00E06955"/>
    <w:rsid w:val="00E1206E"/>
    <w:rsid w:val="00E14719"/>
    <w:rsid w:val="00E14DF7"/>
    <w:rsid w:val="00E14ED0"/>
    <w:rsid w:val="00E15D2A"/>
    <w:rsid w:val="00E16537"/>
    <w:rsid w:val="00E17BB7"/>
    <w:rsid w:val="00E20C61"/>
    <w:rsid w:val="00E210CF"/>
    <w:rsid w:val="00E216A6"/>
    <w:rsid w:val="00E21D57"/>
    <w:rsid w:val="00E21FE5"/>
    <w:rsid w:val="00E242E3"/>
    <w:rsid w:val="00E24991"/>
    <w:rsid w:val="00E25B6C"/>
    <w:rsid w:val="00E25E04"/>
    <w:rsid w:val="00E26264"/>
    <w:rsid w:val="00E26846"/>
    <w:rsid w:val="00E27F22"/>
    <w:rsid w:val="00E3033F"/>
    <w:rsid w:val="00E30673"/>
    <w:rsid w:val="00E34666"/>
    <w:rsid w:val="00E3544D"/>
    <w:rsid w:val="00E368A6"/>
    <w:rsid w:val="00E37DEE"/>
    <w:rsid w:val="00E43CF7"/>
    <w:rsid w:val="00E44353"/>
    <w:rsid w:val="00E44C7E"/>
    <w:rsid w:val="00E45E05"/>
    <w:rsid w:val="00E47319"/>
    <w:rsid w:val="00E50D8C"/>
    <w:rsid w:val="00E52B1D"/>
    <w:rsid w:val="00E52E58"/>
    <w:rsid w:val="00E52EC8"/>
    <w:rsid w:val="00E53F2D"/>
    <w:rsid w:val="00E619DD"/>
    <w:rsid w:val="00E64296"/>
    <w:rsid w:val="00E646FE"/>
    <w:rsid w:val="00E66165"/>
    <w:rsid w:val="00E67BC8"/>
    <w:rsid w:val="00E71029"/>
    <w:rsid w:val="00E729B0"/>
    <w:rsid w:val="00E77553"/>
    <w:rsid w:val="00E7793E"/>
    <w:rsid w:val="00E81F3E"/>
    <w:rsid w:val="00E81F63"/>
    <w:rsid w:val="00E8230B"/>
    <w:rsid w:val="00E8328B"/>
    <w:rsid w:val="00E87EC8"/>
    <w:rsid w:val="00E924AF"/>
    <w:rsid w:val="00E92AF5"/>
    <w:rsid w:val="00E97A8C"/>
    <w:rsid w:val="00E97F0E"/>
    <w:rsid w:val="00EA0A27"/>
    <w:rsid w:val="00EA3AC2"/>
    <w:rsid w:val="00EA4A2C"/>
    <w:rsid w:val="00EA4C46"/>
    <w:rsid w:val="00EA6D0E"/>
    <w:rsid w:val="00EA7419"/>
    <w:rsid w:val="00EB0050"/>
    <w:rsid w:val="00EB046B"/>
    <w:rsid w:val="00EB0597"/>
    <w:rsid w:val="00EC0A38"/>
    <w:rsid w:val="00EC3ECF"/>
    <w:rsid w:val="00EC417E"/>
    <w:rsid w:val="00EC7638"/>
    <w:rsid w:val="00EC7CDA"/>
    <w:rsid w:val="00ED167E"/>
    <w:rsid w:val="00ED26DC"/>
    <w:rsid w:val="00ED4BCD"/>
    <w:rsid w:val="00ED4F0E"/>
    <w:rsid w:val="00ED72E6"/>
    <w:rsid w:val="00ED745C"/>
    <w:rsid w:val="00EE0B4A"/>
    <w:rsid w:val="00EE29CD"/>
    <w:rsid w:val="00EE4D6A"/>
    <w:rsid w:val="00EE509E"/>
    <w:rsid w:val="00EF10B0"/>
    <w:rsid w:val="00EF1D74"/>
    <w:rsid w:val="00EF3AC4"/>
    <w:rsid w:val="00EF4945"/>
    <w:rsid w:val="00EF4D56"/>
    <w:rsid w:val="00EF6AFD"/>
    <w:rsid w:val="00F00372"/>
    <w:rsid w:val="00F02CC4"/>
    <w:rsid w:val="00F03AF3"/>
    <w:rsid w:val="00F0633F"/>
    <w:rsid w:val="00F102B1"/>
    <w:rsid w:val="00F12E26"/>
    <w:rsid w:val="00F152B6"/>
    <w:rsid w:val="00F16BA5"/>
    <w:rsid w:val="00F16CC5"/>
    <w:rsid w:val="00F16F7C"/>
    <w:rsid w:val="00F1780C"/>
    <w:rsid w:val="00F21416"/>
    <w:rsid w:val="00F21647"/>
    <w:rsid w:val="00F2164A"/>
    <w:rsid w:val="00F21710"/>
    <w:rsid w:val="00F2283D"/>
    <w:rsid w:val="00F2402F"/>
    <w:rsid w:val="00F26596"/>
    <w:rsid w:val="00F26616"/>
    <w:rsid w:val="00F271AB"/>
    <w:rsid w:val="00F27CF8"/>
    <w:rsid w:val="00F32C9A"/>
    <w:rsid w:val="00F343FA"/>
    <w:rsid w:val="00F34D90"/>
    <w:rsid w:val="00F3658E"/>
    <w:rsid w:val="00F37B9A"/>
    <w:rsid w:val="00F40D16"/>
    <w:rsid w:val="00F414E8"/>
    <w:rsid w:val="00F415D0"/>
    <w:rsid w:val="00F43B91"/>
    <w:rsid w:val="00F4468A"/>
    <w:rsid w:val="00F461DA"/>
    <w:rsid w:val="00F51F3B"/>
    <w:rsid w:val="00F520B3"/>
    <w:rsid w:val="00F56C2E"/>
    <w:rsid w:val="00F6113C"/>
    <w:rsid w:val="00F61758"/>
    <w:rsid w:val="00F634AF"/>
    <w:rsid w:val="00F6530C"/>
    <w:rsid w:val="00F66493"/>
    <w:rsid w:val="00F70B19"/>
    <w:rsid w:val="00F70FD5"/>
    <w:rsid w:val="00F71DA3"/>
    <w:rsid w:val="00F72EC5"/>
    <w:rsid w:val="00F75139"/>
    <w:rsid w:val="00F751D3"/>
    <w:rsid w:val="00F77A3A"/>
    <w:rsid w:val="00F82D16"/>
    <w:rsid w:val="00F83B07"/>
    <w:rsid w:val="00F87284"/>
    <w:rsid w:val="00F8770C"/>
    <w:rsid w:val="00F9007F"/>
    <w:rsid w:val="00F96547"/>
    <w:rsid w:val="00F96B09"/>
    <w:rsid w:val="00FA176D"/>
    <w:rsid w:val="00FA1857"/>
    <w:rsid w:val="00FA7D08"/>
    <w:rsid w:val="00FB11C0"/>
    <w:rsid w:val="00FB33AF"/>
    <w:rsid w:val="00FB38A2"/>
    <w:rsid w:val="00FB4587"/>
    <w:rsid w:val="00FB50FB"/>
    <w:rsid w:val="00FB556D"/>
    <w:rsid w:val="00FB5DBB"/>
    <w:rsid w:val="00FC08DF"/>
    <w:rsid w:val="00FC152D"/>
    <w:rsid w:val="00FC277E"/>
    <w:rsid w:val="00FC435F"/>
    <w:rsid w:val="00FC5941"/>
    <w:rsid w:val="00FC5F53"/>
    <w:rsid w:val="00FD1B84"/>
    <w:rsid w:val="00FD3A3D"/>
    <w:rsid w:val="00FD3C34"/>
    <w:rsid w:val="00FD3D75"/>
    <w:rsid w:val="00FD7660"/>
    <w:rsid w:val="00FE0463"/>
    <w:rsid w:val="00FE1EA7"/>
    <w:rsid w:val="00FE27EF"/>
    <w:rsid w:val="00FE4C14"/>
    <w:rsid w:val="00FF0DA4"/>
    <w:rsid w:val="00FF2431"/>
    <w:rsid w:val="00FF60D5"/>
    <w:rsid w:val="00FF796F"/>
    <w:rsid w:val="00FF7C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AD11E4"/>
  <w15:chartTrackingRefBased/>
  <w15:docId w15:val="{8175FA50-5527-4AD7-8711-9282F4BF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Calibri" w:eastAsia="Calibri" w:hAnsi="Calibri"/>
      <w:sz w:val="22"/>
      <w:szCs w:val="22"/>
      <w:lang w:eastAsia="zh-CN"/>
    </w:rPr>
  </w:style>
  <w:style w:type="paragraph" w:styleId="Naslov1">
    <w:name w:val="heading 1"/>
    <w:basedOn w:val="Navaden"/>
    <w:next w:val="Navaden"/>
    <w:qFormat/>
    <w:pPr>
      <w:keepNext/>
      <w:numPr>
        <w:numId w:val="1"/>
      </w:numPr>
      <w:spacing w:before="240" w:after="60"/>
      <w:outlineLvl w:val="0"/>
    </w:pPr>
    <w:rPr>
      <w:rFonts w:ascii="Arial" w:eastAsia="Times New Roman" w:hAnsi="Arial" w:cs="Arial"/>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Arial" w:eastAsia="Times New Roman" w:hAnsi="Arial" w:cs="Arial"/>
      <w:b/>
      <w:bCs/>
      <w:i/>
      <w:iCs/>
      <w:sz w:val="28"/>
      <w:szCs w:val="28"/>
    </w:rPr>
  </w:style>
  <w:style w:type="paragraph" w:styleId="Naslov3">
    <w:name w:val="heading 3"/>
    <w:basedOn w:val="Navaden"/>
    <w:next w:val="Navaden"/>
    <w:qFormat/>
    <w:pPr>
      <w:keepNext/>
      <w:numPr>
        <w:ilvl w:val="2"/>
        <w:numId w:val="1"/>
      </w:numPr>
      <w:spacing w:before="240" w:after="60"/>
      <w:outlineLvl w:val="2"/>
    </w:pPr>
    <w:rPr>
      <w:rFonts w:ascii="Arial" w:eastAsia="Times New Roman" w:hAnsi="Arial" w:cs="Arial"/>
      <w:b/>
      <w:bCs/>
      <w:sz w:val="26"/>
      <w:szCs w:val="26"/>
    </w:rPr>
  </w:style>
  <w:style w:type="paragraph" w:styleId="Naslov4">
    <w:name w:val="heading 4"/>
    <w:basedOn w:val="Navaden"/>
    <w:next w:val="Navaden"/>
    <w:qFormat/>
    <w:pPr>
      <w:keepNext/>
      <w:numPr>
        <w:ilvl w:val="3"/>
        <w:numId w:val="1"/>
      </w:numPr>
      <w:spacing w:before="240" w:after="60"/>
      <w:outlineLvl w:val="3"/>
    </w:pPr>
    <w:rPr>
      <w:rFonts w:eastAsia="MS ??"/>
      <w:b/>
      <w:bCs/>
      <w:sz w:val="28"/>
      <w:szCs w:val="2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24"/>
      <w:szCs w:val="24"/>
    </w:rPr>
  </w:style>
  <w:style w:type="character" w:customStyle="1" w:styleId="WW8Num5z1">
    <w:name w:val="WW8Num5z1"/>
    <w:rPr>
      <w:rFonts w:ascii="Symbol" w:hAnsi="Symbol" w:cs="Symbol"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Symbol" w:hAnsi="Symbol" w:cs="Symbol" w:hint="default"/>
      <w:sz w:val="20"/>
      <w:szCs w:val="20"/>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sz w:val="22"/>
      <w:szCs w:val="22"/>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Symbol" w:hAnsi="Symbol" w:cs="Symbol" w:hint="default"/>
    </w:rPr>
  </w:style>
  <w:style w:type="character" w:customStyle="1" w:styleId="WW8Num9z2">
    <w:name w:val="WW8Num9z2"/>
    <w:rPr>
      <w:rFonts w:ascii="Wingdings" w:hAnsi="Wingdings" w:cs="Wingdings" w:hint="default"/>
    </w:rPr>
  </w:style>
  <w:style w:type="character" w:customStyle="1" w:styleId="WW8Num9z4">
    <w:name w:val="WW8Num9z4"/>
    <w:rPr>
      <w:rFonts w:ascii="Courier New" w:hAnsi="Courier New" w:cs="Courier New"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Times New Roman" w:hAnsi="Times New Roman" w:cs="Times New Roman"/>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Symbol" w:hAnsi="Symbol" w:cs="Symbol" w:hint="default"/>
      <w:sz w:val="24"/>
      <w:szCs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Times New Roman" w:eastAsia="Calibri" w:hAnsi="Times New Roman" w:cs="Times New Roman"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Times New Roman" w:hAnsi="Times New Roman" w:cs="Times New Roman"/>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hint="default"/>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19z4">
    <w:name w:val="WW8Num19z4"/>
    <w:rPr>
      <w:rFonts w:ascii="Courier New" w:hAnsi="Courier New" w:cs="Courier New" w:hint="default"/>
    </w:rPr>
  </w:style>
  <w:style w:type="character" w:customStyle="1" w:styleId="WW8Num20z0">
    <w:name w:val="WW8Num20z0"/>
    <w:rPr>
      <w:rFonts w:cs="Times New Roman"/>
    </w:rPr>
  </w:style>
  <w:style w:type="character" w:customStyle="1" w:styleId="WW8Num21z0">
    <w:name w:val="WW8Num21z0"/>
    <w:rPr>
      <w:rFonts w:ascii="Symbol" w:hAnsi="Symbol" w:cs="Symbol"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Calibri" w:eastAsia="Calibri" w:hAnsi="Calibri" w:cs="Times New Roman"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b/>
      <w:i w:val="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Symbol" w:hAnsi="Symbol" w:cs="Symbol" w:hint="default"/>
    </w:rPr>
  </w:style>
  <w:style w:type="character" w:customStyle="1" w:styleId="WW8Num26z1">
    <w:name w:val="WW8Num26z1"/>
    <w:rPr>
      <w:rFonts w:ascii="Lucida Sans Typewriter" w:hAnsi="Lucida Sans Typewriter" w:cs="Lucida Sans Typewriter"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Times New Roman" w:hAnsi="Times New Roman" w:cs="Times New Roman" w:hint="default"/>
      <w:b/>
      <w:i w:val="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Privzetapisavaodstavka2">
    <w:name w:val="Privzeta pisava odstavka2"/>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w:rPr>
      <w:sz w:val="22"/>
      <w:szCs w:val="22"/>
    </w:rPr>
  </w:style>
  <w:style w:type="character" w:customStyle="1" w:styleId="NogaZnak">
    <w:name w:val="Noga Znak"/>
    <w:uiPriority w:val="99"/>
    <w:rPr>
      <w:sz w:val="22"/>
      <w:szCs w:val="22"/>
    </w:rPr>
  </w:style>
  <w:style w:type="character" w:customStyle="1" w:styleId="Naslov1Znak">
    <w:name w:val="Naslov 1 Znak"/>
    <w:rPr>
      <w:rFonts w:ascii="Arial" w:eastAsia="Times New Roman" w:hAnsi="Arial" w:cs="Arial"/>
      <w:b/>
      <w:bCs/>
      <w:kern w:val="2"/>
      <w:sz w:val="32"/>
      <w:szCs w:val="32"/>
    </w:rPr>
  </w:style>
  <w:style w:type="character" w:customStyle="1" w:styleId="Naslov2Znak">
    <w:name w:val="Naslov 2 Znak"/>
    <w:rPr>
      <w:rFonts w:ascii="Arial" w:eastAsia="Times New Roman" w:hAnsi="Arial" w:cs="Arial"/>
      <w:b/>
      <w:bCs/>
      <w:i/>
      <w:iCs/>
      <w:sz w:val="28"/>
      <w:szCs w:val="28"/>
    </w:rPr>
  </w:style>
  <w:style w:type="character" w:customStyle="1" w:styleId="Naslov3Znak">
    <w:name w:val="Naslov 3 Znak"/>
    <w:rPr>
      <w:rFonts w:ascii="Arial" w:eastAsia="Times New Roman" w:hAnsi="Arial" w:cs="Arial"/>
      <w:b/>
      <w:bCs/>
      <w:sz w:val="26"/>
      <w:szCs w:val="26"/>
    </w:rPr>
  </w:style>
  <w:style w:type="character" w:customStyle="1" w:styleId="Naslov4Znak">
    <w:name w:val="Naslov 4 Znak"/>
    <w:rPr>
      <w:rFonts w:eastAsia="MS ??"/>
      <w:b/>
      <w:bCs/>
      <w:sz w:val="28"/>
      <w:szCs w:val="28"/>
      <w:lang w:val="x-none"/>
    </w:rPr>
  </w:style>
  <w:style w:type="character" w:customStyle="1" w:styleId="Telobesedila2Znak">
    <w:name w:val="Telo besedila 2 Znak"/>
    <w:rPr>
      <w:rFonts w:ascii="Times New Roman" w:eastAsia="Times New Roman" w:hAnsi="Times New Roman" w:cs="Times New Roman"/>
      <w:sz w:val="24"/>
      <w:szCs w:val="24"/>
    </w:rPr>
  </w:style>
  <w:style w:type="character" w:customStyle="1" w:styleId="TelobesedilaZnak">
    <w:name w:val="Telo besedila Znak"/>
    <w:rPr>
      <w:rFonts w:ascii="Times New Roman" w:eastAsia="Times New Roman" w:hAnsi="Times New Roman" w:cs="Times New Roman"/>
      <w:sz w:val="24"/>
      <w:szCs w:val="24"/>
    </w:rPr>
  </w:style>
  <w:style w:type="character" w:styleId="Hiperpovezava">
    <w:name w:val="Hyperlink"/>
    <w:uiPriority w:val="99"/>
    <w:rPr>
      <w:color w:val="0000FF"/>
      <w:u w:val="single"/>
    </w:rPr>
  </w:style>
  <w:style w:type="character" w:customStyle="1" w:styleId="NaslovZnak">
    <w:name w:val="Naslov Znak"/>
    <w:rPr>
      <w:rFonts w:ascii="Times New Roman" w:eastAsia="Times New Roman" w:hAnsi="Times New Roman" w:cs="Times New Roman"/>
      <w:b/>
      <w:bCs/>
      <w:sz w:val="28"/>
      <w:szCs w:val="24"/>
      <w:lang w:val="x-none"/>
    </w:rPr>
  </w:style>
  <w:style w:type="character" w:customStyle="1" w:styleId="Slog1">
    <w:name w:val="Slog1"/>
    <w:rPr>
      <w:rFonts w:ascii="Arial" w:hAnsi="Arial" w:cs="Arial"/>
      <w:i/>
      <w:color w:val="000000"/>
      <w:sz w:val="20"/>
      <w:szCs w:val="20"/>
      <w:u w:val="single"/>
    </w:rPr>
  </w:style>
  <w:style w:type="character" w:customStyle="1" w:styleId="Slog2">
    <w:name w:val="Slog2"/>
    <w:rPr>
      <w:rFonts w:ascii="Arial" w:hAnsi="Arial" w:cs="Arial"/>
      <w:b/>
      <w:i/>
      <w:color w:val="000000"/>
      <w:spacing w:val="-2"/>
      <w:sz w:val="20"/>
      <w:szCs w:val="20"/>
      <w:u w:val="single"/>
    </w:rPr>
  </w:style>
  <w:style w:type="character" w:customStyle="1" w:styleId="Sprotnaopomba-besediloZnak">
    <w:name w:val="Sprotna opomba - besedilo Znak"/>
    <w:uiPriority w:val="99"/>
    <w:rPr>
      <w:rFonts w:ascii="Times New Roman" w:eastAsia="Times New Roman" w:hAnsi="Times New Roman" w:cs="Times New Roman"/>
    </w:rPr>
  </w:style>
  <w:style w:type="character" w:customStyle="1" w:styleId="FootnoteCharacters">
    <w:name w:val="Footnote Characters"/>
    <w:rPr>
      <w:vertAlign w:val="superscript"/>
    </w:rPr>
  </w:style>
  <w:style w:type="character" w:styleId="tevilkastrani">
    <w:name w:val="page number"/>
    <w:basedOn w:val="Privzetapisavaodstavka2"/>
  </w:style>
  <w:style w:type="character" w:styleId="SledenaHiperpovezava">
    <w:name w:val="FollowedHyperlink"/>
    <w:rPr>
      <w:color w:val="800080"/>
      <w:u w:val="single"/>
    </w:rPr>
  </w:style>
  <w:style w:type="character" w:customStyle="1" w:styleId="BesedilooblakaZnak">
    <w:name w:val="Besedilo oblačka Znak"/>
    <w:rPr>
      <w:rFonts w:ascii="Tahoma" w:eastAsia="Times New Roman" w:hAnsi="Tahoma" w:cs="Tahoma"/>
      <w:sz w:val="16"/>
      <w:szCs w:val="16"/>
    </w:rPr>
  </w:style>
  <w:style w:type="character" w:customStyle="1" w:styleId="RStekstZnak">
    <w:name w:val="RS tekst Znak"/>
    <w:rPr>
      <w:rFonts w:ascii="Garamond" w:eastAsia="Times New Roman" w:hAnsi="Garamond" w:cs="Garamond"/>
      <w:bCs/>
      <w:sz w:val="22"/>
    </w:rPr>
  </w:style>
  <w:style w:type="character" w:customStyle="1" w:styleId="PodnaslovZnak">
    <w:name w:val="Podnaslov Znak"/>
    <w:rPr>
      <w:rFonts w:ascii="Arial" w:eastAsia="Times New Roman" w:hAnsi="Arial" w:cs="Arial"/>
      <w:sz w:val="28"/>
    </w:rPr>
  </w:style>
  <w:style w:type="character" w:customStyle="1" w:styleId="highlight1">
    <w:name w:val="highlight1"/>
    <w:rPr>
      <w:color w:val="FF0000"/>
      <w:shd w:val="clear" w:color="auto" w:fill="FFFFFF"/>
    </w:rPr>
  </w:style>
  <w:style w:type="character" w:customStyle="1" w:styleId="Telobesedila-zamikZnak">
    <w:name w:val="Telo besedila - zamik Znak"/>
    <w:rPr>
      <w:rFonts w:ascii="SL Dutch" w:eastAsia="Times New Roman" w:hAnsi="SL Dutch" w:cs="SL Dutch"/>
      <w:b/>
      <w:color w:val="000000"/>
      <w:sz w:val="24"/>
    </w:rPr>
  </w:style>
  <w:style w:type="character" w:customStyle="1" w:styleId="Telobesedila-zamik2Znak">
    <w:name w:val="Telo besedila - zamik 2 Znak"/>
    <w:rPr>
      <w:rFonts w:ascii="SL Dutch" w:eastAsia="Times New Roman" w:hAnsi="SL Dutch" w:cs="SL Dutch"/>
      <w:b/>
      <w:color w:val="000000"/>
      <w:sz w:val="24"/>
    </w:rPr>
  </w:style>
  <w:style w:type="character" w:styleId="Poudarek">
    <w:name w:val="Emphasis"/>
    <w:qFormat/>
    <w:rPr>
      <w:i/>
      <w:iCs/>
    </w:rPr>
  </w:style>
  <w:style w:type="character" w:customStyle="1" w:styleId="BodyText3Znak">
    <w:name w:val="Body Text 3 Znak"/>
    <w:rPr>
      <w:sz w:val="24"/>
    </w:rPr>
  </w:style>
  <w:style w:type="character" w:customStyle="1" w:styleId="Telobesedila3Znak">
    <w:name w:val="Telo besedila 3 Znak"/>
    <w:rPr>
      <w:rFonts w:ascii="Times New Roman" w:eastAsia="Times New Roman" w:hAnsi="Times New Roman" w:cs="Times New Roman"/>
      <w:sz w:val="16"/>
      <w:szCs w:val="16"/>
    </w:rPr>
  </w:style>
  <w:style w:type="character" w:customStyle="1" w:styleId="goohl3">
    <w:name w:val="goohl3"/>
    <w:basedOn w:val="Privzetapisavaodstavka2"/>
  </w:style>
  <w:style w:type="character" w:customStyle="1" w:styleId="goohl1">
    <w:name w:val="goohl1"/>
    <w:basedOn w:val="Privzetapisavaodstavka2"/>
  </w:style>
  <w:style w:type="character" w:customStyle="1" w:styleId="goohl0">
    <w:name w:val="goohl0"/>
    <w:basedOn w:val="Privzetapisavaodstavka2"/>
  </w:style>
  <w:style w:type="character" w:customStyle="1" w:styleId="Privzetapisavaodstavka1">
    <w:name w:val="Privzeta pisava odstavka1"/>
  </w:style>
  <w:style w:type="character" w:customStyle="1" w:styleId="GolobesediloZnak">
    <w:name w:val="Golo besedilo Znak"/>
    <w:rPr>
      <w:rFonts w:ascii="Times New Roman" w:eastAsia="Times New Roman" w:hAnsi="Times New Roman" w:cs="Times New Roman"/>
      <w:sz w:val="24"/>
      <w:lang w:val="x-none"/>
    </w:rPr>
  </w:style>
  <w:style w:type="character" w:customStyle="1" w:styleId="st">
    <w:name w:val="st"/>
  </w:style>
  <w:style w:type="character" w:customStyle="1" w:styleId="Barvniseznampoudarek1Znak">
    <w:name w:val="Barvni seznam – poudarek 1 Znak"/>
    <w:rPr>
      <w:rFonts w:ascii="Times New Roman" w:eastAsia="Times New Roman" w:hAnsi="Times New Roman" w:cs="Times New Roman"/>
    </w:rPr>
  </w:style>
  <w:style w:type="character" w:customStyle="1" w:styleId="RSnatevanjeZnak">
    <w:name w:val="RS naštevanje Znak"/>
    <w:rPr>
      <w:rFonts w:ascii="Garamond" w:eastAsia="Times New Roman" w:hAnsi="Garamond" w:cs="Garamond"/>
      <w:bCs/>
      <w:sz w:val="22"/>
      <w:lang w:val="sl-SI"/>
    </w:rPr>
  </w:style>
  <w:style w:type="character" w:customStyle="1" w:styleId="IndexLink">
    <w:name w:val="Index Link"/>
  </w:style>
  <w:style w:type="character" w:styleId="Sprotnaopomba-sklic">
    <w:name w:val="footnote reference"/>
    <w:aliases w:val="Footnote symbol,Footnote,Fussnota,number,SUPERS,BVI fnr"/>
    <w:uiPriority w:val="99"/>
    <w:rPr>
      <w:vertAlign w:val="superscript"/>
    </w:rPr>
  </w:style>
  <w:style w:type="character" w:styleId="Konnaopomba-sklic">
    <w:name w:val="endnote reference"/>
    <w:rPr>
      <w:vertAlign w:val="superscript"/>
    </w:rPr>
  </w:style>
  <w:style w:type="character" w:customStyle="1" w:styleId="EndnoteCharacters">
    <w:name w:val="Endnote Characters"/>
  </w:style>
  <w:style w:type="paragraph" w:customStyle="1" w:styleId="Heading">
    <w:name w:val="Heading"/>
    <w:basedOn w:val="Navaden"/>
    <w:next w:val="Telobesedila"/>
    <w:pPr>
      <w:jc w:val="center"/>
    </w:pPr>
    <w:rPr>
      <w:rFonts w:ascii="Times New Roman" w:eastAsia="Times New Roman" w:hAnsi="Times New Roman"/>
      <w:b/>
      <w:bCs/>
      <w:sz w:val="28"/>
      <w:szCs w:val="24"/>
      <w:lang w:val="x-none"/>
    </w:rPr>
  </w:style>
  <w:style w:type="paragraph" w:styleId="Telobesedila">
    <w:name w:val="Body Text"/>
    <w:basedOn w:val="Navaden"/>
    <w:link w:val="TelobesedilaZnak1"/>
    <w:pPr>
      <w:spacing w:after="120"/>
    </w:pPr>
    <w:rPr>
      <w:rFonts w:ascii="Times New Roman" w:eastAsia="Times New Roman" w:hAnsi="Times New Roman"/>
      <w:sz w:val="24"/>
      <w:szCs w:val="24"/>
    </w:rPr>
  </w:style>
  <w:style w:type="paragraph" w:styleId="Seznam">
    <w:name w:val="List"/>
    <w:basedOn w:val="Telobesedila"/>
    <w:rPr>
      <w:rFonts w:cs="Lohit Devanagari"/>
    </w:rPr>
  </w:style>
  <w:style w:type="paragraph" w:styleId="Napis">
    <w:name w:val="caption"/>
    <w:basedOn w:val="Navaden"/>
    <w:qFormat/>
    <w:pPr>
      <w:suppressLineNumbers/>
      <w:spacing w:before="120" w:after="120"/>
    </w:pPr>
    <w:rPr>
      <w:rFonts w:cs="Lohit Devanagari"/>
      <w:i/>
      <w:iCs/>
      <w:sz w:val="24"/>
      <w:szCs w:val="24"/>
    </w:rPr>
  </w:style>
  <w:style w:type="paragraph" w:customStyle="1" w:styleId="Index">
    <w:name w:val="Index"/>
    <w:basedOn w:val="Navaden"/>
    <w:pPr>
      <w:suppressLineNumbers/>
    </w:pPr>
    <w:rPr>
      <w:rFonts w:ascii="Verdana" w:eastAsia="Times New Roman" w:hAnsi="Verdana" w:cs="Tahoma"/>
      <w:sz w:val="20"/>
      <w:lang w:val="en-GB"/>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w:basedOn w:val="Navaden"/>
    <w:pPr>
      <w:tabs>
        <w:tab w:val="center" w:pos="4536"/>
        <w:tab w:val="right" w:pos="9072"/>
      </w:tabs>
    </w:pPr>
  </w:style>
  <w:style w:type="paragraph" w:styleId="Noga">
    <w:name w:val="footer"/>
    <w:basedOn w:val="Navaden"/>
    <w:uiPriority w:val="99"/>
    <w:pPr>
      <w:tabs>
        <w:tab w:val="center" w:pos="4536"/>
        <w:tab w:val="right" w:pos="9072"/>
      </w:tabs>
    </w:pPr>
  </w:style>
  <w:style w:type="paragraph" w:customStyle="1" w:styleId="Telobesedila22">
    <w:name w:val="Telo besedila 22"/>
    <w:basedOn w:val="Navaden"/>
    <w:pPr>
      <w:spacing w:after="120" w:line="480" w:lineRule="auto"/>
    </w:pPr>
    <w:rPr>
      <w:rFonts w:ascii="Times New Roman" w:eastAsia="Times New Roman" w:hAnsi="Times New Roman"/>
      <w:sz w:val="24"/>
      <w:szCs w:val="24"/>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Pr>
      <w:rFonts w:ascii="Times New Roman" w:eastAsia="Times New Roman" w:hAnsi="Times New Roman"/>
      <w:sz w:val="20"/>
      <w:szCs w:val="20"/>
    </w:rPr>
  </w:style>
  <w:style w:type="paragraph" w:styleId="Kazalovsebine1">
    <w:name w:val="toc 1"/>
    <w:basedOn w:val="Navaden"/>
    <w:next w:val="Navaden"/>
    <w:uiPriority w:val="39"/>
    <w:pPr>
      <w:tabs>
        <w:tab w:val="right" w:leader="dot" w:pos="9629"/>
      </w:tabs>
    </w:pPr>
    <w:rPr>
      <w:rFonts w:ascii="Times New Roman" w:eastAsia="Times New Roman" w:hAnsi="Times New Roman"/>
      <w:b/>
      <w:sz w:val="24"/>
      <w:szCs w:val="24"/>
      <w:lang w:eastAsia="sl-SI"/>
    </w:rPr>
  </w:style>
  <w:style w:type="paragraph" w:styleId="Kazalovsebine2">
    <w:name w:val="toc 2"/>
    <w:basedOn w:val="Navaden"/>
    <w:next w:val="Navaden"/>
    <w:uiPriority w:val="39"/>
    <w:pPr>
      <w:tabs>
        <w:tab w:val="right" w:leader="dot" w:pos="9629"/>
      </w:tabs>
      <w:ind w:left="240"/>
    </w:pPr>
    <w:rPr>
      <w:rFonts w:ascii="Times New Roman" w:eastAsia="Times New Roman" w:hAnsi="Times New Roman"/>
      <w:b/>
      <w:i/>
      <w:sz w:val="24"/>
      <w:szCs w:val="24"/>
      <w:lang w:eastAsia="sl-SI"/>
    </w:rPr>
  </w:style>
  <w:style w:type="paragraph" w:styleId="Kazalovsebine3">
    <w:name w:val="toc 3"/>
    <w:basedOn w:val="Navaden"/>
    <w:next w:val="Navaden"/>
    <w:uiPriority w:val="39"/>
    <w:pPr>
      <w:ind w:left="480"/>
    </w:pPr>
    <w:rPr>
      <w:rFonts w:ascii="Times New Roman" w:eastAsia="Times New Roman" w:hAnsi="Times New Roman"/>
      <w:sz w:val="24"/>
      <w:szCs w:val="24"/>
    </w:rPr>
  </w:style>
  <w:style w:type="paragraph" w:styleId="Besedilooblaka">
    <w:name w:val="Balloon Text"/>
    <w:basedOn w:val="Navaden"/>
    <w:rPr>
      <w:rFonts w:ascii="Tahoma" w:eastAsia="Times New Roman" w:hAnsi="Tahoma" w:cs="Tahoma"/>
      <w:sz w:val="16"/>
      <w:szCs w:val="16"/>
    </w:rPr>
  </w:style>
  <w:style w:type="paragraph" w:customStyle="1" w:styleId="BESEDILO">
    <w:name w:val="BESEDILO"/>
    <w:pPr>
      <w:keepLines/>
      <w:widowControl w:val="0"/>
      <w:tabs>
        <w:tab w:val="left" w:pos="2155"/>
      </w:tabs>
      <w:suppressAutoHyphens/>
      <w:jc w:val="both"/>
    </w:pPr>
    <w:rPr>
      <w:rFonts w:ascii="Arial" w:eastAsia="Arial" w:hAnsi="Arial" w:cs="Arial"/>
      <w:kern w:val="2"/>
      <w:lang w:eastAsia="zh-CN"/>
    </w:rPr>
  </w:style>
  <w:style w:type="paragraph" w:customStyle="1" w:styleId="RStekst">
    <w:name w:val="RS tekst"/>
    <w:pPr>
      <w:widowControl w:val="0"/>
      <w:suppressAutoHyphens/>
      <w:spacing w:before="80" w:after="80" w:line="280" w:lineRule="atLeast"/>
      <w:contextualSpacing/>
      <w:jc w:val="both"/>
    </w:pPr>
    <w:rPr>
      <w:rFonts w:ascii="Garamond" w:hAnsi="Garamond" w:cs="Garamond"/>
      <w:bCs/>
      <w:sz w:val="22"/>
      <w:lang w:eastAsia="zh-CN"/>
    </w:rPr>
  </w:style>
  <w:style w:type="paragraph" w:styleId="Podnaslov">
    <w:name w:val="Subtitle"/>
    <w:basedOn w:val="Navaden"/>
    <w:next w:val="Telobesedila"/>
    <w:qFormat/>
    <w:pPr>
      <w:jc w:val="both"/>
    </w:pPr>
    <w:rPr>
      <w:rFonts w:ascii="Arial" w:eastAsia="Times New Roman" w:hAnsi="Arial" w:cs="Arial"/>
      <w:sz w:val="28"/>
      <w:szCs w:val="20"/>
    </w:rPr>
  </w:style>
  <w:style w:type="paragraph" w:styleId="Telobesedila-zamik">
    <w:name w:val="Body Text Indent"/>
    <w:basedOn w:val="Navaden"/>
    <w:pPr>
      <w:spacing w:after="120"/>
      <w:ind w:left="283"/>
    </w:pPr>
    <w:rPr>
      <w:rFonts w:ascii="SL Dutch" w:eastAsia="Times New Roman" w:hAnsi="SL Dutch" w:cs="SL Dutch"/>
      <w:b/>
      <w:color w:val="000000"/>
      <w:sz w:val="24"/>
      <w:szCs w:val="20"/>
    </w:rPr>
  </w:style>
  <w:style w:type="paragraph" w:customStyle="1" w:styleId="BodyText21">
    <w:name w:val="Body Text 21"/>
    <w:basedOn w:val="Navaden"/>
    <w:pPr>
      <w:ind w:left="567"/>
    </w:pPr>
    <w:rPr>
      <w:rFonts w:ascii="Arial" w:eastAsia="Times New Roman" w:hAnsi="Arial" w:cs="Arial"/>
      <w:color w:val="000000"/>
      <w:sz w:val="20"/>
      <w:szCs w:val="20"/>
    </w:rPr>
  </w:style>
  <w:style w:type="paragraph" w:customStyle="1" w:styleId="Telobesedila-zamik21">
    <w:name w:val="Telo besedila - zamik 21"/>
    <w:basedOn w:val="Navaden"/>
    <w:pPr>
      <w:spacing w:after="120" w:line="480" w:lineRule="auto"/>
      <w:ind w:left="283"/>
    </w:pPr>
    <w:rPr>
      <w:rFonts w:ascii="SL Dutch" w:eastAsia="Times New Roman" w:hAnsi="SL Dutch" w:cs="SL Dutch"/>
      <w:b/>
      <w:color w:val="000000"/>
      <w:sz w:val="24"/>
      <w:szCs w:val="20"/>
    </w:rPr>
  </w:style>
  <w:style w:type="paragraph" w:customStyle="1" w:styleId="BodyText34">
    <w:name w:val="Body Text 34"/>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31">
    <w:name w:val="Telo besedila 31"/>
    <w:basedOn w:val="Navaden"/>
    <w:pPr>
      <w:spacing w:after="120"/>
    </w:pPr>
    <w:rPr>
      <w:rFonts w:ascii="Times New Roman" w:eastAsia="Times New Roman" w:hAnsi="Times New Roman"/>
      <w:sz w:val="16"/>
      <w:szCs w:val="16"/>
    </w:rPr>
  </w:style>
  <w:style w:type="paragraph" w:customStyle="1" w:styleId="Pa3">
    <w:name w:val="Pa3"/>
    <w:basedOn w:val="Navaden"/>
    <w:next w:val="Navaden"/>
    <w:pPr>
      <w:autoSpaceDE w:val="0"/>
      <w:spacing w:line="171" w:lineRule="atLeast"/>
    </w:pPr>
    <w:rPr>
      <w:rFonts w:ascii="Arial" w:eastAsia="Times New Roman" w:hAnsi="Arial" w:cs="Arial"/>
      <w:sz w:val="24"/>
      <w:szCs w:val="24"/>
    </w:rPr>
  </w:style>
  <w:style w:type="paragraph" w:customStyle="1" w:styleId="normalnsinglespace">
    <w:name w:val="normal_n_singlespace"/>
    <w:basedOn w:val="Navaden"/>
    <w:pPr>
      <w:jc w:val="both"/>
    </w:pPr>
    <w:rPr>
      <w:rFonts w:ascii="Verdana" w:eastAsia="Times New Roman" w:hAnsi="Verdana" w:cs="Verdana"/>
      <w:szCs w:val="24"/>
    </w:rPr>
  </w:style>
  <w:style w:type="paragraph" w:styleId="Navadensplet">
    <w:name w:val="Normal (Web)"/>
    <w:basedOn w:val="Navaden"/>
    <w:uiPriority w:val="99"/>
    <w:pPr>
      <w:spacing w:before="280" w:after="280"/>
    </w:pPr>
    <w:rPr>
      <w:rFonts w:ascii="Times New Roman" w:eastAsia="Times New Roman" w:hAnsi="Times New Roman"/>
      <w:sz w:val="24"/>
      <w:szCs w:val="24"/>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Barvniseznampoudarek11">
    <w:name w:val="Barvni seznam – poudarek 11"/>
    <w:basedOn w:val="Navaden"/>
    <w:pPr>
      <w:ind w:left="708"/>
    </w:pPr>
    <w:rPr>
      <w:rFonts w:ascii="Times New Roman" w:eastAsia="Times New Roman" w:hAnsi="Times New Roman"/>
      <w:sz w:val="20"/>
      <w:szCs w:val="20"/>
    </w:rPr>
  </w:style>
  <w:style w:type="paragraph" w:customStyle="1" w:styleId="Golobesedilo1">
    <w:name w:val="Golo besedilo1"/>
    <w:basedOn w:val="Navaden"/>
    <w:pPr>
      <w:jc w:val="both"/>
    </w:pPr>
    <w:rPr>
      <w:rFonts w:ascii="Times New Roman" w:eastAsia="Times New Roman" w:hAnsi="Times New Roman"/>
      <w:sz w:val="24"/>
      <w:szCs w:val="20"/>
      <w:lang w:val="x-none"/>
    </w:rPr>
  </w:style>
  <w:style w:type="paragraph" w:customStyle="1" w:styleId="Slog">
    <w:name w:val="Slog"/>
    <w:pPr>
      <w:suppressAutoHyphens/>
    </w:pPr>
    <w:rPr>
      <w:rFonts w:ascii="Arial" w:hAnsi="Arial" w:cs="Arial"/>
      <w:sz w:val="22"/>
      <w:lang w:val="en-GB" w:eastAsia="zh-CN"/>
    </w:rPr>
  </w:style>
  <w:style w:type="paragraph" w:customStyle="1" w:styleId="tekst1">
    <w:name w:val="tekst1"/>
    <w:basedOn w:val="Navaden"/>
    <w:pPr>
      <w:spacing w:before="120" w:line="264" w:lineRule="atLeast"/>
      <w:jc w:val="both"/>
    </w:pPr>
    <w:rPr>
      <w:rFonts w:ascii="Arial" w:eastAsia="Times New Roman" w:hAnsi="Arial" w:cs="Arial"/>
      <w:szCs w:val="20"/>
    </w:rPr>
  </w:style>
  <w:style w:type="paragraph" w:customStyle="1" w:styleId="CharChar">
    <w:name w:val="Char Char"/>
    <w:basedOn w:val="Navaden"/>
    <w:pPr>
      <w:spacing w:after="160" w:line="240" w:lineRule="exact"/>
    </w:pPr>
    <w:rPr>
      <w:rFonts w:ascii="Tahoma" w:eastAsia="Times New Roman" w:hAnsi="Tahoma" w:cs="Tahoma"/>
      <w:sz w:val="20"/>
      <w:szCs w:val="20"/>
      <w:lang w:val="en-US"/>
    </w:rPr>
  </w:style>
  <w:style w:type="paragraph" w:customStyle="1" w:styleId="Telobesedila21">
    <w:name w:val="Telo besedila 21"/>
    <w:basedOn w:val="Navaden"/>
    <w:pPr>
      <w:jc w:val="both"/>
    </w:pPr>
    <w:rPr>
      <w:rFonts w:ascii="Times New Roman" w:eastAsia="Times New Roman" w:hAnsi="Times New Roman"/>
      <w:sz w:val="24"/>
      <w:szCs w:val="24"/>
    </w:rPr>
  </w:style>
  <w:style w:type="paragraph" w:customStyle="1" w:styleId="western">
    <w:name w:val="western"/>
    <w:basedOn w:val="Navaden"/>
    <w:pPr>
      <w:spacing w:before="280"/>
      <w:ind w:right="57"/>
      <w:jc w:val="both"/>
    </w:pPr>
    <w:rPr>
      <w:rFonts w:ascii="Arial" w:eastAsia="Times New Roman" w:hAnsi="Arial" w:cs="Arial"/>
      <w:sz w:val="24"/>
      <w:szCs w:val="24"/>
    </w:rPr>
  </w:style>
  <w:style w:type="paragraph" w:customStyle="1" w:styleId="odstavek">
    <w:name w:val="odstavek"/>
    <w:basedOn w:val="Navaden"/>
    <w:pPr>
      <w:spacing w:before="280" w:after="280"/>
    </w:pPr>
    <w:rPr>
      <w:rFonts w:ascii="Times New Roman" w:eastAsia="Times New Roman" w:hAnsi="Times New Roman"/>
      <w:sz w:val="24"/>
      <w:szCs w:val="24"/>
    </w:rPr>
  </w:style>
  <w:style w:type="paragraph" w:customStyle="1" w:styleId="alineazaodstavkom">
    <w:name w:val="alineazaodstavkom"/>
    <w:basedOn w:val="Navaden"/>
    <w:pPr>
      <w:spacing w:before="280" w:after="280"/>
    </w:pPr>
    <w:rPr>
      <w:rFonts w:ascii="Times New Roman" w:eastAsia="Times New Roman" w:hAnsi="Times New Roman"/>
      <w:sz w:val="24"/>
      <w:szCs w:val="24"/>
    </w:rPr>
  </w:style>
  <w:style w:type="paragraph" w:customStyle="1" w:styleId="rkovnatokazaodstavkom">
    <w:name w:val="rkovnatokazaodstavkom"/>
    <w:basedOn w:val="Navaden"/>
    <w:pPr>
      <w:spacing w:before="280" w:after="280"/>
    </w:pPr>
    <w:rPr>
      <w:rFonts w:ascii="Times New Roman" w:eastAsia="Times New Roman" w:hAnsi="Times New Roman"/>
      <w:sz w:val="24"/>
      <w:szCs w:val="24"/>
    </w:rPr>
  </w:style>
  <w:style w:type="paragraph" w:customStyle="1" w:styleId="RSnatevanje">
    <w:name w:val="RS naštevanje"/>
    <w:basedOn w:val="RStekst"/>
    <w:pPr>
      <w:numPr>
        <w:numId w:val="5"/>
      </w:numPr>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avaden"/>
  </w:style>
  <w:style w:type="paragraph" w:customStyle="1" w:styleId="len">
    <w:name w:val="len"/>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lennaslov">
    <w:name w:val="lennaslov"/>
    <w:basedOn w:val="Navaden"/>
    <w:rsid w:val="00B9677A"/>
    <w:pPr>
      <w:suppressAutoHyphens w:val="0"/>
      <w:spacing w:before="100" w:beforeAutospacing="1" w:after="100" w:afterAutospacing="1"/>
    </w:pPr>
    <w:rPr>
      <w:rFonts w:ascii="Times New Roman" w:eastAsia="Times New Roman" w:hAnsi="Times New Roman"/>
      <w:sz w:val="24"/>
      <w:szCs w:val="24"/>
      <w:lang w:eastAsia="sl-SI"/>
    </w:rPr>
  </w:style>
  <w:style w:type="paragraph" w:styleId="Telobesedila2">
    <w:name w:val="Body Text 2"/>
    <w:basedOn w:val="Navaden"/>
    <w:link w:val="Telobesedila2Znak1"/>
    <w:unhideWhenUsed/>
    <w:rsid w:val="00B45C4E"/>
    <w:pPr>
      <w:spacing w:after="120" w:line="480" w:lineRule="auto"/>
    </w:pPr>
  </w:style>
  <w:style w:type="character" w:customStyle="1" w:styleId="Telobesedila2Znak1">
    <w:name w:val="Telo besedila 2 Znak1"/>
    <w:link w:val="Telobesedila2"/>
    <w:rsid w:val="00B45C4E"/>
    <w:rPr>
      <w:rFonts w:ascii="Calibri" w:eastAsia="Calibri" w:hAnsi="Calibri"/>
      <w:sz w:val="22"/>
      <w:szCs w:val="22"/>
      <w:lang w:eastAsia="zh-CN"/>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link w:val="Sprotnaopomba-besedilo"/>
    <w:uiPriority w:val="99"/>
    <w:rsid w:val="00B45C4E"/>
    <w:rPr>
      <w:lang w:eastAsia="zh-CN"/>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34"/>
    <w:qFormat/>
    <w:rsid w:val="00B45C4E"/>
    <w:pPr>
      <w:suppressAutoHyphens w:val="0"/>
      <w:ind w:left="708"/>
    </w:pPr>
    <w:rPr>
      <w:rFonts w:ascii="Times New Roman" w:eastAsia="Times New Roman" w:hAnsi="Times New Roman"/>
      <w:sz w:val="20"/>
      <w:szCs w:val="20"/>
      <w:lang w:eastAsia="sl-SI"/>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B45C4E"/>
  </w:style>
  <w:style w:type="table" w:styleId="Tabelamrea">
    <w:name w:val="Table Grid"/>
    <w:basedOn w:val="Navadnatabela"/>
    <w:uiPriority w:val="59"/>
    <w:rsid w:val="002856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Navaden"/>
    <w:rsid w:val="00A06A0C"/>
    <w:pPr>
      <w:suppressAutoHyphens w:val="0"/>
      <w:spacing w:before="100" w:beforeAutospacing="1" w:after="100" w:afterAutospacing="1"/>
    </w:pPr>
    <w:rPr>
      <w:rFonts w:ascii="Times New Roman" w:eastAsia="Times New Roman" w:hAnsi="Times New Roman"/>
      <w:sz w:val="24"/>
      <w:szCs w:val="24"/>
      <w:lang w:eastAsia="sl-SI"/>
    </w:rPr>
  </w:style>
  <w:style w:type="paragraph" w:customStyle="1" w:styleId="BasicParagraph">
    <w:name w:val="[Basic Paragraph]"/>
    <w:basedOn w:val="Navaden"/>
    <w:link w:val="BasicParagraphZnak"/>
    <w:uiPriority w:val="99"/>
    <w:rsid w:val="004F47A6"/>
    <w:pPr>
      <w:suppressAutoHyphens w:val="0"/>
      <w:autoSpaceDE w:val="0"/>
      <w:autoSpaceDN w:val="0"/>
      <w:adjustRightInd w:val="0"/>
      <w:spacing w:line="288" w:lineRule="auto"/>
      <w:textAlignment w:val="center"/>
    </w:pPr>
    <w:rPr>
      <w:rFonts w:ascii="Minion Pro" w:eastAsiaTheme="minorHAnsi" w:hAnsi="Minion Pro" w:cs="Minion Pro"/>
      <w:color w:val="000000"/>
      <w:sz w:val="24"/>
      <w:szCs w:val="24"/>
      <w:lang w:val="en-US" w:eastAsia="en-US"/>
    </w:rPr>
  </w:style>
  <w:style w:type="character" w:customStyle="1" w:styleId="BasicParagraphZnak">
    <w:name w:val="[Basic Paragraph] Znak"/>
    <w:basedOn w:val="Privzetapisavaodstavka"/>
    <w:link w:val="BasicParagraph"/>
    <w:uiPriority w:val="99"/>
    <w:rsid w:val="004F47A6"/>
    <w:rPr>
      <w:rFonts w:ascii="Minion Pro" w:eastAsiaTheme="minorHAnsi" w:hAnsi="Minion Pro" w:cs="Minion Pro"/>
      <w:color w:val="000000"/>
      <w:sz w:val="24"/>
      <w:szCs w:val="24"/>
      <w:lang w:val="en-US" w:eastAsia="en-US"/>
    </w:rPr>
  </w:style>
  <w:style w:type="character" w:styleId="Besedilooznabemesta">
    <w:name w:val="Placeholder Text"/>
    <w:basedOn w:val="Privzetapisavaodstavka"/>
    <w:uiPriority w:val="99"/>
    <w:semiHidden/>
    <w:rsid w:val="00B7483F"/>
    <w:rPr>
      <w:color w:val="808080"/>
    </w:rPr>
  </w:style>
  <w:style w:type="paragraph" w:customStyle="1" w:styleId="Body">
    <w:name w:val="Body"/>
    <w:rsid w:val="000853AE"/>
    <w:pPr>
      <w:pBdr>
        <w:top w:val="nil"/>
        <w:left w:val="nil"/>
        <w:bottom w:val="nil"/>
        <w:right w:val="nil"/>
        <w:between w:val="nil"/>
        <w:bar w:val="nil"/>
      </w:pBdr>
    </w:pPr>
    <w:rPr>
      <w:rFonts w:ascii="Helvetica Neue" w:eastAsia="Helvetica Neue" w:hAnsi="Helvetica Neue" w:cs="Helvetica Neue"/>
      <w:color w:val="000000"/>
      <w:sz w:val="22"/>
      <w:szCs w:val="22"/>
      <w:bdr w:val="nil"/>
      <w:lang w:val="en-US" w:eastAsia="en-US"/>
    </w:rPr>
  </w:style>
  <w:style w:type="character" w:customStyle="1" w:styleId="TelobesedilaZnak1">
    <w:name w:val="Telo besedila Znak1"/>
    <w:basedOn w:val="Privzetapisavaodstavka"/>
    <w:link w:val="Telobesedila"/>
    <w:locked/>
    <w:rsid w:val="00ED4BCD"/>
    <w:rPr>
      <w:sz w:val="24"/>
      <w:szCs w:val="24"/>
      <w:lang w:eastAsia="zh-CN"/>
    </w:rPr>
  </w:style>
  <w:style w:type="character" w:styleId="Nerazreenaomemba">
    <w:name w:val="Unresolved Mention"/>
    <w:basedOn w:val="Privzetapisavaodstavka"/>
    <w:uiPriority w:val="99"/>
    <w:semiHidden/>
    <w:unhideWhenUsed/>
    <w:rsid w:val="000E0CC6"/>
    <w:rPr>
      <w:color w:val="605E5C"/>
      <w:shd w:val="clear" w:color="auto" w:fill="E1DFDD"/>
    </w:rPr>
  </w:style>
  <w:style w:type="character" w:styleId="Pripombasklic">
    <w:name w:val="annotation reference"/>
    <w:basedOn w:val="Privzetapisavaodstavka"/>
    <w:uiPriority w:val="99"/>
    <w:semiHidden/>
    <w:unhideWhenUsed/>
    <w:rsid w:val="00A95D9D"/>
    <w:rPr>
      <w:sz w:val="16"/>
      <w:szCs w:val="16"/>
    </w:rPr>
  </w:style>
  <w:style w:type="paragraph" w:styleId="Pripombabesedilo">
    <w:name w:val="annotation text"/>
    <w:basedOn w:val="Navaden"/>
    <w:link w:val="PripombabesediloZnak"/>
    <w:uiPriority w:val="99"/>
    <w:semiHidden/>
    <w:unhideWhenUsed/>
    <w:rsid w:val="00A95D9D"/>
    <w:rPr>
      <w:sz w:val="20"/>
      <w:szCs w:val="20"/>
    </w:rPr>
  </w:style>
  <w:style w:type="character" w:customStyle="1" w:styleId="PripombabesediloZnak">
    <w:name w:val="Pripomba – besedilo Znak"/>
    <w:basedOn w:val="Privzetapisavaodstavka"/>
    <w:link w:val="Pripombabesedilo"/>
    <w:uiPriority w:val="99"/>
    <w:semiHidden/>
    <w:rsid w:val="00A95D9D"/>
    <w:rPr>
      <w:rFonts w:ascii="Calibri" w:eastAsia="Calibri" w:hAnsi="Calibri"/>
      <w:lang w:eastAsia="zh-CN"/>
    </w:rPr>
  </w:style>
  <w:style w:type="paragraph" w:styleId="Zadevapripombe">
    <w:name w:val="annotation subject"/>
    <w:basedOn w:val="Pripombabesedilo"/>
    <w:next w:val="Pripombabesedilo"/>
    <w:link w:val="ZadevapripombeZnak"/>
    <w:uiPriority w:val="99"/>
    <w:semiHidden/>
    <w:unhideWhenUsed/>
    <w:rsid w:val="00A95D9D"/>
    <w:rPr>
      <w:b/>
      <w:bCs/>
    </w:rPr>
  </w:style>
  <w:style w:type="character" w:customStyle="1" w:styleId="ZadevapripombeZnak">
    <w:name w:val="Zadeva pripombe Znak"/>
    <w:basedOn w:val="PripombabesediloZnak"/>
    <w:link w:val="Zadevapripombe"/>
    <w:uiPriority w:val="99"/>
    <w:semiHidden/>
    <w:rsid w:val="00A95D9D"/>
    <w:rPr>
      <w:rFonts w:ascii="Calibri" w:eastAsia="Calibri" w:hAnsi="Calibri"/>
      <w:b/>
      <w:bCs/>
      <w:lang w:eastAsia="zh-CN"/>
    </w:rPr>
  </w:style>
  <w:style w:type="paragraph" w:customStyle="1" w:styleId="PGNavaden">
    <w:name w:val="PG Navaden"/>
    <w:basedOn w:val="Navaden"/>
    <w:rsid w:val="00184067"/>
    <w:pPr>
      <w:suppressAutoHyphens w:val="0"/>
      <w:jc w:val="both"/>
    </w:pPr>
    <w:rPr>
      <w:rFonts w:ascii="DINCE-Regular" w:eastAsia="Times New Roman" w:hAnsi="DINCE-Regular"/>
      <w:szCs w:val="20"/>
      <w:lang w:eastAsia="sl-SI"/>
    </w:rPr>
  </w:style>
  <w:style w:type="numbering" w:customStyle="1" w:styleId="WWOutlineListStyle">
    <w:name w:val="WW_OutlineListStyle"/>
    <w:basedOn w:val="Brezseznama"/>
    <w:rsid w:val="009668EA"/>
    <w:pPr>
      <w:numPr>
        <w:numId w:val="27"/>
      </w:numPr>
    </w:pPr>
  </w:style>
  <w:style w:type="paragraph" w:styleId="Telobesedila3">
    <w:name w:val="Body Text 3"/>
    <w:basedOn w:val="Navaden"/>
    <w:link w:val="Telobesedila3Znak1"/>
    <w:unhideWhenUsed/>
    <w:rsid w:val="008442E6"/>
    <w:pPr>
      <w:suppressAutoHyphens w:val="0"/>
      <w:spacing w:after="120"/>
    </w:pPr>
    <w:rPr>
      <w:rFonts w:ascii="Times New Roman" w:eastAsia="Times New Roman" w:hAnsi="Times New Roman"/>
      <w:sz w:val="16"/>
      <w:szCs w:val="16"/>
      <w:lang w:eastAsia="sl-SI"/>
    </w:rPr>
  </w:style>
  <w:style w:type="character" w:customStyle="1" w:styleId="Telobesedila3Znak1">
    <w:name w:val="Telo besedila 3 Znak1"/>
    <w:basedOn w:val="Privzetapisavaodstavka"/>
    <w:link w:val="Telobesedila3"/>
    <w:rsid w:val="008442E6"/>
    <w:rPr>
      <w:rFonts w:eastAsia="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00612">
      <w:bodyDiv w:val="1"/>
      <w:marLeft w:val="0"/>
      <w:marRight w:val="0"/>
      <w:marTop w:val="0"/>
      <w:marBottom w:val="0"/>
      <w:divBdr>
        <w:top w:val="none" w:sz="0" w:space="0" w:color="auto"/>
        <w:left w:val="none" w:sz="0" w:space="0" w:color="auto"/>
        <w:bottom w:val="none" w:sz="0" w:space="0" w:color="auto"/>
        <w:right w:val="none" w:sz="0" w:space="0" w:color="auto"/>
      </w:divBdr>
    </w:div>
    <w:div w:id="182673934">
      <w:bodyDiv w:val="1"/>
      <w:marLeft w:val="0"/>
      <w:marRight w:val="0"/>
      <w:marTop w:val="0"/>
      <w:marBottom w:val="0"/>
      <w:divBdr>
        <w:top w:val="none" w:sz="0" w:space="0" w:color="auto"/>
        <w:left w:val="none" w:sz="0" w:space="0" w:color="auto"/>
        <w:bottom w:val="none" w:sz="0" w:space="0" w:color="auto"/>
        <w:right w:val="none" w:sz="0" w:space="0" w:color="auto"/>
      </w:divBdr>
    </w:div>
    <w:div w:id="199629960">
      <w:bodyDiv w:val="1"/>
      <w:marLeft w:val="0"/>
      <w:marRight w:val="0"/>
      <w:marTop w:val="0"/>
      <w:marBottom w:val="0"/>
      <w:divBdr>
        <w:top w:val="none" w:sz="0" w:space="0" w:color="auto"/>
        <w:left w:val="none" w:sz="0" w:space="0" w:color="auto"/>
        <w:bottom w:val="none" w:sz="0" w:space="0" w:color="auto"/>
        <w:right w:val="none" w:sz="0" w:space="0" w:color="auto"/>
      </w:divBdr>
    </w:div>
    <w:div w:id="329868129">
      <w:bodyDiv w:val="1"/>
      <w:marLeft w:val="0"/>
      <w:marRight w:val="0"/>
      <w:marTop w:val="0"/>
      <w:marBottom w:val="0"/>
      <w:divBdr>
        <w:top w:val="none" w:sz="0" w:space="0" w:color="auto"/>
        <w:left w:val="none" w:sz="0" w:space="0" w:color="auto"/>
        <w:bottom w:val="none" w:sz="0" w:space="0" w:color="auto"/>
        <w:right w:val="none" w:sz="0" w:space="0" w:color="auto"/>
      </w:divBdr>
    </w:div>
    <w:div w:id="436561666">
      <w:bodyDiv w:val="1"/>
      <w:marLeft w:val="0"/>
      <w:marRight w:val="0"/>
      <w:marTop w:val="0"/>
      <w:marBottom w:val="0"/>
      <w:divBdr>
        <w:top w:val="none" w:sz="0" w:space="0" w:color="auto"/>
        <w:left w:val="none" w:sz="0" w:space="0" w:color="auto"/>
        <w:bottom w:val="none" w:sz="0" w:space="0" w:color="auto"/>
        <w:right w:val="none" w:sz="0" w:space="0" w:color="auto"/>
      </w:divBdr>
    </w:div>
    <w:div w:id="451098138">
      <w:bodyDiv w:val="1"/>
      <w:marLeft w:val="0"/>
      <w:marRight w:val="0"/>
      <w:marTop w:val="0"/>
      <w:marBottom w:val="0"/>
      <w:divBdr>
        <w:top w:val="none" w:sz="0" w:space="0" w:color="auto"/>
        <w:left w:val="none" w:sz="0" w:space="0" w:color="auto"/>
        <w:bottom w:val="none" w:sz="0" w:space="0" w:color="auto"/>
        <w:right w:val="none" w:sz="0" w:space="0" w:color="auto"/>
      </w:divBdr>
    </w:div>
    <w:div w:id="601376419">
      <w:bodyDiv w:val="1"/>
      <w:marLeft w:val="0"/>
      <w:marRight w:val="0"/>
      <w:marTop w:val="0"/>
      <w:marBottom w:val="0"/>
      <w:divBdr>
        <w:top w:val="none" w:sz="0" w:space="0" w:color="auto"/>
        <w:left w:val="none" w:sz="0" w:space="0" w:color="auto"/>
        <w:bottom w:val="none" w:sz="0" w:space="0" w:color="auto"/>
        <w:right w:val="none" w:sz="0" w:space="0" w:color="auto"/>
      </w:divBdr>
    </w:div>
    <w:div w:id="603001546">
      <w:bodyDiv w:val="1"/>
      <w:marLeft w:val="0"/>
      <w:marRight w:val="0"/>
      <w:marTop w:val="0"/>
      <w:marBottom w:val="0"/>
      <w:divBdr>
        <w:top w:val="none" w:sz="0" w:space="0" w:color="auto"/>
        <w:left w:val="none" w:sz="0" w:space="0" w:color="auto"/>
        <w:bottom w:val="none" w:sz="0" w:space="0" w:color="auto"/>
        <w:right w:val="none" w:sz="0" w:space="0" w:color="auto"/>
      </w:divBdr>
    </w:div>
    <w:div w:id="650864325">
      <w:bodyDiv w:val="1"/>
      <w:marLeft w:val="0"/>
      <w:marRight w:val="0"/>
      <w:marTop w:val="0"/>
      <w:marBottom w:val="0"/>
      <w:divBdr>
        <w:top w:val="none" w:sz="0" w:space="0" w:color="auto"/>
        <w:left w:val="none" w:sz="0" w:space="0" w:color="auto"/>
        <w:bottom w:val="none" w:sz="0" w:space="0" w:color="auto"/>
        <w:right w:val="none" w:sz="0" w:space="0" w:color="auto"/>
      </w:divBdr>
    </w:div>
    <w:div w:id="702557630">
      <w:bodyDiv w:val="1"/>
      <w:marLeft w:val="0"/>
      <w:marRight w:val="0"/>
      <w:marTop w:val="0"/>
      <w:marBottom w:val="0"/>
      <w:divBdr>
        <w:top w:val="none" w:sz="0" w:space="0" w:color="auto"/>
        <w:left w:val="none" w:sz="0" w:space="0" w:color="auto"/>
        <w:bottom w:val="none" w:sz="0" w:space="0" w:color="auto"/>
        <w:right w:val="none" w:sz="0" w:space="0" w:color="auto"/>
      </w:divBdr>
    </w:div>
    <w:div w:id="892280088">
      <w:bodyDiv w:val="1"/>
      <w:marLeft w:val="0"/>
      <w:marRight w:val="0"/>
      <w:marTop w:val="0"/>
      <w:marBottom w:val="0"/>
      <w:divBdr>
        <w:top w:val="none" w:sz="0" w:space="0" w:color="auto"/>
        <w:left w:val="none" w:sz="0" w:space="0" w:color="auto"/>
        <w:bottom w:val="none" w:sz="0" w:space="0" w:color="auto"/>
        <w:right w:val="none" w:sz="0" w:space="0" w:color="auto"/>
      </w:divBdr>
    </w:div>
    <w:div w:id="934901882">
      <w:bodyDiv w:val="1"/>
      <w:marLeft w:val="0"/>
      <w:marRight w:val="0"/>
      <w:marTop w:val="0"/>
      <w:marBottom w:val="0"/>
      <w:divBdr>
        <w:top w:val="none" w:sz="0" w:space="0" w:color="auto"/>
        <w:left w:val="none" w:sz="0" w:space="0" w:color="auto"/>
        <w:bottom w:val="none" w:sz="0" w:space="0" w:color="auto"/>
        <w:right w:val="none" w:sz="0" w:space="0" w:color="auto"/>
      </w:divBdr>
    </w:div>
    <w:div w:id="961615599">
      <w:bodyDiv w:val="1"/>
      <w:marLeft w:val="0"/>
      <w:marRight w:val="0"/>
      <w:marTop w:val="0"/>
      <w:marBottom w:val="0"/>
      <w:divBdr>
        <w:top w:val="none" w:sz="0" w:space="0" w:color="auto"/>
        <w:left w:val="none" w:sz="0" w:space="0" w:color="auto"/>
        <w:bottom w:val="none" w:sz="0" w:space="0" w:color="auto"/>
        <w:right w:val="none" w:sz="0" w:space="0" w:color="auto"/>
      </w:divBdr>
    </w:div>
    <w:div w:id="1045252704">
      <w:bodyDiv w:val="1"/>
      <w:marLeft w:val="0"/>
      <w:marRight w:val="0"/>
      <w:marTop w:val="0"/>
      <w:marBottom w:val="0"/>
      <w:divBdr>
        <w:top w:val="none" w:sz="0" w:space="0" w:color="auto"/>
        <w:left w:val="none" w:sz="0" w:space="0" w:color="auto"/>
        <w:bottom w:val="none" w:sz="0" w:space="0" w:color="auto"/>
        <w:right w:val="none" w:sz="0" w:space="0" w:color="auto"/>
      </w:divBdr>
    </w:div>
    <w:div w:id="1101102891">
      <w:bodyDiv w:val="1"/>
      <w:marLeft w:val="0"/>
      <w:marRight w:val="0"/>
      <w:marTop w:val="0"/>
      <w:marBottom w:val="0"/>
      <w:divBdr>
        <w:top w:val="none" w:sz="0" w:space="0" w:color="auto"/>
        <w:left w:val="none" w:sz="0" w:space="0" w:color="auto"/>
        <w:bottom w:val="none" w:sz="0" w:space="0" w:color="auto"/>
        <w:right w:val="none" w:sz="0" w:space="0" w:color="auto"/>
      </w:divBdr>
    </w:div>
    <w:div w:id="1107583149">
      <w:bodyDiv w:val="1"/>
      <w:marLeft w:val="0"/>
      <w:marRight w:val="0"/>
      <w:marTop w:val="0"/>
      <w:marBottom w:val="0"/>
      <w:divBdr>
        <w:top w:val="none" w:sz="0" w:space="0" w:color="auto"/>
        <w:left w:val="none" w:sz="0" w:space="0" w:color="auto"/>
        <w:bottom w:val="none" w:sz="0" w:space="0" w:color="auto"/>
        <w:right w:val="none" w:sz="0" w:space="0" w:color="auto"/>
      </w:divBdr>
    </w:div>
    <w:div w:id="1146625300">
      <w:bodyDiv w:val="1"/>
      <w:marLeft w:val="0"/>
      <w:marRight w:val="0"/>
      <w:marTop w:val="0"/>
      <w:marBottom w:val="0"/>
      <w:divBdr>
        <w:top w:val="none" w:sz="0" w:space="0" w:color="auto"/>
        <w:left w:val="none" w:sz="0" w:space="0" w:color="auto"/>
        <w:bottom w:val="none" w:sz="0" w:space="0" w:color="auto"/>
        <w:right w:val="none" w:sz="0" w:space="0" w:color="auto"/>
      </w:divBdr>
    </w:div>
    <w:div w:id="1174615893">
      <w:bodyDiv w:val="1"/>
      <w:marLeft w:val="0"/>
      <w:marRight w:val="0"/>
      <w:marTop w:val="0"/>
      <w:marBottom w:val="0"/>
      <w:divBdr>
        <w:top w:val="none" w:sz="0" w:space="0" w:color="auto"/>
        <w:left w:val="none" w:sz="0" w:space="0" w:color="auto"/>
        <w:bottom w:val="none" w:sz="0" w:space="0" w:color="auto"/>
        <w:right w:val="none" w:sz="0" w:space="0" w:color="auto"/>
      </w:divBdr>
    </w:div>
    <w:div w:id="1278488039">
      <w:bodyDiv w:val="1"/>
      <w:marLeft w:val="0"/>
      <w:marRight w:val="0"/>
      <w:marTop w:val="0"/>
      <w:marBottom w:val="0"/>
      <w:divBdr>
        <w:top w:val="none" w:sz="0" w:space="0" w:color="auto"/>
        <w:left w:val="none" w:sz="0" w:space="0" w:color="auto"/>
        <w:bottom w:val="none" w:sz="0" w:space="0" w:color="auto"/>
        <w:right w:val="none" w:sz="0" w:space="0" w:color="auto"/>
      </w:divBdr>
    </w:div>
    <w:div w:id="1296715648">
      <w:bodyDiv w:val="1"/>
      <w:marLeft w:val="0"/>
      <w:marRight w:val="0"/>
      <w:marTop w:val="0"/>
      <w:marBottom w:val="0"/>
      <w:divBdr>
        <w:top w:val="none" w:sz="0" w:space="0" w:color="auto"/>
        <w:left w:val="none" w:sz="0" w:space="0" w:color="auto"/>
        <w:bottom w:val="none" w:sz="0" w:space="0" w:color="auto"/>
        <w:right w:val="none" w:sz="0" w:space="0" w:color="auto"/>
      </w:divBdr>
    </w:div>
    <w:div w:id="1326275402">
      <w:bodyDiv w:val="1"/>
      <w:marLeft w:val="0"/>
      <w:marRight w:val="0"/>
      <w:marTop w:val="0"/>
      <w:marBottom w:val="0"/>
      <w:divBdr>
        <w:top w:val="none" w:sz="0" w:space="0" w:color="auto"/>
        <w:left w:val="none" w:sz="0" w:space="0" w:color="auto"/>
        <w:bottom w:val="none" w:sz="0" w:space="0" w:color="auto"/>
        <w:right w:val="none" w:sz="0" w:space="0" w:color="auto"/>
      </w:divBdr>
    </w:div>
    <w:div w:id="1438255211">
      <w:bodyDiv w:val="1"/>
      <w:marLeft w:val="0"/>
      <w:marRight w:val="0"/>
      <w:marTop w:val="0"/>
      <w:marBottom w:val="0"/>
      <w:divBdr>
        <w:top w:val="none" w:sz="0" w:space="0" w:color="auto"/>
        <w:left w:val="none" w:sz="0" w:space="0" w:color="auto"/>
        <w:bottom w:val="none" w:sz="0" w:space="0" w:color="auto"/>
        <w:right w:val="none" w:sz="0" w:space="0" w:color="auto"/>
      </w:divBdr>
    </w:div>
    <w:div w:id="1462653162">
      <w:bodyDiv w:val="1"/>
      <w:marLeft w:val="0"/>
      <w:marRight w:val="0"/>
      <w:marTop w:val="0"/>
      <w:marBottom w:val="0"/>
      <w:divBdr>
        <w:top w:val="none" w:sz="0" w:space="0" w:color="auto"/>
        <w:left w:val="none" w:sz="0" w:space="0" w:color="auto"/>
        <w:bottom w:val="none" w:sz="0" w:space="0" w:color="auto"/>
        <w:right w:val="none" w:sz="0" w:space="0" w:color="auto"/>
      </w:divBdr>
    </w:div>
    <w:div w:id="1554000370">
      <w:bodyDiv w:val="1"/>
      <w:marLeft w:val="0"/>
      <w:marRight w:val="0"/>
      <w:marTop w:val="0"/>
      <w:marBottom w:val="0"/>
      <w:divBdr>
        <w:top w:val="none" w:sz="0" w:space="0" w:color="auto"/>
        <w:left w:val="none" w:sz="0" w:space="0" w:color="auto"/>
        <w:bottom w:val="none" w:sz="0" w:space="0" w:color="auto"/>
        <w:right w:val="none" w:sz="0" w:space="0" w:color="auto"/>
      </w:divBdr>
    </w:div>
    <w:div w:id="1596522730">
      <w:bodyDiv w:val="1"/>
      <w:marLeft w:val="0"/>
      <w:marRight w:val="0"/>
      <w:marTop w:val="0"/>
      <w:marBottom w:val="0"/>
      <w:divBdr>
        <w:top w:val="none" w:sz="0" w:space="0" w:color="auto"/>
        <w:left w:val="none" w:sz="0" w:space="0" w:color="auto"/>
        <w:bottom w:val="none" w:sz="0" w:space="0" w:color="auto"/>
        <w:right w:val="none" w:sz="0" w:space="0" w:color="auto"/>
      </w:divBdr>
    </w:div>
    <w:div w:id="1670332427">
      <w:bodyDiv w:val="1"/>
      <w:marLeft w:val="0"/>
      <w:marRight w:val="0"/>
      <w:marTop w:val="0"/>
      <w:marBottom w:val="0"/>
      <w:divBdr>
        <w:top w:val="none" w:sz="0" w:space="0" w:color="auto"/>
        <w:left w:val="none" w:sz="0" w:space="0" w:color="auto"/>
        <w:bottom w:val="none" w:sz="0" w:space="0" w:color="auto"/>
        <w:right w:val="none" w:sz="0" w:space="0" w:color="auto"/>
      </w:divBdr>
    </w:div>
    <w:div w:id="1706980089">
      <w:bodyDiv w:val="1"/>
      <w:marLeft w:val="0"/>
      <w:marRight w:val="0"/>
      <w:marTop w:val="0"/>
      <w:marBottom w:val="0"/>
      <w:divBdr>
        <w:top w:val="none" w:sz="0" w:space="0" w:color="auto"/>
        <w:left w:val="none" w:sz="0" w:space="0" w:color="auto"/>
        <w:bottom w:val="none" w:sz="0" w:space="0" w:color="auto"/>
        <w:right w:val="none" w:sz="0" w:space="0" w:color="auto"/>
      </w:divBdr>
    </w:div>
    <w:div w:id="1798448584">
      <w:bodyDiv w:val="1"/>
      <w:marLeft w:val="0"/>
      <w:marRight w:val="0"/>
      <w:marTop w:val="0"/>
      <w:marBottom w:val="0"/>
      <w:divBdr>
        <w:top w:val="none" w:sz="0" w:space="0" w:color="auto"/>
        <w:left w:val="none" w:sz="0" w:space="0" w:color="auto"/>
        <w:bottom w:val="none" w:sz="0" w:space="0" w:color="auto"/>
        <w:right w:val="none" w:sz="0" w:space="0" w:color="auto"/>
      </w:divBdr>
    </w:div>
    <w:div w:id="1815902175">
      <w:bodyDiv w:val="1"/>
      <w:marLeft w:val="0"/>
      <w:marRight w:val="0"/>
      <w:marTop w:val="0"/>
      <w:marBottom w:val="0"/>
      <w:divBdr>
        <w:top w:val="none" w:sz="0" w:space="0" w:color="auto"/>
        <w:left w:val="none" w:sz="0" w:space="0" w:color="auto"/>
        <w:bottom w:val="none" w:sz="0" w:space="0" w:color="auto"/>
        <w:right w:val="none" w:sz="0" w:space="0" w:color="auto"/>
      </w:divBdr>
    </w:div>
    <w:div w:id="183352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23-01-2599" TargetMode="External"/><Relationship Id="rId26" Type="http://schemas.openxmlformats.org/officeDocument/2006/relationships/hyperlink" Target="http://www.uradni-list.si/1/objava.jsp?sop=2011-01-2820" TargetMode="External"/><Relationship Id="rId39" Type="http://schemas.openxmlformats.org/officeDocument/2006/relationships/hyperlink" Target="https://www.uradni-list.si/glasilo-uradni-list-rs/vsebina/2007-01-4826" TargetMode="External"/><Relationship Id="rId21" Type="http://schemas.openxmlformats.org/officeDocument/2006/relationships/hyperlink" Target="https://ejn.gov.si/eJN2" TargetMode="External"/><Relationship Id="rId34" Type="http://schemas.openxmlformats.org/officeDocument/2006/relationships/header" Target="header2.xml"/><Relationship Id="rId42" Type="http://schemas.openxmlformats.org/officeDocument/2006/relationships/hyperlink" Target="https://www.uradni-list.si/glasilo-uradni-list-rs/vsebina/2011-01-3056" TargetMode="External"/><Relationship Id="rId47"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9" Type="http://schemas.openxmlformats.org/officeDocument/2006/relationships/hyperlink" Target="http://www.uradni-list.si/1/objava.jsp?sop=2017-01-288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s://ejn.gov.si/eJN2" TargetMode="External"/><Relationship Id="rId32" Type="http://schemas.openxmlformats.org/officeDocument/2006/relationships/hyperlink" Target="http://www.djn.mju.gov.si/sistem-javnega-narocanja/pravno-varstvo" TargetMode="External"/><Relationship Id="rId37" Type="http://schemas.openxmlformats.org/officeDocument/2006/relationships/header" Target="header3.xml"/><Relationship Id="rId40" Type="http://schemas.openxmlformats.org/officeDocument/2006/relationships/hyperlink" Target="https://www.uradni-list.si/glasilo-uradni-list-rs/vsebina/2016-01-2761" TargetMode="External"/><Relationship Id="rId45" Type="http://schemas.openxmlformats.org/officeDocument/2006/relationships/hyperlink" Target="https://www.uradni-list.si/glasilo-uradni-list-rs/vsebina/2023-01-0301" TargetMode="Externa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hyperlink" Target="https://ejn.gov.si/espd" TargetMode="External"/><Relationship Id="rId28" Type="http://schemas.openxmlformats.org/officeDocument/2006/relationships/hyperlink" Target="http://www.uradni-list.si/1/objava.jsp?sop=2014-01-3646" TargetMode="External"/><Relationship Id="rId36" Type="http://schemas.openxmlformats.org/officeDocument/2006/relationships/footer" Target="footer4.xml"/><Relationship Id="rId10" Type="http://schemas.openxmlformats.org/officeDocument/2006/relationships/footer" Target="footer2.xml"/><Relationship Id="rId19" Type="http://schemas.openxmlformats.org/officeDocument/2006/relationships/hyperlink" Target="https://ejn.gov.si/ponudba/pages/aktualno/aktualna_javna_narocila.xhtml" TargetMode="External"/><Relationship Id="rId31" Type="http://schemas.openxmlformats.org/officeDocument/2006/relationships/hyperlink" Target="http://www.uradni-list.si/1/objava.jsp?sop=2019-01-3209" TargetMode="External"/><Relationship Id="rId44" Type="http://schemas.openxmlformats.org/officeDocument/2006/relationships/hyperlink" Target="https://www.uradni-list.si/glasilo-uradni-list-rs/vsebina/2022-01-001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0107"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13-01-2513" TargetMode="External"/><Relationship Id="rId30" Type="http://schemas.openxmlformats.org/officeDocument/2006/relationships/hyperlink" Target="http://www.uradni-list.si/1/objava.jsp?sop=2017-01-2880" TargetMode="External"/><Relationship Id="rId35" Type="http://schemas.openxmlformats.org/officeDocument/2006/relationships/footer" Target="footer3.xml"/><Relationship Id="rId43" Type="http://schemas.openxmlformats.org/officeDocument/2006/relationships/hyperlink" Target="https://www.uradni-list.si/glasilo-uradni-list-rs/vsebina/2020-01-2765" TargetMode="Externa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yperlink" Target="http://www.uradni-list.si/1/objava.jsp?sop=2011-01-2040" TargetMode="External"/><Relationship Id="rId33" Type="http://schemas.openxmlformats.org/officeDocument/2006/relationships/header" Target="header1.xml"/><Relationship Id="rId38" Type="http://schemas.openxmlformats.org/officeDocument/2006/relationships/footer" Target="footer5.xml"/><Relationship Id="rId46" Type="http://schemas.openxmlformats.org/officeDocument/2006/relationships/fontTable" Target="fontTable.xml"/><Relationship Id="rId20" Type="http://schemas.openxmlformats.org/officeDocument/2006/relationships/hyperlink" Target="https://ejn.gov.si/eJN2" TargetMode="External"/><Relationship Id="rId41" Type="http://schemas.openxmlformats.org/officeDocument/2006/relationships/hyperlink" Target="https://www.uradni-list.si/glasilo-uradni-list-rs/vsebina/2018-01-0865"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Splošno"/>
          <w:gallery w:val="placeholder"/>
        </w:category>
        <w:types>
          <w:type w:val="bbPlcHdr"/>
        </w:types>
        <w:behaviors>
          <w:behavior w:val="content"/>
        </w:behaviors>
        <w:guid w:val="{BB298B23-4618-4D87-91A8-051A95DFD567}"/>
      </w:docPartPr>
      <w:docPartBody>
        <w:p w:rsidR="001628D1" w:rsidRDefault="001628D1">
          <w:r w:rsidRPr="007C6ECC">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F81CFA44-5494-4203-B312-640B43E3D74E}"/>
      </w:docPartPr>
      <w:docPartBody>
        <w:p w:rsidR="0053226C" w:rsidRDefault="00735D47">
          <w:r w:rsidRPr="008C3571">
            <w:rPr>
              <w:rStyle w:val="Besedilooznabemesta"/>
            </w:rPr>
            <w:t>Kliknite ali tapnite tukaj, če želite vnesti datum.</w:t>
          </w:r>
        </w:p>
      </w:docPartBody>
    </w:docPart>
    <w:docPart>
      <w:docPartPr>
        <w:name w:val="15732CB679A34B079947472849A036FB"/>
        <w:category>
          <w:name w:val="Splošno"/>
          <w:gallery w:val="placeholder"/>
        </w:category>
        <w:types>
          <w:type w:val="bbPlcHdr"/>
        </w:types>
        <w:behaviors>
          <w:behavior w:val="content"/>
        </w:behaviors>
        <w:guid w:val="{8DCEDEC3-CD13-4D19-B986-359404B0409B}"/>
      </w:docPartPr>
      <w:docPartBody>
        <w:p w:rsidR="003558D7" w:rsidRDefault="0053226C" w:rsidP="0053226C">
          <w:pPr>
            <w:pStyle w:val="15732CB679A34B079947472849A036FB"/>
          </w:pPr>
          <w:r w:rsidRPr="00B74193">
            <w:rPr>
              <w:rStyle w:val="Besedilooznabemesta"/>
            </w:rPr>
            <w:t>Kliknite ali tapnite tukaj, če želite vnesti besedilo.</w:t>
          </w:r>
        </w:p>
      </w:docPartBody>
    </w:docPart>
    <w:docPart>
      <w:docPartPr>
        <w:name w:val="77344EE380564E53A14F402E996FF4B4"/>
        <w:category>
          <w:name w:val="Splošno"/>
          <w:gallery w:val="placeholder"/>
        </w:category>
        <w:types>
          <w:type w:val="bbPlcHdr"/>
        </w:types>
        <w:behaviors>
          <w:behavior w:val="content"/>
        </w:behaviors>
        <w:guid w:val="{FC190906-ADAA-4A6B-B824-6F4DFB4AE0C2}"/>
      </w:docPartPr>
      <w:docPartBody>
        <w:p w:rsidR="00875E2E" w:rsidRDefault="00667427" w:rsidP="00667427">
          <w:pPr>
            <w:pStyle w:val="77344EE380564E53A14F402E996FF4B4"/>
          </w:pPr>
          <w:r w:rsidRPr="00904DF0">
            <w:rPr>
              <w:rStyle w:val="Besedilooznabemesta"/>
            </w:rPr>
            <w:t>Kliknite ali tapnite tukaj, če želite vnesti besedilo.</w:t>
          </w:r>
        </w:p>
      </w:docPartBody>
    </w:docPart>
    <w:docPart>
      <w:docPartPr>
        <w:name w:val="990C34E8BBDA469EAE86F2594481CC0F"/>
        <w:category>
          <w:name w:val="Splošno"/>
          <w:gallery w:val="placeholder"/>
        </w:category>
        <w:types>
          <w:type w:val="bbPlcHdr"/>
        </w:types>
        <w:behaviors>
          <w:behavior w:val="content"/>
        </w:behaviors>
        <w:guid w:val="{8DD67C74-C001-427B-A20E-5F3070032566}"/>
      </w:docPartPr>
      <w:docPartBody>
        <w:p w:rsidR="00875E2E" w:rsidRDefault="00667427" w:rsidP="00667427">
          <w:pPr>
            <w:pStyle w:val="990C34E8BBDA469EAE86F2594481CC0F"/>
          </w:pPr>
          <w:r w:rsidRPr="000F4324">
            <w:rPr>
              <w:rStyle w:val="Besedilooznabemesta"/>
            </w:rPr>
            <w:t>Kliknite ali tapnite tukaj, če želite vnesti besedilo.</w:t>
          </w:r>
        </w:p>
      </w:docPartBody>
    </w:docPart>
    <w:docPart>
      <w:docPartPr>
        <w:name w:val="91177E3B00AD40E39E52407EF107CA18"/>
        <w:category>
          <w:name w:val="Splošno"/>
          <w:gallery w:val="placeholder"/>
        </w:category>
        <w:types>
          <w:type w:val="bbPlcHdr"/>
        </w:types>
        <w:behaviors>
          <w:behavior w:val="content"/>
        </w:behaviors>
        <w:guid w:val="{5E87DEB4-67CE-4CBD-8AF3-EA520D2C87F6}"/>
      </w:docPartPr>
      <w:docPartBody>
        <w:p w:rsidR="00875E2E" w:rsidRDefault="00667427" w:rsidP="00667427">
          <w:pPr>
            <w:pStyle w:val="91177E3B00AD40E39E52407EF107CA18"/>
          </w:pPr>
          <w:r w:rsidRPr="000F4324">
            <w:rPr>
              <w:rStyle w:val="Besedilooznabemesta"/>
            </w:rPr>
            <w:t>Kliknite ali tapnite tukaj, če želite vnesti besedilo.</w:t>
          </w:r>
        </w:p>
      </w:docPartBody>
    </w:docPart>
    <w:docPart>
      <w:docPartPr>
        <w:name w:val="5E9B81837D1A442388195B85A2BB512D"/>
        <w:category>
          <w:name w:val="Splošno"/>
          <w:gallery w:val="placeholder"/>
        </w:category>
        <w:types>
          <w:type w:val="bbPlcHdr"/>
        </w:types>
        <w:behaviors>
          <w:behavior w:val="content"/>
        </w:behaviors>
        <w:guid w:val="{B8094F10-586A-48AB-BFE5-A03A07E4E216}"/>
      </w:docPartPr>
      <w:docPartBody>
        <w:p w:rsidR="00875E2E" w:rsidRDefault="00667427" w:rsidP="00667427">
          <w:pPr>
            <w:pStyle w:val="5E9B81837D1A442388195B85A2BB512D"/>
          </w:pPr>
          <w:r w:rsidRPr="000F4324">
            <w:rPr>
              <w:rStyle w:val="Besedilooznabemesta"/>
            </w:rPr>
            <w:t>Kliknite ali tapnite tukaj, če želite vnesti besedilo.</w:t>
          </w:r>
        </w:p>
      </w:docPartBody>
    </w:docPart>
    <w:docPart>
      <w:docPartPr>
        <w:name w:val="4CAA9EF8EBFB462492C17B567111BB4C"/>
        <w:category>
          <w:name w:val="Splošno"/>
          <w:gallery w:val="placeholder"/>
        </w:category>
        <w:types>
          <w:type w:val="bbPlcHdr"/>
        </w:types>
        <w:behaviors>
          <w:behavior w:val="content"/>
        </w:behaviors>
        <w:guid w:val="{2D130864-0715-47B8-B616-C4464DA11682}"/>
      </w:docPartPr>
      <w:docPartBody>
        <w:p w:rsidR="00875E2E" w:rsidRDefault="00667427" w:rsidP="00667427">
          <w:pPr>
            <w:pStyle w:val="4CAA9EF8EBFB462492C17B567111BB4C"/>
          </w:pPr>
          <w:r w:rsidRPr="000F4324">
            <w:rPr>
              <w:rStyle w:val="Besedilooznabemesta"/>
            </w:rPr>
            <w:t>Kliknite ali tapnite tukaj, če želite vnesti besedilo.</w:t>
          </w:r>
        </w:p>
      </w:docPartBody>
    </w:docPart>
    <w:docPart>
      <w:docPartPr>
        <w:name w:val="5DC5949949E344BF963E600D7471AD58"/>
        <w:category>
          <w:name w:val="Splošno"/>
          <w:gallery w:val="placeholder"/>
        </w:category>
        <w:types>
          <w:type w:val="bbPlcHdr"/>
        </w:types>
        <w:behaviors>
          <w:behavior w:val="content"/>
        </w:behaviors>
        <w:guid w:val="{4E4C37E2-4E3A-4560-9E3C-2F29B114C089}"/>
      </w:docPartPr>
      <w:docPartBody>
        <w:p w:rsidR="00875E2E" w:rsidRDefault="00667427" w:rsidP="00667427">
          <w:pPr>
            <w:pStyle w:val="5DC5949949E344BF963E600D7471AD58"/>
          </w:pPr>
          <w:r w:rsidRPr="000F4324">
            <w:rPr>
              <w:rStyle w:val="Besedilooznabemesta"/>
            </w:rPr>
            <w:t>Kliknite ali tapnite tukaj, če želite vnesti besedilo.</w:t>
          </w:r>
        </w:p>
      </w:docPartBody>
    </w:docPart>
    <w:docPart>
      <w:docPartPr>
        <w:name w:val="1A8401E5E8A9478FA6767ACA7BBEE364"/>
        <w:category>
          <w:name w:val="Splošno"/>
          <w:gallery w:val="placeholder"/>
        </w:category>
        <w:types>
          <w:type w:val="bbPlcHdr"/>
        </w:types>
        <w:behaviors>
          <w:behavior w:val="content"/>
        </w:behaviors>
        <w:guid w:val="{84BE0173-D189-4A77-A2FB-C9CE97018FDB}"/>
      </w:docPartPr>
      <w:docPartBody>
        <w:p w:rsidR="00875E2E" w:rsidRDefault="00667427" w:rsidP="00667427">
          <w:pPr>
            <w:pStyle w:val="1A8401E5E8A9478FA6767ACA7BBEE364"/>
          </w:pPr>
          <w:r w:rsidRPr="000F4324">
            <w:rPr>
              <w:rStyle w:val="Besedilooznabemesta"/>
            </w:rPr>
            <w:t>Kliknite ali tapnite tukaj, če želite vnesti besedilo.</w:t>
          </w:r>
        </w:p>
      </w:docPartBody>
    </w:docPart>
    <w:docPart>
      <w:docPartPr>
        <w:name w:val="FFC8F033F36A4459B359E0B72CE1C338"/>
        <w:category>
          <w:name w:val="Splošno"/>
          <w:gallery w:val="placeholder"/>
        </w:category>
        <w:types>
          <w:type w:val="bbPlcHdr"/>
        </w:types>
        <w:behaviors>
          <w:behavior w:val="content"/>
        </w:behaviors>
        <w:guid w:val="{215875A7-796C-40E6-9D06-77B852FD35A6}"/>
      </w:docPartPr>
      <w:docPartBody>
        <w:p w:rsidR="00875E2E" w:rsidRDefault="00667427" w:rsidP="00667427">
          <w:pPr>
            <w:pStyle w:val="FFC8F033F36A4459B359E0B72CE1C338"/>
          </w:pPr>
          <w:r w:rsidRPr="000F4324">
            <w:rPr>
              <w:rStyle w:val="Besedilooznabemesta"/>
            </w:rPr>
            <w:t>Kliknite ali tapnite tukaj, če želite vnesti besedilo.</w:t>
          </w:r>
        </w:p>
      </w:docPartBody>
    </w:docPart>
    <w:docPart>
      <w:docPartPr>
        <w:name w:val="83A1504041AB4C79915CD05A1CA60C6E"/>
        <w:category>
          <w:name w:val="Splošno"/>
          <w:gallery w:val="placeholder"/>
        </w:category>
        <w:types>
          <w:type w:val="bbPlcHdr"/>
        </w:types>
        <w:behaviors>
          <w:behavior w:val="content"/>
        </w:behaviors>
        <w:guid w:val="{6CC79B7C-A12A-4871-A7A0-9A7106E7F8B5}"/>
      </w:docPartPr>
      <w:docPartBody>
        <w:p w:rsidR="00875E2E" w:rsidRDefault="00667427" w:rsidP="00667427">
          <w:pPr>
            <w:pStyle w:val="83A1504041AB4C79915CD05A1CA60C6E"/>
          </w:pPr>
          <w:r w:rsidRPr="000F4324">
            <w:rPr>
              <w:rStyle w:val="Besedilooznabemesta"/>
            </w:rPr>
            <w:t>Kliknite ali tapnite tukaj, če želite vnesti besedilo.</w:t>
          </w:r>
        </w:p>
      </w:docPartBody>
    </w:docPart>
    <w:docPart>
      <w:docPartPr>
        <w:name w:val="01F650000A29427FAB3561E97CB61593"/>
        <w:category>
          <w:name w:val="Splošno"/>
          <w:gallery w:val="placeholder"/>
        </w:category>
        <w:types>
          <w:type w:val="bbPlcHdr"/>
        </w:types>
        <w:behaviors>
          <w:behavior w:val="content"/>
        </w:behaviors>
        <w:guid w:val="{4895A266-CFEF-48C7-94CD-A0AC7EF79B4A}"/>
      </w:docPartPr>
      <w:docPartBody>
        <w:p w:rsidR="00875E2E" w:rsidRDefault="00667427" w:rsidP="00667427">
          <w:pPr>
            <w:pStyle w:val="01F650000A29427FAB3561E97CB61593"/>
          </w:pPr>
          <w:r w:rsidRPr="000F4324">
            <w:rPr>
              <w:rStyle w:val="Besedilooznabemesta"/>
            </w:rPr>
            <w:t>Kliknite ali tapnite tukaj, če želite vnesti besedilo.</w:t>
          </w:r>
        </w:p>
      </w:docPartBody>
    </w:docPart>
    <w:docPart>
      <w:docPartPr>
        <w:name w:val="6CDD977B7F0F49CB869EB2F4BC3B6BE7"/>
        <w:category>
          <w:name w:val="Splošno"/>
          <w:gallery w:val="placeholder"/>
        </w:category>
        <w:types>
          <w:type w:val="bbPlcHdr"/>
        </w:types>
        <w:behaviors>
          <w:behavior w:val="content"/>
        </w:behaviors>
        <w:guid w:val="{C7808652-5157-4224-AB7F-5C6A8F8B5DDC}"/>
      </w:docPartPr>
      <w:docPartBody>
        <w:p w:rsidR="00875E2E" w:rsidRDefault="00667427" w:rsidP="00667427">
          <w:pPr>
            <w:pStyle w:val="6CDD977B7F0F49CB869EB2F4BC3B6BE7"/>
          </w:pPr>
          <w:r w:rsidRPr="000F4324">
            <w:rPr>
              <w:rStyle w:val="Besedilooznabemesta"/>
            </w:rPr>
            <w:t>Kliknite ali tapnite tukaj, če želite vnesti besedilo.</w:t>
          </w:r>
        </w:p>
      </w:docPartBody>
    </w:docPart>
    <w:docPart>
      <w:docPartPr>
        <w:name w:val="D7C4127D0442485EA46674B4F53FEE48"/>
        <w:category>
          <w:name w:val="Splošno"/>
          <w:gallery w:val="placeholder"/>
        </w:category>
        <w:types>
          <w:type w:val="bbPlcHdr"/>
        </w:types>
        <w:behaviors>
          <w:behavior w:val="content"/>
        </w:behaviors>
        <w:guid w:val="{D285028A-F73D-4E5B-AF0D-5BDB1A17889E}"/>
      </w:docPartPr>
      <w:docPartBody>
        <w:p w:rsidR="00875E2E" w:rsidRDefault="00667427" w:rsidP="00667427">
          <w:pPr>
            <w:pStyle w:val="D7C4127D0442485EA46674B4F53FEE48"/>
          </w:pPr>
          <w:r w:rsidRPr="000F4324">
            <w:rPr>
              <w:rStyle w:val="Besedilooznabemesta"/>
            </w:rPr>
            <w:t>Kliknite ali tapnite tukaj, če želite vnesti besedilo.</w:t>
          </w:r>
        </w:p>
      </w:docPartBody>
    </w:docPart>
    <w:docPart>
      <w:docPartPr>
        <w:name w:val="79EDF1A56D0244F2A9C79DBC83471659"/>
        <w:category>
          <w:name w:val="Splošno"/>
          <w:gallery w:val="placeholder"/>
        </w:category>
        <w:types>
          <w:type w:val="bbPlcHdr"/>
        </w:types>
        <w:behaviors>
          <w:behavior w:val="content"/>
        </w:behaviors>
        <w:guid w:val="{9C94FB37-A2B9-464E-B5E9-5BA773B9BDFD}"/>
      </w:docPartPr>
      <w:docPartBody>
        <w:p w:rsidR="00875E2E" w:rsidRDefault="00667427" w:rsidP="00667427">
          <w:pPr>
            <w:pStyle w:val="79EDF1A56D0244F2A9C79DBC83471659"/>
          </w:pPr>
          <w:r w:rsidRPr="000F4324">
            <w:rPr>
              <w:rStyle w:val="Besedilooznabemesta"/>
            </w:rPr>
            <w:t>Kliknite ali tapnite tukaj, če želite vnesti besedilo.</w:t>
          </w:r>
        </w:p>
      </w:docPartBody>
    </w:docPart>
    <w:docPart>
      <w:docPartPr>
        <w:name w:val="491DD6C539CA4DF7BCBB3FFE1F5C829A"/>
        <w:category>
          <w:name w:val="Splošno"/>
          <w:gallery w:val="placeholder"/>
        </w:category>
        <w:types>
          <w:type w:val="bbPlcHdr"/>
        </w:types>
        <w:behaviors>
          <w:behavior w:val="content"/>
        </w:behaviors>
        <w:guid w:val="{EA60BAD8-7C9C-424D-AE17-02D2C46B3957}"/>
      </w:docPartPr>
      <w:docPartBody>
        <w:p w:rsidR="00875E2E" w:rsidRDefault="00667427" w:rsidP="00667427">
          <w:pPr>
            <w:pStyle w:val="491DD6C539CA4DF7BCBB3FFE1F5C829A"/>
          </w:pPr>
          <w:r w:rsidRPr="000F4324">
            <w:rPr>
              <w:rStyle w:val="Besedilooznabemesta"/>
            </w:rPr>
            <w:t>Kliknite ali tapnite tukaj, če želite vnesti besedilo.</w:t>
          </w:r>
        </w:p>
      </w:docPartBody>
    </w:docPart>
    <w:docPart>
      <w:docPartPr>
        <w:name w:val="E9DE01098A5B4640B230E1374DDDB2A3"/>
        <w:category>
          <w:name w:val="Splošno"/>
          <w:gallery w:val="placeholder"/>
        </w:category>
        <w:types>
          <w:type w:val="bbPlcHdr"/>
        </w:types>
        <w:behaviors>
          <w:behavior w:val="content"/>
        </w:behaviors>
        <w:guid w:val="{8B4C0AF1-11FE-47DE-A9E0-6133E0CE8128}"/>
      </w:docPartPr>
      <w:docPartBody>
        <w:p w:rsidR="00875E2E" w:rsidRDefault="00667427" w:rsidP="00667427">
          <w:pPr>
            <w:pStyle w:val="E9DE01098A5B4640B230E1374DDDB2A3"/>
          </w:pPr>
          <w:r w:rsidRPr="000F4324">
            <w:rPr>
              <w:rStyle w:val="Besedilooznabemesta"/>
            </w:rPr>
            <w:t>Kliknite ali tapnite tukaj, če želite vnesti besedilo.</w:t>
          </w:r>
        </w:p>
      </w:docPartBody>
    </w:docPart>
    <w:docPart>
      <w:docPartPr>
        <w:name w:val="E126024426244654AD6D403A546685E0"/>
        <w:category>
          <w:name w:val="Splošno"/>
          <w:gallery w:val="placeholder"/>
        </w:category>
        <w:types>
          <w:type w:val="bbPlcHdr"/>
        </w:types>
        <w:behaviors>
          <w:behavior w:val="content"/>
        </w:behaviors>
        <w:guid w:val="{894D14D9-BF68-4CBC-8A45-6779E4C2457F}"/>
      </w:docPartPr>
      <w:docPartBody>
        <w:p w:rsidR="00875E2E" w:rsidRDefault="00667427" w:rsidP="00667427">
          <w:pPr>
            <w:pStyle w:val="E126024426244654AD6D403A546685E0"/>
          </w:pPr>
          <w:r w:rsidRPr="000F4324">
            <w:rPr>
              <w:rStyle w:val="Besedilooznabemesta"/>
            </w:rPr>
            <w:t>Kliknite ali tapnite tukaj, če želite vnesti besedilo.</w:t>
          </w:r>
        </w:p>
      </w:docPartBody>
    </w:docPart>
    <w:docPart>
      <w:docPartPr>
        <w:name w:val="036C12566D254198BA34B20CD049961B"/>
        <w:category>
          <w:name w:val="Splošno"/>
          <w:gallery w:val="placeholder"/>
        </w:category>
        <w:types>
          <w:type w:val="bbPlcHdr"/>
        </w:types>
        <w:behaviors>
          <w:behavior w:val="content"/>
        </w:behaviors>
        <w:guid w:val="{A3D375D4-3EC9-4954-81BD-94D21148F303}"/>
      </w:docPartPr>
      <w:docPartBody>
        <w:p w:rsidR="00875E2E" w:rsidRDefault="00667427" w:rsidP="00667427">
          <w:pPr>
            <w:pStyle w:val="036C12566D254198BA34B20CD049961B"/>
          </w:pPr>
          <w:r w:rsidRPr="000F4324">
            <w:rPr>
              <w:rStyle w:val="Besedilooznabemesta"/>
            </w:rPr>
            <w:t>Kliknite ali tapnite tukaj, če želite vnesti besedilo.</w:t>
          </w:r>
        </w:p>
      </w:docPartBody>
    </w:docPart>
    <w:docPart>
      <w:docPartPr>
        <w:name w:val="1D596452E0B94E128DECC4A4B91522EF"/>
        <w:category>
          <w:name w:val="Splošno"/>
          <w:gallery w:val="placeholder"/>
        </w:category>
        <w:types>
          <w:type w:val="bbPlcHdr"/>
        </w:types>
        <w:behaviors>
          <w:behavior w:val="content"/>
        </w:behaviors>
        <w:guid w:val="{FBA12342-082F-4309-B910-8589E5212934}"/>
      </w:docPartPr>
      <w:docPartBody>
        <w:p w:rsidR="00875E2E" w:rsidRDefault="00667427" w:rsidP="00667427">
          <w:pPr>
            <w:pStyle w:val="1D596452E0B94E128DECC4A4B91522EF"/>
          </w:pPr>
          <w:r w:rsidRPr="000F4324">
            <w:rPr>
              <w:rStyle w:val="Besedilooznabemesta"/>
            </w:rPr>
            <w:t>Kliknite ali tapnite tukaj, če želite vnesti besedilo.</w:t>
          </w:r>
        </w:p>
      </w:docPartBody>
    </w:docPart>
    <w:docPart>
      <w:docPartPr>
        <w:name w:val="7A1F7174B47B460DB38903C7355BC86D"/>
        <w:category>
          <w:name w:val="Splošno"/>
          <w:gallery w:val="placeholder"/>
        </w:category>
        <w:types>
          <w:type w:val="bbPlcHdr"/>
        </w:types>
        <w:behaviors>
          <w:behavior w:val="content"/>
        </w:behaviors>
        <w:guid w:val="{92AEB939-DAB1-435B-8067-27BB5B973A61}"/>
      </w:docPartPr>
      <w:docPartBody>
        <w:p w:rsidR="00875E2E" w:rsidRDefault="00667427" w:rsidP="00667427">
          <w:pPr>
            <w:pStyle w:val="7A1F7174B47B460DB38903C7355BC86D"/>
          </w:pPr>
          <w:r w:rsidRPr="000F4324">
            <w:rPr>
              <w:rStyle w:val="Besedilooznabemesta"/>
            </w:rPr>
            <w:t>Kliknite ali tapnite tukaj, če želite vnesti besedilo.</w:t>
          </w:r>
        </w:p>
      </w:docPartBody>
    </w:docPart>
    <w:docPart>
      <w:docPartPr>
        <w:name w:val="9BF4A9D92A5A4158971CEB3E59CAC134"/>
        <w:category>
          <w:name w:val="Splošno"/>
          <w:gallery w:val="placeholder"/>
        </w:category>
        <w:types>
          <w:type w:val="bbPlcHdr"/>
        </w:types>
        <w:behaviors>
          <w:behavior w:val="content"/>
        </w:behaviors>
        <w:guid w:val="{4A054B81-F3C1-407C-A572-0188203D76DD}"/>
      </w:docPartPr>
      <w:docPartBody>
        <w:p w:rsidR="00882716" w:rsidRDefault="00395D58" w:rsidP="00395D58">
          <w:pPr>
            <w:pStyle w:val="9BF4A9D92A5A4158971CEB3E59CAC134"/>
          </w:pPr>
          <w:r w:rsidRPr="008E4AA5">
            <w:rPr>
              <w:rStyle w:val="Besedilooznabemesta"/>
            </w:rPr>
            <w:t>Kliknite ali tapnite tukaj, če želite vnesti besedilo.</w:t>
          </w:r>
        </w:p>
      </w:docPartBody>
    </w:docPart>
    <w:docPart>
      <w:docPartPr>
        <w:name w:val="9EB9D2A5DE2945478EDF9CA7F4A5534C"/>
        <w:category>
          <w:name w:val="Splošno"/>
          <w:gallery w:val="placeholder"/>
        </w:category>
        <w:types>
          <w:type w:val="bbPlcHdr"/>
        </w:types>
        <w:behaviors>
          <w:behavior w:val="content"/>
        </w:behaviors>
        <w:guid w:val="{91D5138C-47AB-4A15-9E96-067D45CF7ACE}"/>
      </w:docPartPr>
      <w:docPartBody>
        <w:p w:rsidR="00882716" w:rsidRDefault="00395D58" w:rsidP="00395D58">
          <w:pPr>
            <w:pStyle w:val="9EB9D2A5DE2945478EDF9CA7F4A5534C"/>
          </w:pPr>
          <w:r w:rsidRPr="008E4AA5">
            <w:rPr>
              <w:rStyle w:val="Besedilooznabemesta"/>
            </w:rPr>
            <w:t>Kliknite ali tapnite tukaj, če želite vnesti besedilo.</w:t>
          </w:r>
        </w:p>
      </w:docPartBody>
    </w:docPart>
    <w:docPart>
      <w:docPartPr>
        <w:name w:val="F4C43C4CC3B94FA5A2AC24DC2302E7FB"/>
        <w:category>
          <w:name w:val="Splošno"/>
          <w:gallery w:val="placeholder"/>
        </w:category>
        <w:types>
          <w:type w:val="bbPlcHdr"/>
        </w:types>
        <w:behaviors>
          <w:behavior w:val="content"/>
        </w:behaviors>
        <w:guid w:val="{22DD0D70-8B62-47CD-80E2-F94D5E5A5651}"/>
      </w:docPartPr>
      <w:docPartBody>
        <w:p w:rsidR="00882716" w:rsidRDefault="00395D58" w:rsidP="00395D58">
          <w:pPr>
            <w:pStyle w:val="F4C43C4CC3B94FA5A2AC24DC2302E7FB"/>
          </w:pPr>
          <w:r w:rsidRPr="008E4AA5">
            <w:rPr>
              <w:rStyle w:val="Besedilooznabemesta"/>
            </w:rPr>
            <w:t>Kliknite ali tapnite tukaj, če želite vnesti besedilo.</w:t>
          </w:r>
        </w:p>
      </w:docPartBody>
    </w:docPart>
    <w:docPart>
      <w:docPartPr>
        <w:name w:val="1CEE4567E43044D781A0FDFAF6D43636"/>
        <w:category>
          <w:name w:val="Splošno"/>
          <w:gallery w:val="placeholder"/>
        </w:category>
        <w:types>
          <w:type w:val="bbPlcHdr"/>
        </w:types>
        <w:behaviors>
          <w:behavior w:val="content"/>
        </w:behaviors>
        <w:guid w:val="{689C31BE-067E-4A1E-B1B9-7FC0453D6E5B}"/>
      </w:docPartPr>
      <w:docPartBody>
        <w:p w:rsidR="00882716" w:rsidRDefault="00395D58" w:rsidP="00395D58">
          <w:pPr>
            <w:pStyle w:val="1CEE4567E43044D781A0FDFAF6D43636"/>
          </w:pPr>
          <w:r w:rsidRPr="008E4AA5">
            <w:rPr>
              <w:rStyle w:val="Besedilooznabemesta"/>
            </w:rPr>
            <w:t>Kliknite ali tapnite tukaj, če želite vnesti besedilo.</w:t>
          </w:r>
        </w:p>
      </w:docPartBody>
    </w:docPart>
    <w:docPart>
      <w:docPartPr>
        <w:name w:val="6EFD72A4C9924A2BBCF88D164DEC6B8D"/>
        <w:category>
          <w:name w:val="Splošno"/>
          <w:gallery w:val="placeholder"/>
        </w:category>
        <w:types>
          <w:type w:val="bbPlcHdr"/>
        </w:types>
        <w:behaviors>
          <w:behavior w:val="content"/>
        </w:behaviors>
        <w:guid w:val="{D777C973-D60E-4250-9B4E-218CF6997655}"/>
      </w:docPartPr>
      <w:docPartBody>
        <w:p w:rsidR="00882716" w:rsidRDefault="00395D58" w:rsidP="00395D58">
          <w:pPr>
            <w:pStyle w:val="6EFD72A4C9924A2BBCF88D164DEC6B8D"/>
          </w:pPr>
          <w:r w:rsidRPr="008E4AA5">
            <w:rPr>
              <w:rStyle w:val="Besedilooznabemesta"/>
            </w:rPr>
            <w:t>Kliknite ali tapnite tukaj, če želite vnesti besedilo.</w:t>
          </w:r>
        </w:p>
      </w:docPartBody>
    </w:docPart>
    <w:docPart>
      <w:docPartPr>
        <w:name w:val="FD93B2BE4F914B3C95A34EBE021BFD0E"/>
        <w:category>
          <w:name w:val="Splošno"/>
          <w:gallery w:val="placeholder"/>
        </w:category>
        <w:types>
          <w:type w:val="bbPlcHdr"/>
        </w:types>
        <w:behaviors>
          <w:behavior w:val="content"/>
        </w:behaviors>
        <w:guid w:val="{9039005E-0E09-4E98-A082-2EC548F83239}"/>
      </w:docPartPr>
      <w:docPartBody>
        <w:p w:rsidR="00882716" w:rsidRDefault="00395D58" w:rsidP="00395D58">
          <w:pPr>
            <w:pStyle w:val="FD93B2BE4F914B3C95A34EBE021BFD0E"/>
          </w:pPr>
          <w:r w:rsidRPr="008E4AA5">
            <w:rPr>
              <w:rStyle w:val="Besedilooznabemesta"/>
            </w:rPr>
            <w:t>Kliknite ali tapnite tukaj, če želite vnesti besedilo.</w:t>
          </w:r>
        </w:p>
      </w:docPartBody>
    </w:docPart>
    <w:docPart>
      <w:docPartPr>
        <w:name w:val="A7D121BD00B44EEFA57C5328C88EC628"/>
        <w:category>
          <w:name w:val="Splošno"/>
          <w:gallery w:val="placeholder"/>
        </w:category>
        <w:types>
          <w:type w:val="bbPlcHdr"/>
        </w:types>
        <w:behaviors>
          <w:behavior w:val="content"/>
        </w:behaviors>
        <w:guid w:val="{E0A02702-5ACC-4510-9641-E6E0A42B4EA4}"/>
      </w:docPartPr>
      <w:docPartBody>
        <w:p w:rsidR="00882716" w:rsidRDefault="00395D58" w:rsidP="00395D58">
          <w:pPr>
            <w:pStyle w:val="A7D121BD00B44EEFA57C5328C88EC628"/>
          </w:pPr>
          <w:r w:rsidRPr="008E4AA5">
            <w:rPr>
              <w:rStyle w:val="Besedilooznabemesta"/>
            </w:rPr>
            <w:t>Kliknite ali tapnite tukaj, če želite vnesti besedilo.</w:t>
          </w:r>
        </w:p>
      </w:docPartBody>
    </w:docPart>
    <w:docPart>
      <w:docPartPr>
        <w:name w:val="1E76F12745AC49128232A364A21A3CCA"/>
        <w:category>
          <w:name w:val="Splošno"/>
          <w:gallery w:val="placeholder"/>
        </w:category>
        <w:types>
          <w:type w:val="bbPlcHdr"/>
        </w:types>
        <w:behaviors>
          <w:behavior w:val="content"/>
        </w:behaviors>
        <w:guid w:val="{E7931FA4-B009-4788-816C-43E0ABF0FB31}"/>
      </w:docPartPr>
      <w:docPartBody>
        <w:p w:rsidR="00882716" w:rsidRDefault="00395D58" w:rsidP="00395D58">
          <w:pPr>
            <w:pStyle w:val="1E76F12745AC49128232A364A21A3CCA"/>
          </w:pPr>
          <w:r w:rsidRPr="008E4AA5">
            <w:rPr>
              <w:rStyle w:val="Besedilooznabemesta"/>
            </w:rPr>
            <w:t>Kliknite ali tapnite tukaj, če želite vnesti besedilo.</w:t>
          </w:r>
        </w:p>
      </w:docPartBody>
    </w:docPart>
    <w:docPart>
      <w:docPartPr>
        <w:name w:val="A860F4C0847145BA9F076DF9794C7430"/>
        <w:category>
          <w:name w:val="Splošno"/>
          <w:gallery w:val="placeholder"/>
        </w:category>
        <w:types>
          <w:type w:val="bbPlcHdr"/>
        </w:types>
        <w:behaviors>
          <w:behavior w:val="content"/>
        </w:behaviors>
        <w:guid w:val="{AE1022D2-602A-460D-BFE9-1EC8C4F7C523}"/>
      </w:docPartPr>
      <w:docPartBody>
        <w:p w:rsidR="00882716" w:rsidRDefault="00395D58" w:rsidP="00395D58">
          <w:pPr>
            <w:pStyle w:val="A860F4C0847145BA9F076DF9794C7430"/>
          </w:pPr>
          <w:r w:rsidRPr="008E4AA5">
            <w:rPr>
              <w:rStyle w:val="Besedilooznabemesta"/>
            </w:rPr>
            <w:t>Kliknite ali tapnite tukaj, če želite vnesti besedilo.</w:t>
          </w:r>
        </w:p>
      </w:docPartBody>
    </w:docPart>
    <w:docPart>
      <w:docPartPr>
        <w:name w:val="B2D7DB9F782D421C83448858425D2685"/>
        <w:category>
          <w:name w:val="Splošno"/>
          <w:gallery w:val="placeholder"/>
        </w:category>
        <w:types>
          <w:type w:val="bbPlcHdr"/>
        </w:types>
        <w:behaviors>
          <w:behavior w:val="content"/>
        </w:behaviors>
        <w:guid w:val="{9E817CC6-29DA-4E1B-941D-D1AE25A96085}"/>
      </w:docPartPr>
      <w:docPartBody>
        <w:p w:rsidR="00882716" w:rsidRDefault="00395D58" w:rsidP="00395D58">
          <w:pPr>
            <w:pStyle w:val="B2D7DB9F782D421C83448858425D2685"/>
          </w:pPr>
          <w:r w:rsidRPr="008E4AA5">
            <w:rPr>
              <w:rStyle w:val="Besedilooznabemesta"/>
            </w:rPr>
            <w:t>Kliknite ali tapnite tukaj, če želite vnesti besedilo.</w:t>
          </w:r>
        </w:p>
      </w:docPartBody>
    </w:docPart>
    <w:docPart>
      <w:docPartPr>
        <w:name w:val="83C680375BCE41EE8AD92AD3066B4EC4"/>
        <w:category>
          <w:name w:val="Splošno"/>
          <w:gallery w:val="placeholder"/>
        </w:category>
        <w:types>
          <w:type w:val="bbPlcHdr"/>
        </w:types>
        <w:behaviors>
          <w:behavior w:val="content"/>
        </w:behaviors>
        <w:guid w:val="{0D1A6222-54B2-48F7-88BC-0630CB26E5F3}"/>
      </w:docPartPr>
      <w:docPartBody>
        <w:p w:rsidR="00882716" w:rsidRDefault="00395D58" w:rsidP="00395D58">
          <w:pPr>
            <w:pStyle w:val="83C680375BCE41EE8AD92AD3066B4EC4"/>
          </w:pPr>
          <w:r w:rsidRPr="008E4AA5">
            <w:rPr>
              <w:rStyle w:val="Besedilooznabemesta"/>
            </w:rPr>
            <w:t>Kliknite ali tapnite tukaj, če želite vnesti besedilo.</w:t>
          </w:r>
        </w:p>
      </w:docPartBody>
    </w:docPart>
    <w:docPart>
      <w:docPartPr>
        <w:name w:val="893927EF742E4BE3BFF0157BAE6E7214"/>
        <w:category>
          <w:name w:val="Splošno"/>
          <w:gallery w:val="placeholder"/>
        </w:category>
        <w:types>
          <w:type w:val="bbPlcHdr"/>
        </w:types>
        <w:behaviors>
          <w:behavior w:val="content"/>
        </w:behaviors>
        <w:guid w:val="{CBF3A3D8-B8D9-4AA1-BDE6-A9F72A86E3F8}"/>
      </w:docPartPr>
      <w:docPartBody>
        <w:p w:rsidR="00882716" w:rsidRDefault="00395D58" w:rsidP="00395D58">
          <w:pPr>
            <w:pStyle w:val="893927EF742E4BE3BFF0157BAE6E7214"/>
          </w:pPr>
          <w:r w:rsidRPr="008E4AA5">
            <w:rPr>
              <w:rStyle w:val="Besedilooznabemesta"/>
            </w:rPr>
            <w:t>Kliknite ali tapnite tukaj, če želite vnesti besedilo.</w:t>
          </w:r>
        </w:p>
      </w:docPartBody>
    </w:docPart>
    <w:docPart>
      <w:docPartPr>
        <w:name w:val="A3F887543F334E51B8B7AB4E50DD22FB"/>
        <w:category>
          <w:name w:val="Splošno"/>
          <w:gallery w:val="placeholder"/>
        </w:category>
        <w:types>
          <w:type w:val="bbPlcHdr"/>
        </w:types>
        <w:behaviors>
          <w:behavior w:val="content"/>
        </w:behaviors>
        <w:guid w:val="{0A40915A-E127-4861-BDE7-9512E7EBE977}"/>
      </w:docPartPr>
      <w:docPartBody>
        <w:p w:rsidR="00101002" w:rsidRDefault="00882716" w:rsidP="00882716">
          <w:pPr>
            <w:pStyle w:val="A3F887543F334E51B8B7AB4E50DD22FB"/>
          </w:pPr>
          <w:r w:rsidRPr="007C6ECC">
            <w:rPr>
              <w:rStyle w:val="Besedilooznabemesta"/>
            </w:rPr>
            <w:t>Kliknite ali tapnite tukaj, če želite vnesti besedilo.</w:t>
          </w:r>
        </w:p>
      </w:docPartBody>
    </w:docPart>
    <w:docPart>
      <w:docPartPr>
        <w:name w:val="31B306A689A34EEDA7750EB40AFE6DFF"/>
        <w:category>
          <w:name w:val="Splošno"/>
          <w:gallery w:val="placeholder"/>
        </w:category>
        <w:types>
          <w:type w:val="bbPlcHdr"/>
        </w:types>
        <w:behaviors>
          <w:behavior w:val="content"/>
        </w:behaviors>
        <w:guid w:val="{11099DB8-FE93-45B8-8F56-274FBBFC48EB}"/>
      </w:docPartPr>
      <w:docPartBody>
        <w:p w:rsidR="00101002" w:rsidRDefault="00882716" w:rsidP="00882716">
          <w:pPr>
            <w:pStyle w:val="31B306A689A34EEDA7750EB40AFE6DFF"/>
          </w:pPr>
          <w:r w:rsidRPr="008E4AA5">
            <w:rPr>
              <w:rStyle w:val="Besedilooznabemesta"/>
            </w:rPr>
            <w:t>Kliknite ali tapnite tukaj, če želite vnesti besedilo.</w:t>
          </w:r>
        </w:p>
      </w:docPartBody>
    </w:docPart>
    <w:docPart>
      <w:docPartPr>
        <w:name w:val="2909207D936742B29347B6CC2D6ECCBA"/>
        <w:category>
          <w:name w:val="Splošno"/>
          <w:gallery w:val="placeholder"/>
        </w:category>
        <w:types>
          <w:type w:val="bbPlcHdr"/>
        </w:types>
        <w:behaviors>
          <w:behavior w:val="content"/>
        </w:behaviors>
        <w:guid w:val="{28D47158-B8A1-4B70-B65A-348285064B5A}"/>
      </w:docPartPr>
      <w:docPartBody>
        <w:p w:rsidR="00101002" w:rsidRDefault="00882716" w:rsidP="00882716">
          <w:pPr>
            <w:pStyle w:val="2909207D936742B29347B6CC2D6ECCBA"/>
          </w:pPr>
          <w:r w:rsidRPr="007C6ECC">
            <w:rPr>
              <w:rStyle w:val="Besedilooznabemesta"/>
            </w:rPr>
            <w:t>Kliknite ali tapnite tukaj, če želite vnesti besedilo.</w:t>
          </w:r>
        </w:p>
      </w:docPartBody>
    </w:docPart>
    <w:docPart>
      <w:docPartPr>
        <w:name w:val="C6F892FB1CD64F5BB04547C19D4ACA15"/>
        <w:category>
          <w:name w:val="Splošno"/>
          <w:gallery w:val="placeholder"/>
        </w:category>
        <w:types>
          <w:type w:val="bbPlcHdr"/>
        </w:types>
        <w:behaviors>
          <w:behavior w:val="content"/>
        </w:behaviors>
        <w:guid w:val="{A459267D-DD24-403C-8972-B5B9C866BD6A}"/>
      </w:docPartPr>
      <w:docPartBody>
        <w:p w:rsidR="00101002" w:rsidRDefault="00882716" w:rsidP="00882716">
          <w:pPr>
            <w:pStyle w:val="C6F892FB1CD64F5BB04547C19D4ACA15"/>
          </w:pPr>
          <w:r w:rsidRPr="008E4AA5">
            <w:rPr>
              <w:rStyle w:val="Besedilooznabemesta"/>
            </w:rPr>
            <w:t>Kliknite ali tapnite tukaj, če želite vnesti besedilo.</w:t>
          </w:r>
        </w:p>
      </w:docPartBody>
    </w:docPart>
    <w:docPart>
      <w:docPartPr>
        <w:name w:val="9F8F465B02154551AF98793C461EE04A"/>
        <w:category>
          <w:name w:val="Splošno"/>
          <w:gallery w:val="placeholder"/>
        </w:category>
        <w:types>
          <w:type w:val="bbPlcHdr"/>
        </w:types>
        <w:behaviors>
          <w:behavior w:val="content"/>
        </w:behaviors>
        <w:guid w:val="{115DDD22-2878-4F14-BA63-7A2FFBD7BCAB}"/>
      </w:docPartPr>
      <w:docPartBody>
        <w:p w:rsidR="000249C1" w:rsidRDefault="00174F88" w:rsidP="00174F88">
          <w:pPr>
            <w:pStyle w:val="9F8F465B02154551AF98793C461EE04A"/>
          </w:pPr>
          <w:r w:rsidRPr="008E4AA5">
            <w:rPr>
              <w:rStyle w:val="Besedilooznabemesta"/>
            </w:rPr>
            <w:t>Kliknite ali tapnite tukaj, če želite vnesti besedilo.</w:t>
          </w:r>
        </w:p>
      </w:docPartBody>
    </w:docPart>
    <w:docPart>
      <w:docPartPr>
        <w:name w:val="3F434FCF88D64A58BCE8FBF46490A50A"/>
        <w:category>
          <w:name w:val="Splošno"/>
          <w:gallery w:val="placeholder"/>
        </w:category>
        <w:types>
          <w:type w:val="bbPlcHdr"/>
        </w:types>
        <w:behaviors>
          <w:behavior w:val="content"/>
        </w:behaviors>
        <w:guid w:val="{8098ABAC-6071-4FF0-AED5-0DBDF3CF9538}"/>
      </w:docPartPr>
      <w:docPartBody>
        <w:p w:rsidR="000249C1" w:rsidRDefault="00174F88" w:rsidP="00174F88">
          <w:pPr>
            <w:pStyle w:val="3F434FCF88D64A58BCE8FBF46490A50A"/>
          </w:pPr>
          <w:r w:rsidRPr="008E4AA5">
            <w:rPr>
              <w:rStyle w:val="Besedilooznabemesta"/>
            </w:rPr>
            <w:t>Kliknite ali tapnite tukaj, če želite vnesti besedilo.</w:t>
          </w:r>
        </w:p>
      </w:docPartBody>
    </w:docPart>
    <w:docPart>
      <w:docPartPr>
        <w:name w:val="19F2833DDB82457496475935502783CB"/>
        <w:category>
          <w:name w:val="Splošno"/>
          <w:gallery w:val="placeholder"/>
        </w:category>
        <w:types>
          <w:type w:val="bbPlcHdr"/>
        </w:types>
        <w:behaviors>
          <w:behavior w:val="content"/>
        </w:behaviors>
        <w:guid w:val="{B8E184DC-CF97-445D-85D9-9BDE4C9C8AB3}"/>
      </w:docPartPr>
      <w:docPartBody>
        <w:p w:rsidR="000249C1" w:rsidRDefault="00174F88" w:rsidP="00174F88">
          <w:pPr>
            <w:pStyle w:val="19F2833DDB82457496475935502783CB"/>
          </w:pPr>
          <w:r w:rsidRPr="008E4AA5">
            <w:rPr>
              <w:rStyle w:val="Besedilooznabemesta"/>
            </w:rPr>
            <w:t>Kliknite ali tapnite tukaj, če želite vnesti besedilo.</w:t>
          </w:r>
        </w:p>
      </w:docPartBody>
    </w:docPart>
    <w:docPart>
      <w:docPartPr>
        <w:name w:val="F21B5C9B8936442E8004C904C14A3E39"/>
        <w:category>
          <w:name w:val="Splošno"/>
          <w:gallery w:val="placeholder"/>
        </w:category>
        <w:types>
          <w:type w:val="bbPlcHdr"/>
        </w:types>
        <w:behaviors>
          <w:behavior w:val="content"/>
        </w:behaviors>
        <w:guid w:val="{DDE09639-B948-4238-BDDE-5E896CBEC391}"/>
      </w:docPartPr>
      <w:docPartBody>
        <w:p w:rsidR="003B6656" w:rsidRDefault="000249C1" w:rsidP="000249C1">
          <w:pPr>
            <w:pStyle w:val="F21B5C9B8936442E8004C904C14A3E39"/>
          </w:pPr>
          <w:r w:rsidRPr="00B74193">
            <w:rPr>
              <w:rStyle w:val="Besedilooznabemesta"/>
            </w:rPr>
            <w:t>Kliknite ali tapnite tukaj, če želite vnesti besedilo.</w:t>
          </w:r>
        </w:p>
      </w:docPartBody>
    </w:docPart>
    <w:docPart>
      <w:docPartPr>
        <w:name w:val="A9CA78059DD2413EB840342E8D8A16BD"/>
        <w:category>
          <w:name w:val="Splošno"/>
          <w:gallery w:val="placeholder"/>
        </w:category>
        <w:types>
          <w:type w:val="bbPlcHdr"/>
        </w:types>
        <w:behaviors>
          <w:behavior w:val="content"/>
        </w:behaviors>
        <w:guid w:val="{07C8023F-B86F-41E8-A8B5-91D607A63E1F}"/>
      </w:docPartPr>
      <w:docPartBody>
        <w:p w:rsidR="004A15CF" w:rsidRDefault="00573496" w:rsidP="00573496">
          <w:pPr>
            <w:pStyle w:val="A9CA78059DD2413EB840342E8D8A16BD"/>
          </w:pPr>
          <w:r w:rsidRPr="008E4AA5">
            <w:rPr>
              <w:rStyle w:val="Besedilooznabemesta"/>
            </w:rPr>
            <w:t>Kliknite ali tapnite tukaj, če želite vnesti besedilo.</w:t>
          </w:r>
        </w:p>
      </w:docPartBody>
    </w:docPart>
    <w:docPart>
      <w:docPartPr>
        <w:name w:val="D24F299E973C49859CC178FAD6840BE3"/>
        <w:category>
          <w:name w:val="Splošno"/>
          <w:gallery w:val="placeholder"/>
        </w:category>
        <w:types>
          <w:type w:val="bbPlcHdr"/>
        </w:types>
        <w:behaviors>
          <w:behavior w:val="content"/>
        </w:behaviors>
        <w:guid w:val="{CC1C3A00-22FF-4566-ADB7-8849994DABBE}"/>
      </w:docPartPr>
      <w:docPartBody>
        <w:p w:rsidR="004A15CF" w:rsidRDefault="00573496" w:rsidP="00573496">
          <w:pPr>
            <w:pStyle w:val="D24F299E973C49859CC178FAD6840BE3"/>
          </w:pPr>
          <w:r w:rsidRPr="008E4AA5">
            <w:rPr>
              <w:rStyle w:val="Besedilooznabemesta"/>
            </w:rPr>
            <w:t>Kliknite ali tapnite tukaj, če želite vnesti besedilo.</w:t>
          </w:r>
        </w:p>
      </w:docPartBody>
    </w:docPart>
    <w:docPart>
      <w:docPartPr>
        <w:name w:val="565CD56080824A8A9E6CE43365002E9D"/>
        <w:category>
          <w:name w:val="Splošno"/>
          <w:gallery w:val="placeholder"/>
        </w:category>
        <w:types>
          <w:type w:val="bbPlcHdr"/>
        </w:types>
        <w:behaviors>
          <w:behavior w:val="content"/>
        </w:behaviors>
        <w:guid w:val="{6696D04D-6B57-444D-82B4-854DA5DAA60E}"/>
      </w:docPartPr>
      <w:docPartBody>
        <w:p w:rsidR="004A15CF" w:rsidRDefault="00573496" w:rsidP="00573496">
          <w:pPr>
            <w:pStyle w:val="565CD56080824A8A9E6CE43365002E9D"/>
          </w:pPr>
          <w:r w:rsidRPr="008E4AA5">
            <w:rPr>
              <w:rStyle w:val="Besedilooznabemesta"/>
            </w:rPr>
            <w:t>Kliknite ali tapnite tukaj, če želite vnesti besedilo.</w:t>
          </w:r>
        </w:p>
      </w:docPartBody>
    </w:docPart>
    <w:docPart>
      <w:docPartPr>
        <w:name w:val="6A6EABFAFFAD48D3AA3C887BFE0A6AA7"/>
        <w:category>
          <w:name w:val="Splošno"/>
          <w:gallery w:val="placeholder"/>
        </w:category>
        <w:types>
          <w:type w:val="bbPlcHdr"/>
        </w:types>
        <w:behaviors>
          <w:behavior w:val="content"/>
        </w:behaviors>
        <w:guid w:val="{B915CD3E-D928-4616-A49D-1D96D5B99BE9}"/>
      </w:docPartPr>
      <w:docPartBody>
        <w:p w:rsidR="004A15CF" w:rsidRDefault="00573496" w:rsidP="00573496">
          <w:pPr>
            <w:pStyle w:val="6A6EABFAFFAD48D3AA3C887BFE0A6AA7"/>
          </w:pPr>
          <w:r w:rsidRPr="008E4AA5">
            <w:rPr>
              <w:rStyle w:val="Besedilooznabemesta"/>
            </w:rPr>
            <w:t>Kliknite ali tapnite tukaj, če želite vnesti besedilo.</w:t>
          </w:r>
        </w:p>
      </w:docPartBody>
    </w:docPart>
    <w:docPart>
      <w:docPartPr>
        <w:name w:val="F4051F3E799247068E7329CEE5260C94"/>
        <w:category>
          <w:name w:val="Splošno"/>
          <w:gallery w:val="placeholder"/>
        </w:category>
        <w:types>
          <w:type w:val="bbPlcHdr"/>
        </w:types>
        <w:behaviors>
          <w:behavior w:val="content"/>
        </w:behaviors>
        <w:guid w:val="{714C88EC-85DD-404B-8755-5A03E6999D9D}"/>
      </w:docPartPr>
      <w:docPartBody>
        <w:p w:rsidR="004A15CF" w:rsidRDefault="00573496" w:rsidP="00573496">
          <w:pPr>
            <w:pStyle w:val="F4051F3E799247068E7329CEE5260C94"/>
          </w:pPr>
          <w:r w:rsidRPr="008E4AA5">
            <w:rPr>
              <w:rStyle w:val="Besedilooznabemesta"/>
            </w:rPr>
            <w:t>Kliknite ali tapnite tukaj, če želite vnesti besedilo.</w:t>
          </w:r>
        </w:p>
      </w:docPartBody>
    </w:docPart>
    <w:docPart>
      <w:docPartPr>
        <w:name w:val="3AA55F63CDE4442C91697059C0C3ED4A"/>
        <w:category>
          <w:name w:val="Splošno"/>
          <w:gallery w:val="placeholder"/>
        </w:category>
        <w:types>
          <w:type w:val="bbPlcHdr"/>
        </w:types>
        <w:behaviors>
          <w:behavior w:val="content"/>
        </w:behaviors>
        <w:guid w:val="{AC30C305-4BA8-442C-9953-B624FA7D8DE2}"/>
      </w:docPartPr>
      <w:docPartBody>
        <w:p w:rsidR="004A15CF" w:rsidRDefault="00573496" w:rsidP="00573496">
          <w:pPr>
            <w:pStyle w:val="3AA55F63CDE4442C91697059C0C3ED4A"/>
          </w:pPr>
          <w:r w:rsidRPr="008E4AA5">
            <w:rPr>
              <w:rStyle w:val="Besedilooznabemesta"/>
            </w:rPr>
            <w:t>Kliknite ali tapnite tukaj, če želite vnesti besedilo.</w:t>
          </w:r>
        </w:p>
      </w:docPartBody>
    </w:docPart>
    <w:docPart>
      <w:docPartPr>
        <w:name w:val="4B0D7BCC159249EB9384F3E1FA6631DF"/>
        <w:category>
          <w:name w:val="Splošno"/>
          <w:gallery w:val="placeholder"/>
        </w:category>
        <w:types>
          <w:type w:val="bbPlcHdr"/>
        </w:types>
        <w:behaviors>
          <w:behavior w:val="content"/>
        </w:behaviors>
        <w:guid w:val="{C2CE2811-F8D6-473A-A180-F42D00062194}"/>
      </w:docPartPr>
      <w:docPartBody>
        <w:p w:rsidR="004A15CF" w:rsidRDefault="00573496" w:rsidP="00573496">
          <w:pPr>
            <w:pStyle w:val="4B0D7BCC159249EB9384F3E1FA6631DF"/>
          </w:pPr>
          <w:r w:rsidRPr="008E4AA5">
            <w:rPr>
              <w:rStyle w:val="Besedilooznabemesta"/>
            </w:rPr>
            <w:t>Kliknite ali tapnite tukaj, če želite vnesti besedilo.</w:t>
          </w:r>
        </w:p>
      </w:docPartBody>
    </w:docPart>
    <w:docPart>
      <w:docPartPr>
        <w:name w:val="8284F715E38447E195012539F8E2E1C1"/>
        <w:category>
          <w:name w:val="Splošno"/>
          <w:gallery w:val="placeholder"/>
        </w:category>
        <w:types>
          <w:type w:val="bbPlcHdr"/>
        </w:types>
        <w:behaviors>
          <w:behavior w:val="content"/>
        </w:behaviors>
        <w:guid w:val="{D57F6981-A1AF-4643-B579-9848F560532D}"/>
      </w:docPartPr>
      <w:docPartBody>
        <w:p w:rsidR="004A15CF" w:rsidRDefault="00573496" w:rsidP="00573496">
          <w:pPr>
            <w:pStyle w:val="8284F715E38447E195012539F8E2E1C1"/>
          </w:pPr>
          <w:r w:rsidRPr="008E4AA5">
            <w:rPr>
              <w:rStyle w:val="Besedilooznabemesta"/>
            </w:rPr>
            <w:t>Kliknite ali tapnite tukaj, če želite vnesti besedilo.</w:t>
          </w:r>
        </w:p>
      </w:docPartBody>
    </w:docPart>
    <w:docPart>
      <w:docPartPr>
        <w:name w:val="2CA1DFAB70C142E585FA8B830257BD3D"/>
        <w:category>
          <w:name w:val="Splošno"/>
          <w:gallery w:val="placeholder"/>
        </w:category>
        <w:types>
          <w:type w:val="bbPlcHdr"/>
        </w:types>
        <w:behaviors>
          <w:behavior w:val="content"/>
        </w:behaviors>
        <w:guid w:val="{ABA607AD-5165-4876-B7A4-1526C5321830}"/>
      </w:docPartPr>
      <w:docPartBody>
        <w:p w:rsidR="004A15CF" w:rsidRDefault="00573496" w:rsidP="00573496">
          <w:pPr>
            <w:pStyle w:val="2CA1DFAB70C142E585FA8B830257BD3D"/>
          </w:pPr>
          <w:r w:rsidRPr="008E4AA5">
            <w:rPr>
              <w:rStyle w:val="Besedilooznabemesta"/>
            </w:rPr>
            <w:t>Kliknite ali tapnite tukaj, če želite vnesti besedilo.</w:t>
          </w:r>
        </w:p>
      </w:docPartBody>
    </w:docPart>
    <w:docPart>
      <w:docPartPr>
        <w:name w:val="B2842E7E7A01470197BDCF567CAD9F3A"/>
        <w:category>
          <w:name w:val="Splošno"/>
          <w:gallery w:val="placeholder"/>
        </w:category>
        <w:types>
          <w:type w:val="bbPlcHdr"/>
        </w:types>
        <w:behaviors>
          <w:behavior w:val="content"/>
        </w:behaviors>
        <w:guid w:val="{3B06B8EB-80CA-466A-A868-F842D98FE812}"/>
      </w:docPartPr>
      <w:docPartBody>
        <w:p w:rsidR="004A15CF" w:rsidRDefault="00573496" w:rsidP="00573496">
          <w:pPr>
            <w:pStyle w:val="B2842E7E7A01470197BDCF567CAD9F3A"/>
          </w:pPr>
          <w:r w:rsidRPr="008E4AA5">
            <w:rPr>
              <w:rStyle w:val="Besedilooznabemesta"/>
            </w:rPr>
            <w:t>Kliknite ali tapnite tukaj, če želite vnesti besedilo.</w:t>
          </w:r>
        </w:p>
      </w:docPartBody>
    </w:docPart>
    <w:docPart>
      <w:docPartPr>
        <w:name w:val="8E923FBACF3C49558FC13E2704D11301"/>
        <w:category>
          <w:name w:val="Splošno"/>
          <w:gallery w:val="placeholder"/>
        </w:category>
        <w:types>
          <w:type w:val="bbPlcHdr"/>
        </w:types>
        <w:behaviors>
          <w:behavior w:val="content"/>
        </w:behaviors>
        <w:guid w:val="{7D81F872-BA5B-44BC-B932-EAA7EBDCFA34}"/>
      </w:docPartPr>
      <w:docPartBody>
        <w:p w:rsidR="004A15CF" w:rsidRDefault="00573496" w:rsidP="00573496">
          <w:pPr>
            <w:pStyle w:val="8E923FBACF3C49558FC13E2704D11301"/>
          </w:pPr>
          <w:r w:rsidRPr="008E4AA5">
            <w:rPr>
              <w:rStyle w:val="Besedilooznabemesta"/>
            </w:rPr>
            <w:t>Kliknite ali tapnite tukaj, če želite vnesti besedilo.</w:t>
          </w:r>
        </w:p>
      </w:docPartBody>
    </w:docPart>
    <w:docPart>
      <w:docPartPr>
        <w:name w:val="6BCCA92CCE0046BA838E1B37C8DC2036"/>
        <w:category>
          <w:name w:val="Splošno"/>
          <w:gallery w:val="placeholder"/>
        </w:category>
        <w:types>
          <w:type w:val="bbPlcHdr"/>
        </w:types>
        <w:behaviors>
          <w:behavior w:val="content"/>
        </w:behaviors>
        <w:guid w:val="{ECF91F7A-4B8A-49AA-BBC6-B6326DB62627}"/>
      </w:docPartPr>
      <w:docPartBody>
        <w:p w:rsidR="004A15CF" w:rsidRDefault="00573496" w:rsidP="00573496">
          <w:pPr>
            <w:pStyle w:val="6BCCA92CCE0046BA838E1B37C8DC2036"/>
          </w:pPr>
          <w:r w:rsidRPr="008E4AA5">
            <w:rPr>
              <w:rStyle w:val="Besedilooznabemesta"/>
            </w:rPr>
            <w:t>Kliknite ali tapnite tukaj, če želite vnesti besedilo.</w:t>
          </w:r>
        </w:p>
      </w:docPartBody>
    </w:docPart>
    <w:docPart>
      <w:docPartPr>
        <w:name w:val="1206EBD1BB444DA6B7FD7E4058988DC8"/>
        <w:category>
          <w:name w:val="Splošno"/>
          <w:gallery w:val="placeholder"/>
        </w:category>
        <w:types>
          <w:type w:val="bbPlcHdr"/>
        </w:types>
        <w:behaviors>
          <w:behavior w:val="content"/>
        </w:behaviors>
        <w:guid w:val="{69126328-07D6-4803-B98D-CFAC5D7BCF21}"/>
      </w:docPartPr>
      <w:docPartBody>
        <w:p w:rsidR="009155A8" w:rsidRDefault="004A15CF" w:rsidP="004A15CF">
          <w:pPr>
            <w:pStyle w:val="1206EBD1BB444DA6B7FD7E4058988DC8"/>
          </w:pPr>
          <w:r w:rsidRPr="00C16C8E">
            <w:rPr>
              <w:rStyle w:val="Besedilooznabemesta"/>
            </w:rPr>
            <w:t>Kliknite ali tapnite tukaj, če želite vnesti besedilo.</w:t>
          </w:r>
        </w:p>
      </w:docPartBody>
    </w:docPart>
    <w:docPart>
      <w:docPartPr>
        <w:name w:val="8604D80E3828429DBCAE016CF2B3340D"/>
        <w:category>
          <w:name w:val="Splošno"/>
          <w:gallery w:val="placeholder"/>
        </w:category>
        <w:types>
          <w:type w:val="bbPlcHdr"/>
        </w:types>
        <w:behaviors>
          <w:behavior w:val="content"/>
        </w:behaviors>
        <w:guid w:val="{6FE8C418-315E-41EF-B706-E194C0A25F88}"/>
      </w:docPartPr>
      <w:docPartBody>
        <w:p w:rsidR="009155A8" w:rsidRDefault="004A15CF" w:rsidP="004A15CF">
          <w:pPr>
            <w:pStyle w:val="8604D80E3828429DBCAE016CF2B3340D"/>
          </w:pPr>
          <w:r w:rsidRPr="00C16C8E">
            <w:rPr>
              <w:rStyle w:val="Besedilooznabemesta"/>
            </w:rPr>
            <w:t>Kliknite ali tapnite tukaj, če želite vnesti besedilo.</w:t>
          </w:r>
        </w:p>
      </w:docPartBody>
    </w:docPart>
    <w:docPart>
      <w:docPartPr>
        <w:name w:val="3328EDF0EF49468B802107F94A1250D9"/>
        <w:category>
          <w:name w:val="Splošno"/>
          <w:gallery w:val="placeholder"/>
        </w:category>
        <w:types>
          <w:type w:val="bbPlcHdr"/>
        </w:types>
        <w:behaviors>
          <w:behavior w:val="content"/>
        </w:behaviors>
        <w:guid w:val="{08614371-093F-4693-923B-85DCD5787A1C}"/>
      </w:docPartPr>
      <w:docPartBody>
        <w:p w:rsidR="009155A8" w:rsidRDefault="004A15CF" w:rsidP="004A15CF">
          <w:pPr>
            <w:pStyle w:val="3328EDF0EF49468B802107F94A1250D9"/>
          </w:pPr>
          <w:r w:rsidRPr="00C16C8E">
            <w:rPr>
              <w:rStyle w:val="Besedilooznabemesta"/>
            </w:rPr>
            <w:t>Kliknite ali tapnite tukaj, če želite vnesti besedilo.</w:t>
          </w:r>
        </w:p>
      </w:docPartBody>
    </w:docPart>
    <w:docPart>
      <w:docPartPr>
        <w:name w:val="EE8032C212A4447ABC829B372F936257"/>
        <w:category>
          <w:name w:val="Splošno"/>
          <w:gallery w:val="placeholder"/>
        </w:category>
        <w:types>
          <w:type w:val="bbPlcHdr"/>
        </w:types>
        <w:behaviors>
          <w:behavior w:val="content"/>
        </w:behaviors>
        <w:guid w:val="{11190258-46A4-4585-B442-89729E0E938C}"/>
      </w:docPartPr>
      <w:docPartBody>
        <w:p w:rsidR="009155A8" w:rsidRDefault="004A15CF" w:rsidP="004A15CF">
          <w:pPr>
            <w:pStyle w:val="EE8032C212A4447ABC829B372F936257"/>
          </w:pPr>
          <w:r w:rsidRPr="00311218">
            <w:rPr>
              <w:rStyle w:val="Besedilooznabemesta"/>
            </w:rPr>
            <w:t>Kliknite ali tapnite tukaj, če želite vnesti datum.</w:t>
          </w:r>
        </w:p>
      </w:docPartBody>
    </w:docPart>
    <w:docPart>
      <w:docPartPr>
        <w:name w:val="D984EC52A35A406C8B5939B975D0B874"/>
        <w:category>
          <w:name w:val="Splošno"/>
          <w:gallery w:val="placeholder"/>
        </w:category>
        <w:types>
          <w:type w:val="bbPlcHdr"/>
        </w:types>
        <w:behaviors>
          <w:behavior w:val="content"/>
        </w:behaviors>
        <w:guid w:val="{1F43EB79-F81A-473C-BF8C-03481FB2F1AA}"/>
      </w:docPartPr>
      <w:docPartBody>
        <w:p w:rsidR="009155A8" w:rsidRDefault="004A15CF" w:rsidP="004A15CF">
          <w:pPr>
            <w:pStyle w:val="D984EC52A35A406C8B5939B975D0B874"/>
          </w:pPr>
          <w:r w:rsidRPr="00311218">
            <w:rPr>
              <w:rStyle w:val="Besedilooznabemesta"/>
            </w:rPr>
            <w:t>Kliknite ali tapnite tukaj, če želite vnesti besedilo.</w:t>
          </w:r>
        </w:p>
      </w:docPartBody>
    </w:docPart>
    <w:docPart>
      <w:docPartPr>
        <w:name w:val="55BDE518DA9C4315ACF97013D2F9D14E"/>
        <w:category>
          <w:name w:val="Splošno"/>
          <w:gallery w:val="placeholder"/>
        </w:category>
        <w:types>
          <w:type w:val="bbPlcHdr"/>
        </w:types>
        <w:behaviors>
          <w:behavior w:val="content"/>
        </w:behaviors>
        <w:guid w:val="{CD266BDC-3378-4927-8E3F-34F0C96D8229}"/>
      </w:docPartPr>
      <w:docPartBody>
        <w:p w:rsidR="00CC7C94" w:rsidRDefault="00C87C31" w:rsidP="00C87C31">
          <w:pPr>
            <w:pStyle w:val="55BDE518DA9C4315ACF97013D2F9D14E"/>
          </w:pPr>
          <w:r w:rsidRPr="00A54785">
            <w:rPr>
              <w:rStyle w:val="Besedilooznabemesta"/>
            </w:rPr>
            <w:t>Kliknite ali tapnite tukaj, če želite vnesti besedilo.</w:t>
          </w:r>
        </w:p>
      </w:docPartBody>
    </w:docPart>
    <w:docPart>
      <w:docPartPr>
        <w:name w:val="D762EE3CC8E54069833ACDB80117A861"/>
        <w:category>
          <w:name w:val="Splošno"/>
          <w:gallery w:val="placeholder"/>
        </w:category>
        <w:types>
          <w:type w:val="bbPlcHdr"/>
        </w:types>
        <w:behaviors>
          <w:behavior w:val="content"/>
        </w:behaviors>
        <w:guid w:val="{76607513-1EF0-450C-8CBA-7402D78E5E6A}"/>
      </w:docPartPr>
      <w:docPartBody>
        <w:p w:rsidR="00AB6176" w:rsidRDefault="00CC7C94" w:rsidP="00CC7C94">
          <w:pPr>
            <w:pStyle w:val="D762EE3CC8E54069833ACDB80117A861"/>
          </w:pPr>
          <w:r w:rsidRPr="005B4E30">
            <w:rPr>
              <w:rStyle w:val="Besedilooznabemesta"/>
            </w:rPr>
            <w:t>Kliknite ali tapnite tukaj, če želite vnesti besedilo.</w:t>
          </w:r>
        </w:p>
      </w:docPartBody>
    </w:docPart>
    <w:docPart>
      <w:docPartPr>
        <w:name w:val="3E3423F095DC4BF38BC947E267BB801B"/>
        <w:category>
          <w:name w:val="Splošno"/>
          <w:gallery w:val="placeholder"/>
        </w:category>
        <w:types>
          <w:type w:val="bbPlcHdr"/>
        </w:types>
        <w:behaviors>
          <w:behavior w:val="content"/>
        </w:behaviors>
        <w:guid w:val="{CE4C32C6-438B-4373-B218-434D9F45EFFE}"/>
      </w:docPartPr>
      <w:docPartBody>
        <w:p w:rsidR="00AB6176" w:rsidRDefault="00CC7C94" w:rsidP="00CC7C94">
          <w:pPr>
            <w:pStyle w:val="3E3423F095DC4BF38BC947E267BB801B"/>
          </w:pPr>
          <w:r w:rsidRPr="005B4E30">
            <w:rPr>
              <w:rStyle w:val="Besedilooznabemesta"/>
            </w:rPr>
            <w:t>Kliknite ali tapnite tukaj, če želite vnesti besedilo.</w:t>
          </w:r>
        </w:p>
      </w:docPartBody>
    </w:docPart>
    <w:docPart>
      <w:docPartPr>
        <w:name w:val="B57D9151E93F4329977DE4FFC128CB81"/>
        <w:category>
          <w:name w:val="Splošno"/>
          <w:gallery w:val="placeholder"/>
        </w:category>
        <w:types>
          <w:type w:val="bbPlcHdr"/>
        </w:types>
        <w:behaviors>
          <w:behavior w:val="content"/>
        </w:behaviors>
        <w:guid w:val="{8BD6A113-3B87-4EC4-8185-641326E34BDB}"/>
      </w:docPartPr>
      <w:docPartBody>
        <w:p w:rsidR="00AB6176" w:rsidRDefault="00CC7C94" w:rsidP="00CC7C94">
          <w:pPr>
            <w:pStyle w:val="B57D9151E93F4329977DE4FFC128CB81"/>
          </w:pPr>
          <w:r w:rsidRPr="008E4AA5">
            <w:rPr>
              <w:rStyle w:val="Besedilooznabemesta"/>
            </w:rPr>
            <w:t>Kliknite ali tapnite tukaj, če želite vnesti besedilo.</w:t>
          </w:r>
        </w:p>
      </w:docPartBody>
    </w:docPart>
    <w:docPart>
      <w:docPartPr>
        <w:name w:val="EA126AF82A624EB699FE7B83F8BDBCB4"/>
        <w:category>
          <w:name w:val="Splošno"/>
          <w:gallery w:val="placeholder"/>
        </w:category>
        <w:types>
          <w:type w:val="bbPlcHdr"/>
        </w:types>
        <w:behaviors>
          <w:behavior w:val="content"/>
        </w:behaviors>
        <w:guid w:val="{9E7DDC30-256A-4442-98A1-9833F750A74D}"/>
      </w:docPartPr>
      <w:docPartBody>
        <w:p w:rsidR="00AB6176" w:rsidRDefault="00CC7C94" w:rsidP="00CC7C94">
          <w:pPr>
            <w:pStyle w:val="EA126AF82A624EB699FE7B83F8BDBCB4"/>
          </w:pPr>
          <w:r w:rsidRPr="008E4AA5">
            <w:rPr>
              <w:rStyle w:val="Besedilooznabemesta"/>
            </w:rPr>
            <w:t>Kliknite ali tapnite tukaj, če želite vnesti besedilo.</w:t>
          </w:r>
        </w:p>
      </w:docPartBody>
    </w:docPart>
    <w:docPart>
      <w:docPartPr>
        <w:name w:val="DA62C35E5ADE4424A599178F2418BFDD"/>
        <w:category>
          <w:name w:val="Splošno"/>
          <w:gallery w:val="placeholder"/>
        </w:category>
        <w:types>
          <w:type w:val="bbPlcHdr"/>
        </w:types>
        <w:behaviors>
          <w:behavior w:val="content"/>
        </w:behaviors>
        <w:guid w:val="{6B5D25B8-D90E-4F33-835B-1C0741A0F90A}"/>
      </w:docPartPr>
      <w:docPartBody>
        <w:p w:rsidR="00AB6176" w:rsidRDefault="00CC7C94" w:rsidP="00CC7C94">
          <w:pPr>
            <w:pStyle w:val="DA62C35E5ADE4424A599178F2418BFDD"/>
          </w:pPr>
          <w:r w:rsidRPr="008E4AA5">
            <w:rPr>
              <w:rStyle w:val="Besedilooznabemesta"/>
            </w:rPr>
            <w:t>Kliknite ali tapnite tukaj, če želite vnesti besedilo.</w:t>
          </w:r>
        </w:p>
      </w:docPartBody>
    </w:docPart>
    <w:docPart>
      <w:docPartPr>
        <w:name w:val="70EC5CD490974F37A4A0E7E30CF419AC"/>
        <w:category>
          <w:name w:val="Splošno"/>
          <w:gallery w:val="placeholder"/>
        </w:category>
        <w:types>
          <w:type w:val="bbPlcHdr"/>
        </w:types>
        <w:behaviors>
          <w:behavior w:val="content"/>
        </w:behaviors>
        <w:guid w:val="{418897D9-A43D-49BF-8395-1B4FA266F4B9}"/>
      </w:docPartPr>
      <w:docPartBody>
        <w:p w:rsidR="00AB6176" w:rsidRDefault="00CC7C94" w:rsidP="00CC7C94">
          <w:pPr>
            <w:pStyle w:val="70EC5CD490974F37A4A0E7E30CF419AC"/>
          </w:pPr>
          <w:r w:rsidRPr="008E4AA5">
            <w:rPr>
              <w:rStyle w:val="Besedilooznabemesta"/>
            </w:rPr>
            <w:t>Kliknite ali tapnite tukaj, če želite vnesti besedilo.</w:t>
          </w:r>
        </w:p>
      </w:docPartBody>
    </w:docPart>
    <w:docPart>
      <w:docPartPr>
        <w:name w:val="433DEF4194334792BF8C8395EAFC8F01"/>
        <w:category>
          <w:name w:val="Splošno"/>
          <w:gallery w:val="placeholder"/>
        </w:category>
        <w:types>
          <w:type w:val="bbPlcHdr"/>
        </w:types>
        <w:behaviors>
          <w:behavior w:val="content"/>
        </w:behaviors>
        <w:guid w:val="{2246007D-3D9F-4198-8799-BDC714436683}"/>
      </w:docPartPr>
      <w:docPartBody>
        <w:p w:rsidR="00C93C54" w:rsidRDefault="008B77FD" w:rsidP="008B77FD">
          <w:pPr>
            <w:pStyle w:val="433DEF4194334792BF8C8395EAFC8F01"/>
          </w:pPr>
          <w:r w:rsidRPr="0063153A">
            <w:rPr>
              <w:rStyle w:val="Besedilooznabemesta"/>
            </w:rPr>
            <w:t>Kliknite ali tapnite tukaj, če želite vnesti besedilo.</w:t>
          </w:r>
        </w:p>
      </w:docPartBody>
    </w:docPart>
    <w:docPart>
      <w:docPartPr>
        <w:name w:val="2E26A00CEAFB4C088DFFEF13E62F0533"/>
        <w:category>
          <w:name w:val="Splošno"/>
          <w:gallery w:val="placeholder"/>
        </w:category>
        <w:types>
          <w:type w:val="bbPlcHdr"/>
        </w:types>
        <w:behaviors>
          <w:behavior w:val="content"/>
        </w:behaviors>
        <w:guid w:val="{D1DB26CF-CBA0-413C-8806-AAD2C892D6EF}"/>
      </w:docPartPr>
      <w:docPartBody>
        <w:p w:rsidR="00C93C54" w:rsidRDefault="008B77FD" w:rsidP="008B77FD">
          <w:pPr>
            <w:pStyle w:val="2E26A00CEAFB4C088DFFEF13E62F0533"/>
          </w:pPr>
          <w:r w:rsidRPr="0063153A">
            <w:rPr>
              <w:rStyle w:val="Besedilooznabemesta"/>
            </w:rPr>
            <w:t>Kliknite ali tapnite tukaj, če želite vnesti besedilo.</w:t>
          </w:r>
        </w:p>
      </w:docPartBody>
    </w:docPart>
    <w:docPart>
      <w:docPartPr>
        <w:name w:val="79AE80DA89F0462BB4E201F96D27AD63"/>
        <w:category>
          <w:name w:val="Splošno"/>
          <w:gallery w:val="placeholder"/>
        </w:category>
        <w:types>
          <w:type w:val="bbPlcHdr"/>
        </w:types>
        <w:behaviors>
          <w:behavior w:val="content"/>
        </w:behaviors>
        <w:guid w:val="{0D945B7E-6629-4E82-BBDC-F9EDD74B8441}"/>
      </w:docPartPr>
      <w:docPartBody>
        <w:p w:rsidR="005765ED" w:rsidRDefault="00A93192" w:rsidP="00A93192">
          <w:pPr>
            <w:pStyle w:val="79AE80DA89F0462BB4E201F96D27AD63"/>
          </w:pPr>
          <w:r w:rsidRPr="00904DF0">
            <w:rPr>
              <w:rStyle w:val="Besedilooznabemesta"/>
            </w:rPr>
            <w:t>Kliknite ali tapnite tukaj, če želite vnesti besedilo.</w:t>
          </w:r>
        </w:p>
      </w:docPartBody>
    </w:docPart>
    <w:docPart>
      <w:docPartPr>
        <w:name w:val="9596AFB0B2D94538B458A555DDA1369B"/>
        <w:category>
          <w:name w:val="Splošno"/>
          <w:gallery w:val="placeholder"/>
        </w:category>
        <w:types>
          <w:type w:val="bbPlcHdr"/>
        </w:types>
        <w:behaviors>
          <w:behavior w:val="content"/>
        </w:behaviors>
        <w:guid w:val="{ABD2AEBF-86CA-489F-A351-07B52F0D80BE}"/>
      </w:docPartPr>
      <w:docPartBody>
        <w:p w:rsidR="005765ED" w:rsidRDefault="00A93192" w:rsidP="00A93192">
          <w:pPr>
            <w:pStyle w:val="9596AFB0B2D94538B458A555DDA1369B"/>
          </w:pPr>
          <w:r w:rsidRPr="000B31E1">
            <w:rPr>
              <w:rStyle w:val="Besedilooznabemesta"/>
            </w:rPr>
            <w:t>Kliknite ali tapnite tukaj, če želite vnesti besedilo.</w:t>
          </w:r>
        </w:p>
      </w:docPartBody>
    </w:docPart>
    <w:docPart>
      <w:docPartPr>
        <w:name w:val="4F8669E8442743668DE606C2A8DFE2D7"/>
        <w:category>
          <w:name w:val="Splošno"/>
          <w:gallery w:val="placeholder"/>
        </w:category>
        <w:types>
          <w:type w:val="bbPlcHdr"/>
        </w:types>
        <w:behaviors>
          <w:behavior w:val="content"/>
        </w:behaviors>
        <w:guid w:val="{584D431F-867C-4C55-A894-43E16932075E}"/>
      </w:docPartPr>
      <w:docPartBody>
        <w:p w:rsidR="005765ED" w:rsidRDefault="00A93192" w:rsidP="00A93192">
          <w:pPr>
            <w:pStyle w:val="4F8669E8442743668DE606C2A8DFE2D7"/>
          </w:pPr>
          <w:r w:rsidRPr="008E4AA5">
            <w:rPr>
              <w:rStyle w:val="Besedilooznabemesta"/>
            </w:rPr>
            <w:t>Kliknite ali tapnite tukaj, če želite vnesti besedilo.</w:t>
          </w:r>
        </w:p>
      </w:docPartBody>
    </w:docPart>
    <w:docPart>
      <w:docPartPr>
        <w:name w:val="73C9A5040AF64BEB8FCF2C5BF32744B2"/>
        <w:category>
          <w:name w:val="Splošno"/>
          <w:gallery w:val="placeholder"/>
        </w:category>
        <w:types>
          <w:type w:val="bbPlcHdr"/>
        </w:types>
        <w:behaviors>
          <w:behavior w:val="content"/>
        </w:behaviors>
        <w:guid w:val="{E00B9239-F4CE-4E7D-8316-C9883C841EA0}"/>
      </w:docPartPr>
      <w:docPartBody>
        <w:p w:rsidR="005765ED" w:rsidRDefault="00A93192" w:rsidP="00A93192">
          <w:pPr>
            <w:pStyle w:val="73C9A5040AF64BEB8FCF2C5BF32744B2"/>
          </w:pPr>
          <w:r w:rsidRPr="00DA20AC">
            <w:rPr>
              <w:rStyle w:val="Besedilooznabemesta"/>
            </w:rPr>
            <w:t>Kliknite ali tapnite tukaj, če želite vnesti datum.</w:t>
          </w:r>
        </w:p>
      </w:docPartBody>
    </w:docPart>
    <w:docPart>
      <w:docPartPr>
        <w:name w:val="041D361F7B1345A89390E48C105D5D24"/>
        <w:category>
          <w:name w:val="Splošno"/>
          <w:gallery w:val="placeholder"/>
        </w:category>
        <w:types>
          <w:type w:val="bbPlcHdr"/>
        </w:types>
        <w:behaviors>
          <w:behavior w:val="content"/>
        </w:behaviors>
        <w:guid w:val="{A71A3B5B-9063-42BD-B68D-F1C21150C4F2}"/>
      </w:docPartPr>
      <w:docPartBody>
        <w:p w:rsidR="005765ED" w:rsidRDefault="00A93192" w:rsidP="00A93192">
          <w:pPr>
            <w:pStyle w:val="041D361F7B1345A89390E48C105D5D24"/>
          </w:pPr>
          <w:r w:rsidRPr="00904DF0">
            <w:rPr>
              <w:rStyle w:val="Besedilooznabemesta"/>
            </w:rPr>
            <w:t>Kliknite ali tapnite tukaj, če želite vnesti besedilo.</w:t>
          </w:r>
        </w:p>
      </w:docPartBody>
    </w:docPart>
    <w:docPart>
      <w:docPartPr>
        <w:name w:val="08887797DF7D40F7B4D99AF762312E6E"/>
        <w:category>
          <w:name w:val="Splošno"/>
          <w:gallery w:val="placeholder"/>
        </w:category>
        <w:types>
          <w:type w:val="bbPlcHdr"/>
        </w:types>
        <w:behaviors>
          <w:behavior w:val="content"/>
        </w:behaviors>
        <w:guid w:val="{2E21A880-EB30-4F90-8936-3E09C14CB06E}"/>
      </w:docPartPr>
      <w:docPartBody>
        <w:p w:rsidR="005765ED" w:rsidRDefault="00A93192" w:rsidP="00A93192">
          <w:pPr>
            <w:pStyle w:val="08887797DF7D40F7B4D99AF762312E6E"/>
          </w:pPr>
          <w:r w:rsidRPr="000B31E1">
            <w:rPr>
              <w:rStyle w:val="Besedilooznabemesta"/>
            </w:rPr>
            <w:t>Kliknite ali tapnite tukaj, če želite vnesti besedilo.</w:t>
          </w:r>
        </w:p>
      </w:docPartBody>
    </w:docPart>
    <w:docPart>
      <w:docPartPr>
        <w:name w:val="EA1694F1304440F79D3C82901E2CE185"/>
        <w:category>
          <w:name w:val="Splošno"/>
          <w:gallery w:val="placeholder"/>
        </w:category>
        <w:types>
          <w:type w:val="bbPlcHdr"/>
        </w:types>
        <w:behaviors>
          <w:behavior w:val="content"/>
        </w:behaviors>
        <w:guid w:val="{C8C78B07-23B5-4B03-9A15-6F102D58FDE4}"/>
      </w:docPartPr>
      <w:docPartBody>
        <w:p w:rsidR="005765ED" w:rsidRDefault="00A93192" w:rsidP="00A93192">
          <w:pPr>
            <w:pStyle w:val="EA1694F1304440F79D3C82901E2CE185"/>
          </w:pPr>
          <w:r w:rsidRPr="008E4AA5">
            <w:rPr>
              <w:rStyle w:val="Besedilooznabemesta"/>
            </w:rPr>
            <w:t>Kliknite ali tapnite tukaj, če želite vnesti besedilo.</w:t>
          </w:r>
        </w:p>
      </w:docPartBody>
    </w:docPart>
    <w:docPart>
      <w:docPartPr>
        <w:name w:val="5A29369936E54D2D91D2C086FCB1FC99"/>
        <w:category>
          <w:name w:val="Splošno"/>
          <w:gallery w:val="placeholder"/>
        </w:category>
        <w:types>
          <w:type w:val="bbPlcHdr"/>
        </w:types>
        <w:behaviors>
          <w:behavior w:val="content"/>
        </w:behaviors>
        <w:guid w:val="{DD9E74BC-1639-4B06-9F7B-47F1F4FC5515}"/>
      </w:docPartPr>
      <w:docPartBody>
        <w:p w:rsidR="005765ED" w:rsidRDefault="00A93192" w:rsidP="00A93192">
          <w:pPr>
            <w:pStyle w:val="5A29369936E54D2D91D2C086FCB1FC99"/>
          </w:pPr>
          <w:r w:rsidRPr="00DA20AC">
            <w:rPr>
              <w:rStyle w:val="Besedilooznabemesta"/>
            </w:rPr>
            <w:t>Kliknite ali tapnite tukaj, če želite vnesti datum.</w:t>
          </w:r>
        </w:p>
      </w:docPartBody>
    </w:docPart>
    <w:docPart>
      <w:docPartPr>
        <w:name w:val="6D2231BA7152410FB1830241BF6FBCCF"/>
        <w:category>
          <w:name w:val="Splošno"/>
          <w:gallery w:val="placeholder"/>
        </w:category>
        <w:types>
          <w:type w:val="bbPlcHdr"/>
        </w:types>
        <w:behaviors>
          <w:behavior w:val="content"/>
        </w:behaviors>
        <w:guid w:val="{706CFD0C-32E9-4254-A0FE-8FD1E309C98D}"/>
      </w:docPartPr>
      <w:docPartBody>
        <w:p w:rsidR="00425F03" w:rsidRDefault="005765ED" w:rsidP="005765ED">
          <w:pPr>
            <w:pStyle w:val="6D2231BA7152410FB1830241BF6FBCCF"/>
          </w:pPr>
          <w:r w:rsidRPr="00E253C4">
            <w:rPr>
              <w:rStyle w:val="Besedilooznabemesta"/>
            </w:rPr>
            <w:t>Kliknite ali tapnite tukaj, če želite vnesti datum.</w:t>
          </w:r>
        </w:p>
      </w:docPartBody>
    </w:docPart>
    <w:docPart>
      <w:docPartPr>
        <w:name w:val="E80F07AED8E64679907AA966723176EF"/>
        <w:category>
          <w:name w:val="Splošno"/>
          <w:gallery w:val="placeholder"/>
        </w:category>
        <w:types>
          <w:type w:val="bbPlcHdr"/>
        </w:types>
        <w:behaviors>
          <w:behavior w:val="content"/>
        </w:behaviors>
        <w:guid w:val="{85BDEA78-D9FF-4CAA-83D7-BF645496CD4E}"/>
      </w:docPartPr>
      <w:docPartBody>
        <w:p w:rsidR="00425F03" w:rsidRDefault="005765ED" w:rsidP="005765ED">
          <w:pPr>
            <w:pStyle w:val="E80F07AED8E64679907AA966723176EF"/>
          </w:pPr>
          <w:r w:rsidRPr="00E253C4">
            <w:rPr>
              <w:rStyle w:val="Besedilooznabemesta"/>
            </w:rPr>
            <w:t>Kliknite ali tapnite tukaj, če želite vnesti besedilo.</w:t>
          </w:r>
        </w:p>
      </w:docPartBody>
    </w:docPart>
    <w:docPart>
      <w:docPartPr>
        <w:name w:val="A4D995FFA0FF4361869A214894B63102"/>
        <w:category>
          <w:name w:val="Splošno"/>
          <w:gallery w:val="placeholder"/>
        </w:category>
        <w:types>
          <w:type w:val="bbPlcHdr"/>
        </w:types>
        <w:behaviors>
          <w:behavior w:val="content"/>
        </w:behaviors>
        <w:guid w:val="{2E428113-409B-46A2-AF3B-78D1BDFF3B2C}"/>
      </w:docPartPr>
      <w:docPartBody>
        <w:p w:rsidR="00425F03" w:rsidRDefault="005765ED" w:rsidP="005765ED">
          <w:pPr>
            <w:pStyle w:val="A4D995FFA0FF4361869A214894B63102"/>
          </w:pPr>
          <w:r w:rsidRPr="00E253C4">
            <w:rPr>
              <w:rStyle w:val="Besedilooznabemesta"/>
            </w:rPr>
            <w:t>Kliknite ali tapnite tukaj, če želite vnesti datum.</w:t>
          </w:r>
        </w:p>
      </w:docPartBody>
    </w:docPart>
    <w:docPart>
      <w:docPartPr>
        <w:name w:val="6E5270D9EF754A8BB8DFB0AFDBEAD765"/>
        <w:category>
          <w:name w:val="Splošno"/>
          <w:gallery w:val="placeholder"/>
        </w:category>
        <w:types>
          <w:type w:val="bbPlcHdr"/>
        </w:types>
        <w:behaviors>
          <w:behavior w:val="content"/>
        </w:behaviors>
        <w:guid w:val="{4DA3E749-92F3-446A-9BFB-310B71B52573}"/>
      </w:docPartPr>
      <w:docPartBody>
        <w:p w:rsidR="00425F03" w:rsidRDefault="005765ED" w:rsidP="005765ED">
          <w:pPr>
            <w:pStyle w:val="6E5270D9EF754A8BB8DFB0AFDBEAD765"/>
          </w:pPr>
          <w:r w:rsidRPr="00E253C4">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
    <w:altName w:val="MS Mincho"/>
    <w:panose1 w:val="00000000000000000000"/>
    <w:charset w:val="80"/>
    <w:family w:val="auto"/>
    <w:notTrueType/>
    <w:pitch w:val="variable"/>
    <w:sig w:usb0="00000000" w:usb1="08070000" w:usb2="00000010" w:usb3="00000000" w:csb0="00020000" w:csb1="00000000"/>
  </w:font>
  <w:font w:name="Lucida Sans Typewriter">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Minion Pro">
    <w:altName w:val="Cambria"/>
    <w:panose1 w:val="00000000000000000000"/>
    <w:charset w:val="00"/>
    <w:family w:val="roman"/>
    <w:notTrueType/>
    <w:pitch w:val="variable"/>
    <w:sig w:usb0="60000287" w:usb1="00000001" w:usb2="00000000" w:usb3="00000000" w:csb0="0000019F" w:csb1="00000000"/>
  </w:font>
  <w:font w:name="Helvetica Neue">
    <w:altName w:val="Sylfaen"/>
    <w:charset w:val="00"/>
    <w:family w:val="auto"/>
    <w:pitch w:val="default"/>
    <w:sig w:usb0="00000000" w:usb1="00000000" w:usb2="00000010" w:usb3="00000000" w:csb0="00000001" w:csb1="00000000"/>
  </w:font>
  <w:font w:name="DINCE-Regular">
    <w:altName w:val="Calibri"/>
    <w:charset w:val="EE"/>
    <w:family w:val="auto"/>
    <w:pitch w:val="variable"/>
    <w:sig w:usb0="80000027"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8D1"/>
    <w:rsid w:val="00004313"/>
    <w:rsid w:val="000249C1"/>
    <w:rsid w:val="00030756"/>
    <w:rsid w:val="0004098A"/>
    <w:rsid w:val="000430E1"/>
    <w:rsid w:val="00043D86"/>
    <w:rsid w:val="00057083"/>
    <w:rsid w:val="000D6E13"/>
    <w:rsid w:val="000D79D2"/>
    <w:rsid w:val="000E1937"/>
    <w:rsid w:val="000F52C9"/>
    <w:rsid w:val="00101002"/>
    <w:rsid w:val="00137D00"/>
    <w:rsid w:val="00140E22"/>
    <w:rsid w:val="0015104B"/>
    <w:rsid w:val="00152191"/>
    <w:rsid w:val="001628D1"/>
    <w:rsid w:val="0016556C"/>
    <w:rsid w:val="001674B6"/>
    <w:rsid w:val="001717CB"/>
    <w:rsid w:val="00174F88"/>
    <w:rsid w:val="00190B91"/>
    <w:rsid w:val="00194F72"/>
    <w:rsid w:val="001D0B28"/>
    <w:rsid w:val="00221EC5"/>
    <w:rsid w:val="0022591F"/>
    <w:rsid w:val="00231A2B"/>
    <w:rsid w:val="002434FB"/>
    <w:rsid w:val="002559E6"/>
    <w:rsid w:val="00257F9B"/>
    <w:rsid w:val="0026792F"/>
    <w:rsid w:val="002A426C"/>
    <w:rsid w:val="002A594F"/>
    <w:rsid w:val="002B0EC4"/>
    <w:rsid w:val="002E56EC"/>
    <w:rsid w:val="003200AA"/>
    <w:rsid w:val="00326605"/>
    <w:rsid w:val="003558D7"/>
    <w:rsid w:val="00356C9C"/>
    <w:rsid w:val="003875CD"/>
    <w:rsid w:val="0039396A"/>
    <w:rsid w:val="00395D58"/>
    <w:rsid w:val="003A2249"/>
    <w:rsid w:val="003A4D1E"/>
    <w:rsid w:val="003B6656"/>
    <w:rsid w:val="003C0AF2"/>
    <w:rsid w:val="003C210C"/>
    <w:rsid w:val="003C5B7D"/>
    <w:rsid w:val="003D2F00"/>
    <w:rsid w:val="003E7A63"/>
    <w:rsid w:val="00406B55"/>
    <w:rsid w:val="00425F03"/>
    <w:rsid w:val="00442423"/>
    <w:rsid w:val="00494549"/>
    <w:rsid w:val="004A15CF"/>
    <w:rsid w:val="004A4E4F"/>
    <w:rsid w:val="004B5909"/>
    <w:rsid w:val="004D47E4"/>
    <w:rsid w:val="004F0B83"/>
    <w:rsid w:val="004F2A96"/>
    <w:rsid w:val="0053226C"/>
    <w:rsid w:val="00537BC0"/>
    <w:rsid w:val="00544B3C"/>
    <w:rsid w:val="00554954"/>
    <w:rsid w:val="00570AC5"/>
    <w:rsid w:val="00573496"/>
    <w:rsid w:val="005765ED"/>
    <w:rsid w:val="005C1327"/>
    <w:rsid w:val="005D7A8E"/>
    <w:rsid w:val="0060550D"/>
    <w:rsid w:val="0061573A"/>
    <w:rsid w:val="00631706"/>
    <w:rsid w:val="00634F21"/>
    <w:rsid w:val="0064589D"/>
    <w:rsid w:val="00667427"/>
    <w:rsid w:val="006817FC"/>
    <w:rsid w:val="006A37E1"/>
    <w:rsid w:val="006B50A7"/>
    <w:rsid w:val="006C7CA7"/>
    <w:rsid w:val="00735D47"/>
    <w:rsid w:val="007414A2"/>
    <w:rsid w:val="007441AF"/>
    <w:rsid w:val="00744E70"/>
    <w:rsid w:val="00750114"/>
    <w:rsid w:val="00772AB6"/>
    <w:rsid w:val="007821DD"/>
    <w:rsid w:val="00786195"/>
    <w:rsid w:val="007A208B"/>
    <w:rsid w:val="007C1FC3"/>
    <w:rsid w:val="007D510F"/>
    <w:rsid w:val="007E4792"/>
    <w:rsid w:val="007E72C3"/>
    <w:rsid w:val="008146DD"/>
    <w:rsid w:val="00842008"/>
    <w:rsid w:val="00874FD0"/>
    <w:rsid w:val="00875E2E"/>
    <w:rsid w:val="00882716"/>
    <w:rsid w:val="008A60A5"/>
    <w:rsid w:val="008B77FD"/>
    <w:rsid w:val="008D2825"/>
    <w:rsid w:val="008E22A5"/>
    <w:rsid w:val="009155A8"/>
    <w:rsid w:val="0093087F"/>
    <w:rsid w:val="0093641C"/>
    <w:rsid w:val="00991905"/>
    <w:rsid w:val="0099667D"/>
    <w:rsid w:val="009E030B"/>
    <w:rsid w:val="00A435E8"/>
    <w:rsid w:val="00A5602C"/>
    <w:rsid w:val="00A93192"/>
    <w:rsid w:val="00AA05EB"/>
    <w:rsid w:val="00AB6176"/>
    <w:rsid w:val="00AB78BA"/>
    <w:rsid w:val="00B033BC"/>
    <w:rsid w:val="00B23C83"/>
    <w:rsid w:val="00B30226"/>
    <w:rsid w:val="00B6029F"/>
    <w:rsid w:val="00B96A75"/>
    <w:rsid w:val="00B97CE8"/>
    <w:rsid w:val="00BA3169"/>
    <w:rsid w:val="00BD7AC6"/>
    <w:rsid w:val="00C041CF"/>
    <w:rsid w:val="00C459B5"/>
    <w:rsid w:val="00C67342"/>
    <w:rsid w:val="00C772BC"/>
    <w:rsid w:val="00C87C31"/>
    <w:rsid w:val="00C93C54"/>
    <w:rsid w:val="00C93CF3"/>
    <w:rsid w:val="00CA3A69"/>
    <w:rsid w:val="00CC7C94"/>
    <w:rsid w:val="00CF0E52"/>
    <w:rsid w:val="00D146F1"/>
    <w:rsid w:val="00D211D0"/>
    <w:rsid w:val="00D375BE"/>
    <w:rsid w:val="00D443C3"/>
    <w:rsid w:val="00D50919"/>
    <w:rsid w:val="00D514BC"/>
    <w:rsid w:val="00D5321F"/>
    <w:rsid w:val="00D72DEC"/>
    <w:rsid w:val="00D916B7"/>
    <w:rsid w:val="00D97802"/>
    <w:rsid w:val="00DA1121"/>
    <w:rsid w:val="00DB12E0"/>
    <w:rsid w:val="00DB32B5"/>
    <w:rsid w:val="00E15612"/>
    <w:rsid w:val="00E47E05"/>
    <w:rsid w:val="00E97A8C"/>
    <w:rsid w:val="00EC0A38"/>
    <w:rsid w:val="00EC5D0B"/>
    <w:rsid w:val="00EE7942"/>
    <w:rsid w:val="00F35C07"/>
    <w:rsid w:val="00F502D3"/>
    <w:rsid w:val="00F63EF7"/>
    <w:rsid w:val="00F83186"/>
    <w:rsid w:val="00FB556D"/>
    <w:rsid w:val="00FC08DF"/>
    <w:rsid w:val="00FF4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765ED"/>
    <w:rPr>
      <w:color w:val="808080"/>
    </w:rPr>
  </w:style>
  <w:style w:type="paragraph" w:customStyle="1" w:styleId="15732CB679A34B079947472849A036FB">
    <w:name w:val="15732CB679A34B079947472849A036FB"/>
    <w:rsid w:val="0053226C"/>
  </w:style>
  <w:style w:type="paragraph" w:customStyle="1" w:styleId="77344EE380564E53A14F402E996FF4B4">
    <w:name w:val="77344EE380564E53A14F402E996FF4B4"/>
    <w:rsid w:val="00667427"/>
  </w:style>
  <w:style w:type="paragraph" w:customStyle="1" w:styleId="990C34E8BBDA469EAE86F2594481CC0F">
    <w:name w:val="990C34E8BBDA469EAE86F2594481CC0F"/>
    <w:rsid w:val="00667427"/>
  </w:style>
  <w:style w:type="paragraph" w:customStyle="1" w:styleId="91177E3B00AD40E39E52407EF107CA18">
    <w:name w:val="91177E3B00AD40E39E52407EF107CA18"/>
    <w:rsid w:val="00667427"/>
  </w:style>
  <w:style w:type="paragraph" w:customStyle="1" w:styleId="5E9B81837D1A442388195B85A2BB512D">
    <w:name w:val="5E9B81837D1A442388195B85A2BB512D"/>
    <w:rsid w:val="00667427"/>
  </w:style>
  <w:style w:type="paragraph" w:customStyle="1" w:styleId="4CAA9EF8EBFB462492C17B567111BB4C">
    <w:name w:val="4CAA9EF8EBFB462492C17B567111BB4C"/>
    <w:rsid w:val="00667427"/>
  </w:style>
  <w:style w:type="paragraph" w:customStyle="1" w:styleId="5DC5949949E344BF963E600D7471AD58">
    <w:name w:val="5DC5949949E344BF963E600D7471AD58"/>
    <w:rsid w:val="00667427"/>
  </w:style>
  <w:style w:type="paragraph" w:customStyle="1" w:styleId="1A8401E5E8A9478FA6767ACA7BBEE364">
    <w:name w:val="1A8401E5E8A9478FA6767ACA7BBEE364"/>
    <w:rsid w:val="00667427"/>
  </w:style>
  <w:style w:type="paragraph" w:customStyle="1" w:styleId="FFC8F033F36A4459B359E0B72CE1C338">
    <w:name w:val="FFC8F033F36A4459B359E0B72CE1C338"/>
    <w:rsid w:val="00667427"/>
  </w:style>
  <w:style w:type="paragraph" w:customStyle="1" w:styleId="83A1504041AB4C79915CD05A1CA60C6E">
    <w:name w:val="83A1504041AB4C79915CD05A1CA60C6E"/>
    <w:rsid w:val="00667427"/>
  </w:style>
  <w:style w:type="paragraph" w:customStyle="1" w:styleId="01F650000A29427FAB3561E97CB61593">
    <w:name w:val="01F650000A29427FAB3561E97CB61593"/>
    <w:rsid w:val="00667427"/>
  </w:style>
  <w:style w:type="paragraph" w:customStyle="1" w:styleId="6CDD977B7F0F49CB869EB2F4BC3B6BE7">
    <w:name w:val="6CDD977B7F0F49CB869EB2F4BC3B6BE7"/>
    <w:rsid w:val="00667427"/>
  </w:style>
  <w:style w:type="paragraph" w:customStyle="1" w:styleId="D7C4127D0442485EA46674B4F53FEE48">
    <w:name w:val="D7C4127D0442485EA46674B4F53FEE48"/>
    <w:rsid w:val="00667427"/>
  </w:style>
  <w:style w:type="paragraph" w:customStyle="1" w:styleId="79EDF1A56D0244F2A9C79DBC83471659">
    <w:name w:val="79EDF1A56D0244F2A9C79DBC83471659"/>
    <w:rsid w:val="00667427"/>
  </w:style>
  <w:style w:type="paragraph" w:customStyle="1" w:styleId="491DD6C539CA4DF7BCBB3FFE1F5C829A">
    <w:name w:val="491DD6C539CA4DF7BCBB3FFE1F5C829A"/>
    <w:rsid w:val="00667427"/>
  </w:style>
  <w:style w:type="paragraph" w:customStyle="1" w:styleId="E9DE01098A5B4640B230E1374DDDB2A3">
    <w:name w:val="E9DE01098A5B4640B230E1374DDDB2A3"/>
    <w:rsid w:val="00667427"/>
  </w:style>
  <w:style w:type="paragraph" w:customStyle="1" w:styleId="E126024426244654AD6D403A546685E0">
    <w:name w:val="E126024426244654AD6D403A546685E0"/>
    <w:rsid w:val="00667427"/>
  </w:style>
  <w:style w:type="paragraph" w:customStyle="1" w:styleId="036C12566D254198BA34B20CD049961B">
    <w:name w:val="036C12566D254198BA34B20CD049961B"/>
    <w:rsid w:val="00667427"/>
  </w:style>
  <w:style w:type="paragraph" w:customStyle="1" w:styleId="1D596452E0B94E128DECC4A4B91522EF">
    <w:name w:val="1D596452E0B94E128DECC4A4B91522EF"/>
    <w:rsid w:val="00667427"/>
  </w:style>
  <w:style w:type="paragraph" w:customStyle="1" w:styleId="7A1F7174B47B460DB38903C7355BC86D">
    <w:name w:val="7A1F7174B47B460DB38903C7355BC86D"/>
    <w:rsid w:val="00667427"/>
  </w:style>
  <w:style w:type="paragraph" w:customStyle="1" w:styleId="2E0228E30A214A18AA35830598B542A1">
    <w:name w:val="2E0228E30A214A18AA35830598B542A1"/>
    <w:rsid w:val="00667427"/>
  </w:style>
  <w:style w:type="paragraph" w:customStyle="1" w:styleId="492FD7A55C864520ACD2D175058508D4">
    <w:name w:val="492FD7A55C864520ACD2D175058508D4"/>
    <w:rsid w:val="00667427"/>
  </w:style>
  <w:style w:type="paragraph" w:customStyle="1" w:styleId="4F95D5C181204D0F9F8072CBFB593FD5">
    <w:name w:val="4F95D5C181204D0F9F8072CBFB593FD5"/>
    <w:rsid w:val="00667427"/>
  </w:style>
  <w:style w:type="paragraph" w:customStyle="1" w:styleId="1E7E60D5F70346A88AFA0179936CB07B">
    <w:name w:val="1E7E60D5F70346A88AFA0179936CB07B"/>
    <w:rsid w:val="007A208B"/>
  </w:style>
  <w:style w:type="paragraph" w:customStyle="1" w:styleId="9BF4A9D92A5A4158971CEB3E59CAC134">
    <w:name w:val="9BF4A9D92A5A4158971CEB3E59CAC134"/>
    <w:rsid w:val="00395D58"/>
    <w:rPr>
      <w:kern w:val="2"/>
      <w14:ligatures w14:val="standardContextual"/>
    </w:rPr>
  </w:style>
  <w:style w:type="paragraph" w:customStyle="1" w:styleId="9EB9D2A5DE2945478EDF9CA7F4A5534C">
    <w:name w:val="9EB9D2A5DE2945478EDF9CA7F4A5534C"/>
    <w:rsid w:val="00395D58"/>
    <w:rPr>
      <w:kern w:val="2"/>
      <w14:ligatures w14:val="standardContextual"/>
    </w:rPr>
  </w:style>
  <w:style w:type="paragraph" w:customStyle="1" w:styleId="F4C43C4CC3B94FA5A2AC24DC2302E7FB">
    <w:name w:val="F4C43C4CC3B94FA5A2AC24DC2302E7FB"/>
    <w:rsid w:val="00395D58"/>
    <w:rPr>
      <w:kern w:val="2"/>
      <w14:ligatures w14:val="standardContextual"/>
    </w:rPr>
  </w:style>
  <w:style w:type="paragraph" w:customStyle="1" w:styleId="1CEE4567E43044D781A0FDFAF6D43636">
    <w:name w:val="1CEE4567E43044D781A0FDFAF6D43636"/>
    <w:rsid w:val="00395D58"/>
    <w:rPr>
      <w:kern w:val="2"/>
      <w14:ligatures w14:val="standardContextual"/>
    </w:rPr>
  </w:style>
  <w:style w:type="paragraph" w:customStyle="1" w:styleId="6EFD72A4C9924A2BBCF88D164DEC6B8D">
    <w:name w:val="6EFD72A4C9924A2BBCF88D164DEC6B8D"/>
    <w:rsid w:val="00395D58"/>
    <w:rPr>
      <w:kern w:val="2"/>
      <w14:ligatures w14:val="standardContextual"/>
    </w:rPr>
  </w:style>
  <w:style w:type="paragraph" w:customStyle="1" w:styleId="FD93B2BE4F914B3C95A34EBE021BFD0E">
    <w:name w:val="FD93B2BE4F914B3C95A34EBE021BFD0E"/>
    <w:rsid w:val="00395D58"/>
    <w:rPr>
      <w:kern w:val="2"/>
      <w14:ligatures w14:val="standardContextual"/>
    </w:rPr>
  </w:style>
  <w:style w:type="paragraph" w:customStyle="1" w:styleId="A7D121BD00B44EEFA57C5328C88EC628">
    <w:name w:val="A7D121BD00B44EEFA57C5328C88EC628"/>
    <w:rsid w:val="00395D58"/>
    <w:rPr>
      <w:kern w:val="2"/>
      <w14:ligatures w14:val="standardContextual"/>
    </w:rPr>
  </w:style>
  <w:style w:type="paragraph" w:customStyle="1" w:styleId="1E76F12745AC49128232A364A21A3CCA">
    <w:name w:val="1E76F12745AC49128232A364A21A3CCA"/>
    <w:rsid w:val="00395D58"/>
    <w:rPr>
      <w:kern w:val="2"/>
      <w14:ligatures w14:val="standardContextual"/>
    </w:rPr>
  </w:style>
  <w:style w:type="paragraph" w:customStyle="1" w:styleId="A860F4C0847145BA9F076DF9794C7430">
    <w:name w:val="A860F4C0847145BA9F076DF9794C7430"/>
    <w:rsid w:val="00395D58"/>
    <w:rPr>
      <w:kern w:val="2"/>
      <w14:ligatures w14:val="standardContextual"/>
    </w:rPr>
  </w:style>
  <w:style w:type="paragraph" w:customStyle="1" w:styleId="B2D7DB9F782D421C83448858425D2685">
    <w:name w:val="B2D7DB9F782D421C83448858425D2685"/>
    <w:rsid w:val="00395D58"/>
    <w:rPr>
      <w:kern w:val="2"/>
      <w14:ligatures w14:val="standardContextual"/>
    </w:rPr>
  </w:style>
  <w:style w:type="paragraph" w:customStyle="1" w:styleId="83C680375BCE41EE8AD92AD3066B4EC4">
    <w:name w:val="83C680375BCE41EE8AD92AD3066B4EC4"/>
    <w:rsid w:val="00395D58"/>
    <w:rPr>
      <w:kern w:val="2"/>
      <w14:ligatures w14:val="standardContextual"/>
    </w:rPr>
  </w:style>
  <w:style w:type="paragraph" w:customStyle="1" w:styleId="893927EF742E4BE3BFF0157BAE6E7214">
    <w:name w:val="893927EF742E4BE3BFF0157BAE6E7214"/>
    <w:rsid w:val="00395D58"/>
    <w:rPr>
      <w:kern w:val="2"/>
      <w14:ligatures w14:val="standardContextual"/>
    </w:rPr>
  </w:style>
  <w:style w:type="paragraph" w:customStyle="1" w:styleId="43A908E2310B47DCA5994FA744A79947">
    <w:name w:val="43A908E2310B47DCA5994FA744A79947"/>
    <w:rsid w:val="00395D58"/>
    <w:rPr>
      <w:kern w:val="2"/>
      <w14:ligatures w14:val="standardContextual"/>
    </w:rPr>
  </w:style>
  <w:style w:type="paragraph" w:customStyle="1" w:styleId="A3F887543F334E51B8B7AB4E50DD22FB">
    <w:name w:val="A3F887543F334E51B8B7AB4E50DD22FB"/>
    <w:rsid w:val="00882716"/>
    <w:rPr>
      <w:kern w:val="2"/>
      <w14:ligatures w14:val="standardContextual"/>
    </w:rPr>
  </w:style>
  <w:style w:type="paragraph" w:customStyle="1" w:styleId="31B306A689A34EEDA7750EB40AFE6DFF">
    <w:name w:val="31B306A689A34EEDA7750EB40AFE6DFF"/>
    <w:rsid w:val="00882716"/>
    <w:rPr>
      <w:kern w:val="2"/>
      <w14:ligatures w14:val="standardContextual"/>
    </w:rPr>
  </w:style>
  <w:style w:type="paragraph" w:customStyle="1" w:styleId="2909207D936742B29347B6CC2D6ECCBA">
    <w:name w:val="2909207D936742B29347B6CC2D6ECCBA"/>
    <w:rsid w:val="00882716"/>
    <w:rPr>
      <w:kern w:val="2"/>
      <w14:ligatures w14:val="standardContextual"/>
    </w:rPr>
  </w:style>
  <w:style w:type="paragraph" w:customStyle="1" w:styleId="C6F892FB1CD64F5BB04547C19D4ACA15">
    <w:name w:val="C6F892FB1CD64F5BB04547C19D4ACA15"/>
    <w:rsid w:val="00882716"/>
    <w:rPr>
      <w:kern w:val="2"/>
      <w14:ligatures w14:val="standardContextual"/>
    </w:rPr>
  </w:style>
  <w:style w:type="paragraph" w:customStyle="1" w:styleId="9F8F465B02154551AF98793C461EE04A">
    <w:name w:val="9F8F465B02154551AF98793C461EE04A"/>
    <w:rsid w:val="00174F88"/>
    <w:rPr>
      <w:kern w:val="2"/>
      <w14:ligatures w14:val="standardContextual"/>
    </w:rPr>
  </w:style>
  <w:style w:type="paragraph" w:customStyle="1" w:styleId="3F434FCF88D64A58BCE8FBF46490A50A">
    <w:name w:val="3F434FCF88D64A58BCE8FBF46490A50A"/>
    <w:rsid w:val="00174F88"/>
    <w:rPr>
      <w:kern w:val="2"/>
      <w14:ligatures w14:val="standardContextual"/>
    </w:rPr>
  </w:style>
  <w:style w:type="paragraph" w:customStyle="1" w:styleId="19F2833DDB82457496475935502783CB">
    <w:name w:val="19F2833DDB82457496475935502783CB"/>
    <w:rsid w:val="00174F88"/>
    <w:rPr>
      <w:kern w:val="2"/>
      <w14:ligatures w14:val="standardContextual"/>
    </w:rPr>
  </w:style>
  <w:style w:type="paragraph" w:customStyle="1" w:styleId="A9CA78059DD2413EB840342E8D8A16BD">
    <w:name w:val="A9CA78059DD2413EB840342E8D8A16BD"/>
    <w:rsid w:val="00573496"/>
    <w:rPr>
      <w:kern w:val="2"/>
      <w14:ligatures w14:val="standardContextual"/>
    </w:rPr>
  </w:style>
  <w:style w:type="paragraph" w:customStyle="1" w:styleId="D24F299E973C49859CC178FAD6840BE3">
    <w:name w:val="D24F299E973C49859CC178FAD6840BE3"/>
    <w:rsid w:val="00573496"/>
    <w:rPr>
      <w:kern w:val="2"/>
      <w14:ligatures w14:val="standardContextual"/>
    </w:rPr>
  </w:style>
  <w:style w:type="paragraph" w:customStyle="1" w:styleId="565CD56080824A8A9E6CE43365002E9D">
    <w:name w:val="565CD56080824A8A9E6CE43365002E9D"/>
    <w:rsid w:val="00573496"/>
    <w:rPr>
      <w:kern w:val="2"/>
      <w14:ligatures w14:val="standardContextual"/>
    </w:rPr>
  </w:style>
  <w:style w:type="paragraph" w:customStyle="1" w:styleId="6A6EABFAFFAD48D3AA3C887BFE0A6AA7">
    <w:name w:val="6A6EABFAFFAD48D3AA3C887BFE0A6AA7"/>
    <w:rsid w:val="00573496"/>
    <w:rPr>
      <w:kern w:val="2"/>
      <w14:ligatures w14:val="standardContextual"/>
    </w:rPr>
  </w:style>
  <w:style w:type="paragraph" w:customStyle="1" w:styleId="F4051F3E799247068E7329CEE5260C94">
    <w:name w:val="F4051F3E799247068E7329CEE5260C94"/>
    <w:rsid w:val="00573496"/>
    <w:rPr>
      <w:kern w:val="2"/>
      <w14:ligatures w14:val="standardContextual"/>
    </w:rPr>
  </w:style>
  <w:style w:type="paragraph" w:customStyle="1" w:styleId="3AA55F63CDE4442C91697059C0C3ED4A">
    <w:name w:val="3AA55F63CDE4442C91697059C0C3ED4A"/>
    <w:rsid w:val="00573496"/>
    <w:rPr>
      <w:kern w:val="2"/>
      <w14:ligatures w14:val="standardContextual"/>
    </w:rPr>
  </w:style>
  <w:style w:type="paragraph" w:customStyle="1" w:styleId="4B0D7BCC159249EB9384F3E1FA6631DF">
    <w:name w:val="4B0D7BCC159249EB9384F3E1FA6631DF"/>
    <w:rsid w:val="00573496"/>
    <w:rPr>
      <w:kern w:val="2"/>
      <w14:ligatures w14:val="standardContextual"/>
    </w:rPr>
  </w:style>
  <w:style w:type="paragraph" w:customStyle="1" w:styleId="8284F715E38447E195012539F8E2E1C1">
    <w:name w:val="8284F715E38447E195012539F8E2E1C1"/>
    <w:rsid w:val="00573496"/>
    <w:rPr>
      <w:kern w:val="2"/>
      <w14:ligatures w14:val="standardContextual"/>
    </w:rPr>
  </w:style>
  <w:style w:type="paragraph" w:customStyle="1" w:styleId="2CA1DFAB70C142E585FA8B830257BD3D">
    <w:name w:val="2CA1DFAB70C142E585FA8B830257BD3D"/>
    <w:rsid w:val="00573496"/>
    <w:rPr>
      <w:kern w:val="2"/>
      <w14:ligatures w14:val="standardContextual"/>
    </w:rPr>
  </w:style>
  <w:style w:type="paragraph" w:customStyle="1" w:styleId="B2842E7E7A01470197BDCF567CAD9F3A">
    <w:name w:val="B2842E7E7A01470197BDCF567CAD9F3A"/>
    <w:rsid w:val="00573496"/>
    <w:rPr>
      <w:kern w:val="2"/>
      <w14:ligatures w14:val="standardContextual"/>
    </w:rPr>
  </w:style>
  <w:style w:type="paragraph" w:customStyle="1" w:styleId="8E923FBACF3C49558FC13E2704D11301">
    <w:name w:val="8E923FBACF3C49558FC13E2704D11301"/>
    <w:rsid w:val="00573496"/>
    <w:rPr>
      <w:kern w:val="2"/>
      <w14:ligatures w14:val="standardContextual"/>
    </w:rPr>
  </w:style>
  <w:style w:type="paragraph" w:customStyle="1" w:styleId="6BCCA92CCE0046BA838E1B37C8DC2036">
    <w:name w:val="6BCCA92CCE0046BA838E1B37C8DC2036"/>
    <w:rsid w:val="00573496"/>
    <w:rPr>
      <w:kern w:val="2"/>
      <w14:ligatures w14:val="standardContextual"/>
    </w:rPr>
  </w:style>
  <w:style w:type="paragraph" w:customStyle="1" w:styleId="F21B5C9B8936442E8004C904C14A3E39">
    <w:name w:val="F21B5C9B8936442E8004C904C14A3E39"/>
    <w:rsid w:val="000249C1"/>
    <w:rPr>
      <w:kern w:val="2"/>
      <w14:ligatures w14:val="standardContextual"/>
    </w:rPr>
  </w:style>
  <w:style w:type="paragraph" w:customStyle="1" w:styleId="1206EBD1BB444DA6B7FD7E4058988DC8">
    <w:name w:val="1206EBD1BB444DA6B7FD7E4058988DC8"/>
    <w:rsid w:val="004A15CF"/>
    <w:rPr>
      <w:kern w:val="2"/>
      <w14:ligatures w14:val="standardContextual"/>
    </w:rPr>
  </w:style>
  <w:style w:type="paragraph" w:customStyle="1" w:styleId="8604D80E3828429DBCAE016CF2B3340D">
    <w:name w:val="8604D80E3828429DBCAE016CF2B3340D"/>
    <w:rsid w:val="004A15CF"/>
    <w:rPr>
      <w:kern w:val="2"/>
      <w14:ligatures w14:val="standardContextual"/>
    </w:rPr>
  </w:style>
  <w:style w:type="paragraph" w:customStyle="1" w:styleId="3328EDF0EF49468B802107F94A1250D9">
    <w:name w:val="3328EDF0EF49468B802107F94A1250D9"/>
    <w:rsid w:val="004A15CF"/>
    <w:rPr>
      <w:kern w:val="2"/>
      <w14:ligatures w14:val="standardContextual"/>
    </w:rPr>
  </w:style>
  <w:style w:type="paragraph" w:customStyle="1" w:styleId="EE8032C212A4447ABC829B372F936257">
    <w:name w:val="EE8032C212A4447ABC829B372F936257"/>
    <w:rsid w:val="004A15CF"/>
    <w:rPr>
      <w:kern w:val="2"/>
      <w14:ligatures w14:val="standardContextual"/>
    </w:rPr>
  </w:style>
  <w:style w:type="paragraph" w:customStyle="1" w:styleId="4AFDD7A7553A4443976DE9DC6E5E60DC">
    <w:name w:val="4AFDD7A7553A4443976DE9DC6E5E60DC"/>
    <w:rsid w:val="004A15CF"/>
    <w:rPr>
      <w:kern w:val="2"/>
      <w14:ligatures w14:val="standardContextual"/>
    </w:rPr>
  </w:style>
  <w:style w:type="paragraph" w:customStyle="1" w:styleId="D984EC52A35A406C8B5939B975D0B874">
    <w:name w:val="D984EC52A35A406C8B5939B975D0B874"/>
    <w:rsid w:val="004A15CF"/>
    <w:rPr>
      <w:kern w:val="2"/>
      <w14:ligatures w14:val="standardContextual"/>
    </w:rPr>
  </w:style>
  <w:style w:type="paragraph" w:customStyle="1" w:styleId="136A3506F4164C5BA039E0BD88ADB208">
    <w:name w:val="136A3506F4164C5BA039E0BD88ADB208"/>
    <w:rsid w:val="004A15CF"/>
    <w:rPr>
      <w:kern w:val="2"/>
      <w14:ligatures w14:val="standardContextual"/>
    </w:rPr>
  </w:style>
  <w:style w:type="paragraph" w:customStyle="1" w:styleId="605D0432C7334FE183E77B2DAD60E93C">
    <w:name w:val="605D0432C7334FE183E77B2DAD60E93C"/>
    <w:rsid w:val="004A15CF"/>
    <w:rPr>
      <w:kern w:val="2"/>
      <w14:ligatures w14:val="standardContextual"/>
    </w:rPr>
  </w:style>
  <w:style w:type="paragraph" w:customStyle="1" w:styleId="A2E76F4F6DE543168EFBA4D1CD0E5B61">
    <w:name w:val="A2E76F4F6DE543168EFBA4D1CD0E5B61"/>
    <w:rsid w:val="004A15CF"/>
    <w:rPr>
      <w:kern w:val="2"/>
      <w14:ligatures w14:val="standardContextual"/>
    </w:rPr>
  </w:style>
  <w:style w:type="paragraph" w:customStyle="1" w:styleId="77F0F89D26F84C069AB23D59D37A52AD">
    <w:name w:val="77F0F89D26F84C069AB23D59D37A52AD"/>
    <w:rsid w:val="009155A8"/>
    <w:rPr>
      <w:kern w:val="2"/>
      <w14:ligatures w14:val="standardContextual"/>
    </w:rPr>
  </w:style>
  <w:style w:type="paragraph" w:customStyle="1" w:styleId="4E3A3C64636648E78B19DFF5B7A3A20E">
    <w:name w:val="4E3A3C64636648E78B19DFF5B7A3A20E"/>
    <w:rsid w:val="009155A8"/>
    <w:rPr>
      <w:kern w:val="2"/>
      <w14:ligatures w14:val="standardContextual"/>
    </w:rPr>
  </w:style>
  <w:style w:type="paragraph" w:customStyle="1" w:styleId="03CCFCC93E9D4B7CA3B52ACBD651CB37">
    <w:name w:val="03CCFCC93E9D4B7CA3B52ACBD651CB37"/>
    <w:rsid w:val="009155A8"/>
    <w:rPr>
      <w:kern w:val="2"/>
      <w14:ligatures w14:val="standardContextual"/>
    </w:rPr>
  </w:style>
  <w:style w:type="paragraph" w:customStyle="1" w:styleId="30BCB13F346A4C70B763F3E5348CABFB">
    <w:name w:val="30BCB13F346A4C70B763F3E5348CABFB"/>
    <w:rsid w:val="009155A8"/>
    <w:rPr>
      <w:kern w:val="2"/>
      <w14:ligatures w14:val="standardContextual"/>
    </w:rPr>
  </w:style>
  <w:style w:type="paragraph" w:customStyle="1" w:styleId="25CEE32965684C47BA7385B5AC71884D">
    <w:name w:val="25CEE32965684C47BA7385B5AC71884D"/>
    <w:rsid w:val="009155A8"/>
    <w:rPr>
      <w:kern w:val="2"/>
      <w14:ligatures w14:val="standardContextual"/>
    </w:rPr>
  </w:style>
  <w:style w:type="paragraph" w:customStyle="1" w:styleId="85C2818B924047ACB928A54FBB7829CB">
    <w:name w:val="85C2818B924047ACB928A54FBB7829CB"/>
    <w:rsid w:val="009155A8"/>
    <w:rPr>
      <w:kern w:val="2"/>
      <w14:ligatures w14:val="standardContextual"/>
    </w:rPr>
  </w:style>
  <w:style w:type="paragraph" w:customStyle="1" w:styleId="05B24BAC8F5B4517BD0E63DDCE356065">
    <w:name w:val="05B24BAC8F5B4517BD0E63DDCE356065"/>
    <w:rsid w:val="009155A8"/>
    <w:rPr>
      <w:kern w:val="2"/>
      <w14:ligatures w14:val="standardContextual"/>
    </w:rPr>
  </w:style>
  <w:style w:type="paragraph" w:customStyle="1" w:styleId="39E58616D00A4A7FB039DBC4ECC48910">
    <w:name w:val="39E58616D00A4A7FB039DBC4ECC48910"/>
    <w:rsid w:val="009155A8"/>
    <w:rPr>
      <w:kern w:val="2"/>
      <w14:ligatures w14:val="standardContextual"/>
    </w:rPr>
  </w:style>
  <w:style w:type="paragraph" w:customStyle="1" w:styleId="D1C5528C6D28469080D9B59C20E8CA30">
    <w:name w:val="D1C5528C6D28469080D9B59C20E8CA30"/>
    <w:rsid w:val="009155A8"/>
    <w:rPr>
      <w:kern w:val="2"/>
      <w14:ligatures w14:val="standardContextual"/>
    </w:rPr>
  </w:style>
  <w:style w:type="paragraph" w:customStyle="1" w:styleId="1047D9E2BB9F475EB0D5644C09C4E31C">
    <w:name w:val="1047D9E2BB9F475EB0D5644C09C4E31C"/>
    <w:rsid w:val="009155A8"/>
    <w:rPr>
      <w:kern w:val="2"/>
      <w14:ligatures w14:val="standardContextual"/>
    </w:rPr>
  </w:style>
  <w:style w:type="paragraph" w:customStyle="1" w:styleId="EF15A818336743A7933749E53A2A1B7C">
    <w:name w:val="EF15A818336743A7933749E53A2A1B7C"/>
    <w:rsid w:val="009155A8"/>
    <w:rPr>
      <w:kern w:val="2"/>
      <w14:ligatures w14:val="standardContextual"/>
    </w:rPr>
  </w:style>
  <w:style w:type="paragraph" w:customStyle="1" w:styleId="A7BE615D163C4919BCB830D02948538A">
    <w:name w:val="A7BE615D163C4919BCB830D02948538A"/>
    <w:rsid w:val="009155A8"/>
    <w:rPr>
      <w:kern w:val="2"/>
      <w14:ligatures w14:val="standardContextual"/>
    </w:rPr>
  </w:style>
  <w:style w:type="paragraph" w:customStyle="1" w:styleId="DF235859C14148BA8F711FBEF81A5B08">
    <w:name w:val="DF235859C14148BA8F711FBEF81A5B08"/>
    <w:rsid w:val="009155A8"/>
    <w:rPr>
      <w:kern w:val="2"/>
      <w14:ligatures w14:val="standardContextual"/>
    </w:rPr>
  </w:style>
  <w:style w:type="paragraph" w:customStyle="1" w:styleId="028A51FA8EB5433880B190625D229BDA">
    <w:name w:val="028A51FA8EB5433880B190625D229BDA"/>
    <w:rsid w:val="009155A8"/>
    <w:rPr>
      <w:kern w:val="2"/>
      <w14:ligatures w14:val="standardContextual"/>
    </w:rPr>
  </w:style>
  <w:style w:type="paragraph" w:customStyle="1" w:styleId="D88E998063CE465AAFB491AAE70E3FDC">
    <w:name w:val="D88E998063CE465AAFB491AAE70E3FDC"/>
    <w:rsid w:val="009155A8"/>
    <w:rPr>
      <w:kern w:val="2"/>
      <w14:ligatures w14:val="standardContextual"/>
    </w:rPr>
  </w:style>
  <w:style w:type="paragraph" w:customStyle="1" w:styleId="32E2E65EDF9242A68178291FB92AF080">
    <w:name w:val="32E2E65EDF9242A68178291FB92AF080"/>
    <w:rsid w:val="009155A8"/>
    <w:rPr>
      <w:kern w:val="2"/>
      <w14:ligatures w14:val="standardContextual"/>
    </w:rPr>
  </w:style>
  <w:style w:type="paragraph" w:customStyle="1" w:styleId="55BDE518DA9C4315ACF97013D2F9D14E">
    <w:name w:val="55BDE518DA9C4315ACF97013D2F9D14E"/>
    <w:rsid w:val="00C87C31"/>
    <w:rPr>
      <w:kern w:val="2"/>
      <w14:ligatures w14:val="standardContextual"/>
    </w:rPr>
  </w:style>
  <w:style w:type="paragraph" w:customStyle="1" w:styleId="D762EE3CC8E54069833ACDB80117A861">
    <w:name w:val="D762EE3CC8E54069833ACDB80117A861"/>
    <w:rsid w:val="00CC7C94"/>
    <w:rPr>
      <w:kern w:val="2"/>
      <w14:ligatures w14:val="standardContextual"/>
    </w:rPr>
  </w:style>
  <w:style w:type="paragraph" w:customStyle="1" w:styleId="3E3423F095DC4BF38BC947E267BB801B">
    <w:name w:val="3E3423F095DC4BF38BC947E267BB801B"/>
    <w:rsid w:val="00CC7C94"/>
    <w:rPr>
      <w:kern w:val="2"/>
      <w14:ligatures w14:val="standardContextual"/>
    </w:rPr>
  </w:style>
  <w:style w:type="paragraph" w:customStyle="1" w:styleId="B57D9151E93F4329977DE4FFC128CB81">
    <w:name w:val="B57D9151E93F4329977DE4FFC128CB81"/>
    <w:rsid w:val="00CC7C94"/>
    <w:rPr>
      <w:kern w:val="2"/>
      <w14:ligatures w14:val="standardContextual"/>
    </w:rPr>
  </w:style>
  <w:style w:type="paragraph" w:customStyle="1" w:styleId="EA126AF82A624EB699FE7B83F8BDBCB4">
    <w:name w:val="EA126AF82A624EB699FE7B83F8BDBCB4"/>
    <w:rsid w:val="00CC7C94"/>
    <w:rPr>
      <w:kern w:val="2"/>
      <w14:ligatures w14:val="standardContextual"/>
    </w:rPr>
  </w:style>
  <w:style w:type="paragraph" w:customStyle="1" w:styleId="DA62C35E5ADE4424A599178F2418BFDD">
    <w:name w:val="DA62C35E5ADE4424A599178F2418BFDD"/>
    <w:rsid w:val="00CC7C94"/>
    <w:rPr>
      <w:kern w:val="2"/>
      <w14:ligatures w14:val="standardContextual"/>
    </w:rPr>
  </w:style>
  <w:style w:type="paragraph" w:customStyle="1" w:styleId="70EC5CD490974F37A4A0E7E30CF419AC">
    <w:name w:val="70EC5CD490974F37A4A0E7E30CF419AC"/>
    <w:rsid w:val="00CC7C94"/>
    <w:rPr>
      <w:kern w:val="2"/>
      <w14:ligatures w14:val="standardContextual"/>
    </w:rPr>
  </w:style>
  <w:style w:type="paragraph" w:customStyle="1" w:styleId="889688E5EA984B82967BE6F2EC9A9114">
    <w:name w:val="889688E5EA984B82967BE6F2EC9A9114"/>
    <w:rsid w:val="00B96A75"/>
    <w:pPr>
      <w:spacing w:line="278" w:lineRule="auto"/>
    </w:pPr>
    <w:rPr>
      <w:kern w:val="2"/>
      <w:sz w:val="24"/>
      <w:szCs w:val="24"/>
      <w14:ligatures w14:val="standardContextual"/>
    </w:rPr>
  </w:style>
  <w:style w:type="paragraph" w:customStyle="1" w:styleId="90C3D3B30FE94A2C88D00E8D67709DC7">
    <w:name w:val="90C3D3B30FE94A2C88D00E8D67709DC7"/>
    <w:rsid w:val="00B96A75"/>
    <w:pPr>
      <w:spacing w:line="278" w:lineRule="auto"/>
    </w:pPr>
    <w:rPr>
      <w:kern w:val="2"/>
      <w:sz w:val="24"/>
      <w:szCs w:val="24"/>
      <w14:ligatures w14:val="standardContextual"/>
    </w:rPr>
  </w:style>
  <w:style w:type="paragraph" w:customStyle="1" w:styleId="067A226973C24E549F03EB4DE4BDFAD3">
    <w:name w:val="067A226973C24E549F03EB4DE4BDFAD3"/>
    <w:rsid w:val="00B96A75"/>
    <w:pPr>
      <w:spacing w:line="278" w:lineRule="auto"/>
    </w:pPr>
    <w:rPr>
      <w:kern w:val="2"/>
      <w:sz w:val="24"/>
      <w:szCs w:val="24"/>
      <w14:ligatures w14:val="standardContextual"/>
    </w:rPr>
  </w:style>
  <w:style w:type="paragraph" w:customStyle="1" w:styleId="4829B0E79C5F4747917E7F35780B28EB">
    <w:name w:val="4829B0E79C5F4747917E7F35780B28EB"/>
    <w:rsid w:val="00B96A75"/>
    <w:pPr>
      <w:spacing w:line="278" w:lineRule="auto"/>
    </w:pPr>
    <w:rPr>
      <w:kern w:val="2"/>
      <w:sz w:val="24"/>
      <w:szCs w:val="24"/>
      <w14:ligatures w14:val="standardContextual"/>
    </w:rPr>
  </w:style>
  <w:style w:type="paragraph" w:customStyle="1" w:styleId="4E81327FD659413DB3D786052DFD7F58">
    <w:name w:val="4E81327FD659413DB3D786052DFD7F58"/>
    <w:rsid w:val="00B96A75"/>
    <w:pPr>
      <w:spacing w:line="278" w:lineRule="auto"/>
    </w:pPr>
    <w:rPr>
      <w:kern w:val="2"/>
      <w:sz w:val="24"/>
      <w:szCs w:val="24"/>
      <w14:ligatures w14:val="standardContextual"/>
    </w:rPr>
  </w:style>
  <w:style w:type="paragraph" w:customStyle="1" w:styleId="D8FE67F113C746C4AAEEF6DFE3E59D55">
    <w:name w:val="D8FE67F113C746C4AAEEF6DFE3E59D55"/>
    <w:rsid w:val="00B96A75"/>
    <w:pPr>
      <w:spacing w:line="278" w:lineRule="auto"/>
    </w:pPr>
    <w:rPr>
      <w:kern w:val="2"/>
      <w:sz w:val="24"/>
      <w:szCs w:val="24"/>
      <w14:ligatures w14:val="standardContextual"/>
    </w:rPr>
  </w:style>
  <w:style w:type="paragraph" w:customStyle="1" w:styleId="1E197E48A15E40E6AE8E1B52FFEAF2A4">
    <w:name w:val="1E197E48A15E40E6AE8E1B52FFEAF2A4"/>
    <w:rsid w:val="00B96A75"/>
    <w:pPr>
      <w:spacing w:line="278" w:lineRule="auto"/>
    </w:pPr>
    <w:rPr>
      <w:kern w:val="2"/>
      <w:sz w:val="24"/>
      <w:szCs w:val="24"/>
      <w14:ligatures w14:val="standardContextual"/>
    </w:rPr>
  </w:style>
  <w:style w:type="paragraph" w:customStyle="1" w:styleId="731E0DFE1D2040DF9CE1A5306AA43CC6">
    <w:name w:val="731E0DFE1D2040DF9CE1A5306AA43CC6"/>
    <w:rsid w:val="00B96A75"/>
    <w:pPr>
      <w:spacing w:line="278" w:lineRule="auto"/>
    </w:pPr>
    <w:rPr>
      <w:kern w:val="2"/>
      <w:sz w:val="24"/>
      <w:szCs w:val="24"/>
      <w14:ligatures w14:val="standardContextual"/>
    </w:rPr>
  </w:style>
  <w:style w:type="paragraph" w:customStyle="1" w:styleId="668CA9239B6A490BA9C95B3E257AC8FE">
    <w:name w:val="668CA9239B6A490BA9C95B3E257AC8FE"/>
    <w:rsid w:val="00B96A75"/>
    <w:pPr>
      <w:spacing w:line="278" w:lineRule="auto"/>
    </w:pPr>
    <w:rPr>
      <w:kern w:val="2"/>
      <w:sz w:val="24"/>
      <w:szCs w:val="24"/>
      <w14:ligatures w14:val="standardContextual"/>
    </w:rPr>
  </w:style>
  <w:style w:type="paragraph" w:customStyle="1" w:styleId="089BA39D05644F3D8BB462C9BBACD140">
    <w:name w:val="089BA39D05644F3D8BB462C9BBACD140"/>
    <w:rsid w:val="00B96A75"/>
    <w:pPr>
      <w:spacing w:line="278" w:lineRule="auto"/>
    </w:pPr>
    <w:rPr>
      <w:kern w:val="2"/>
      <w:sz w:val="24"/>
      <w:szCs w:val="24"/>
      <w14:ligatures w14:val="standardContextual"/>
    </w:rPr>
  </w:style>
  <w:style w:type="paragraph" w:customStyle="1" w:styleId="5301E2B7AC154CB3B7D1F04E92D8564A">
    <w:name w:val="5301E2B7AC154CB3B7D1F04E92D8564A"/>
    <w:rsid w:val="00B96A75"/>
    <w:pPr>
      <w:spacing w:line="278" w:lineRule="auto"/>
    </w:pPr>
    <w:rPr>
      <w:kern w:val="2"/>
      <w:sz w:val="24"/>
      <w:szCs w:val="24"/>
      <w14:ligatures w14:val="standardContextual"/>
    </w:rPr>
  </w:style>
  <w:style w:type="paragraph" w:customStyle="1" w:styleId="0BE4F21410FB48449489A037663DEAED">
    <w:name w:val="0BE4F21410FB48449489A037663DEAED"/>
    <w:rsid w:val="00B96A75"/>
    <w:pPr>
      <w:spacing w:line="278" w:lineRule="auto"/>
    </w:pPr>
    <w:rPr>
      <w:kern w:val="2"/>
      <w:sz w:val="24"/>
      <w:szCs w:val="24"/>
      <w14:ligatures w14:val="standardContextual"/>
    </w:rPr>
  </w:style>
  <w:style w:type="paragraph" w:customStyle="1" w:styleId="AFF36D1F4A7A46CBBCFB06094EDB8581">
    <w:name w:val="AFF36D1F4A7A46CBBCFB06094EDB8581"/>
    <w:rsid w:val="00B96A75"/>
    <w:pPr>
      <w:spacing w:line="278" w:lineRule="auto"/>
    </w:pPr>
    <w:rPr>
      <w:kern w:val="2"/>
      <w:sz w:val="24"/>
      <w:szCs w:val="24"/>
      <w14:ligatures w14:val="standardContextual"/>
    </w:rPr>
  </w:style>
  <w:style w:type="paragraph" w:customStyle="1" w:styleId="D193A76C85724934A45D1D270BB12091">
    <w:name w:val="D193A76C85724934A45D1D270BB12091"/>
    <w:rsid w:val="00B96A75"/>
    <w:pPr>
      <w:spacing w:line="278" w:lineRule="auto"/>
    </w:pPr>
    <w:rPr>
      <w:kern w:val="2"/>
      <w:sz w:val="24"/>
      <w:szCs w:val="24"/>
      <w14:ligatures w14:val="standardContextual"/>
    </w:rPr>
  </w:style>
  <w:style w:type="paragraph" w:customStyle="1" w:styleId="EA1C348EEBB84A26BBA60C5D875047CA">
    <w:name w:val="EA1C348EEBB84A26BBA60C5D875047CA"/>
    <w:rsid w:val="00B96A75"/>
    <w:pPr>
      <w:spacing w:line="278" w:lineRule="auto"/>
    </w:pPr>
    <w:rPr>
      <w:kern w:val="2"/>
      <w:sz w:val="24"/>
      <w:szCs w:val="24"/>
      <w14:ligatures w14:val="standardContextual"/>
    </w:rPr>
  </w:style>
  <w:style w:type="paragraph" w:customStyle="1" w:styleId="E42F139A1EF04A44A39122619388FCED">
    <w:name w:val="E42F139A1EF04A44A39122619388FCED"/>
    <w:rsid w:val="00B96A75"/>
    <w:pPr>
      <w:spacing w:line="278" w:lineRule="auto"/>
    </w:pPr>
    <w:rPr>
      <w:kern w:val="2"/>
      <w:sz w:val="24"/>
      <w:szCs w:val="24"/>
      <w14:ligatures w14:val="standardContextual"/>
    </w:rPr>
  </w:style>
  <w:style w:type="paragraph" w:customStyle="1" w:styleId="50C4EB9994F040E29679E5717E89AC77">
    <w:name w:val="50C4EB9994F040E29679E5717E89AC77"/>
    <w:rsid w:val="00B96A75"/>
    <w:pPr>
      <w:spacing w:line="278" w:lineRule="auto"/>
    </w:pPr>
    <w:rPr>
      <w:kern w:val="2"/>
      <w:sz w:val="24"/>
      <w:szCs w:val="24"/>
      <w14:ligatures w14:val="standardContextual"/>
    </w:rPr>
  </w:style>
  <w:style w:type="paragraph" w:customStyle="1" w:styleId="2721847FD9354BEA939FAD7615A17589">
    <w:name w:val="2721847FD9354BEA939FAD7615A17589"/>
    <w:rsid w:val="00B96A75"/>
    <w:pPr>
      <w:spacing w:line="278" w:lineRule="auto"/>
    </w:pPr>
    <w:rPr>
      <w:kern w:val="2"/>
      <w:sz w:val="24"/>
      <w:szCs w:val="24"/>
      <w14:ligatures w14:val="standardContextual"/>
    </w:rPr>
  </w:style>
  <w:style w:type="paragraph" w:customStyle="1" w:styleId="F086027DF4864B59BAACD12C0F585621">
    <w:name w:val="F086027DF4864B59BAACD12C0F585621"/>
    <w:rsid w:val="00B96A75"/>
    <w:pPr>
      <w:spacing w:line="278" w:lineRule="auto"/>
    </w:pPr>
    <w:rPr>
      <w:kern w:val="2"/>
      <w:sz w:val="24"/>
      <w:szCs w:val="24"/>
      <w14:ligatures w14:val="standardContextual"/>
    </w:rPr>
  </w:style>
  <w:style w:type="paragraph" w:customStyle="1" w:styleId="8E9FD1D126E44FC6970B1DA8A9206E61">
    <w:name w:val="8E9FD1D126E44FC6970B1DA8A9206E61"/>
    <w:rsid w:val="008B77FD"/>
    <w:pPr>
      <w:spacing w:line="278" w:lineRule="auto"/>
    </w:pPr>
    <w:rPr>
      <w:kern w:val="2"/>
      <w:sz w:val="24"/>
      <w:szCs w:val="24"/>
      <w14:ligatures w14:val="standardContextual"/>
    </w:rPr>
  </w:style>
  <w:style w:type="paragraph" w:customStyle="1" w:styleId="537EEFAAC0204C5981340800ADF2E944">
    <w:name w:val="537EEFAAC0204C5981340800ADF2E944"/>
    <w:rsid w:val="008B77FD"/>
    <w:pPr>
      <w:spacing w:line="278" w:lineRule="auto"/>
    </w:pPr>
    <w:rPr>
      <w:kern w:val="2"/>
      <w:sz w:val="24"/>
      <w:szCs w:val="24"/>
      <w14:ligatures w14:val="standardContextual"/>
    </w:rPr>
  </w:style>
  <w:style w:type="paragraph" w:customStyle="1" w:styleId="433DEF4194334792BF8C8395EAFC8F01">
    <w:name w:val="433DEF4194334792BF8C8395EAFC8F01"/>
    <w:rsid w:val="008B77FD"/>
    <w:pPr>
      <w:spacing w:line="278" w:lineRule="auto"/>
    </w:pPr>
    <w:rPr>
      <w:kern w:val="2"/>
      <w:sz w:val="24"/>
      <w:szCs w:val="24"/>
      <w14:ligatures w14:val="standardContextual"/>
    </w:rPr>
  </w:style>
  <w:style w:type="paragraph" w:customStyle="1" w:styleId="40394A18475C4B7E8FB33206C79098FA">
    <w:name w:val="40394A18475C4B7E8FB33206C79098FA"/>
    <w:rsid w:val="008B77FD"/>
    <w:pPr>
      <w:spacing w:line="278" w:lineRule="auto"/>
    </w:pPr>
    <w:rPr>
      <w:kern w:val="2"/>
      <w:sz w:val="24"/>
      <w:szCs w:val="24"/>
      <w14:ligatures w14:val="standardContextual"/>
    </w:rPr>
  </w:style>
  <w:style w:type="paragraph" w:customStyle="1" w:styleId="2E26A00CEAFB4C088DFFEF13E62F0533">
    <w:name w:val="2E26A00CEAFB4C088DFFEF13E62F0533"/>
    <w:rsid w:val="008B77FD"/>
    <w:pPr>
      <w:spacing w:line="278" w:lineRule="auto"/>
    </w:pPr>
    <w:rPr>
      <w:kern w:val="2"/>
      <w:sz w:val="24"/>
      <w:szCs w:val="24"/>
      <w14:ligatures w14:val="standardContextual"/>
    </w:rPr>
  </w:style>
  <w:style w:type="paragraph" w:customStyle="1" w:styleId="16E8B93D2D744323B6950E312683DDF5">
    <w:name w:val="16E8B93D2D744323B6950E312683DDF5"/>
    <w:rsid w:val="00B97CE8"/>
    <w:pPr>
      <w:spacing w:line="278" w:lineRule="auto"/>
    </w:pPr>
    <w:rPr>
      <w:kern w:val="2"/>
      <w:sz w:val="24"/>
      <w:szCs w:val="24"/>
      <w14:ligatures w14:val="standardContextual"/>
    </w:rPr>
  </w:style>
  <w:style w:type="paragraph" w:customStyle="1" w:styleId="79AE80DA89F0462BB4E201F96D27AD63">
    <w:name w:val="79AE80DA89F0462BB4E201F96D27AD63"/>
    <w:rsid w:val="00A93192"/>
    <w:pPr>
      <w:spacing w:line="278" w:lineRule="auto"/>
    </w:pPr>
    <w:rPr>
      <w:kern w:val="2"/>
      <w:sz w:val="24"/>
      <w:szCs w:val="24"/>
      <w14:ligatures w14:val="standardContextual"/>
    </w:rPr>
  </w:style>
  <w:style w:type="paragraph" w:customStyle="1" w:styleId="9596AFB0B2D94538B458A555DDA1369B">
    <w:name w:val="9596AFB0B2D94538B458A555DDA1369B"/>
    <w:rsid w:val="00A93192"/>
    <w:pPr>
      <w:spacing w:line="278" w:lineRule="auto"/>
    </w:pPr>
    <w:rPr>
      <w:kern w:val="2"/>
      <w:sz w:val="24"/>
      <w:szCs w:val="24"/>
      <w14:ligatures w14:val="standardContextual"/>
    </w:rPr>
  </w:style>
  <w:style w:type="paragraph" w:customStyle="1" w:styleId="4F8669E8442743668DE606C2A8DFE2D7">
    <w:name w:val="4F8669E8442743668DE606C2A8DFE2D7"/>
    <w:rsid w:val="00A93192"/>
    <w:pPr>
      <w:spacing w:line="278" w:lineRule="auto"/>
    </w:pPr>
    <w:rPr>
      <w:kern w:val="2"/>
      <w:sz w:val="24"/>
      <w:szCs w:val="24"/>
      <w14:ligatures w14:val="standardContextual"/>
    </w:rPr>
  </w:style>
  <w:style w:type="paragraph" w:customStyle="1" w:styleId="73C9A5040AF64BEB8FCF2C5BF32744B2">
    <w:name w:val="73C9A5040AF64BEB8FCF2C5BF32744B2"/>
    <w:rsid w:val="00A93192"/>
    <w:pPr>
      <w:spacing w:line="278" w:lineRule="auto"/>
    </w:pPr>
    <w:rPr>
      <w:kern w:val="2"/>
      <w:sz w:val="24"/>
      <w:szCs w:val="24"/>
      <w14:ligatures w14:val="standardContextual"/>
    </w:rPr>
  </w:style>
  <w:style w:type="paragraph" w:customStyle="1" w:styleId="041D361F7B1345A89390E48C105D5D24">
    <w:name w:val="041D361F7B1345A89390E48C105D5D24"/>
    <w:rsid w:val="00A93192"/>
    <w:pPr>
      <w:spacing w:line="278" w:lineRule="auto"/>
    </w:pPr>
    <w:rPr>
      <w:kern w:val="2"/>
      <w:sz w:val="24"/>
      <w:szCs w:val="24"/>
      <w14:ligatures w14:val="standardContextual"/>
    </w:rPr>
  </w:style>
  <w:style w:type="paragraph" w:customStyle="1" w:styleId="08887797DF7D40F7B4D99AF762312E6E">
    <w:name w:val="08887797DF7D40F7B4D99AF762312E6E"/>
    <w:rsid w:val="00A93192"/>
    <w:pPr>
      <w:spacing w:line="278" w:lineRule="auto"/>
    </w:pPr>
    <w:rPr>
      <w:kern w:val="2"/>
      <w:sz w:val="24"/>
      <w:szCs w:val="24"/>
      <w14:ligatures w14:val="standardContextual"/>
    </w:rPr>
  </w:style>
  <w:style w:type="paragraph" w:customStyle="1" w:styleId="EA1694F1304440F79D3C82901E2CE185">
    <w:name w:val="EA1694F1304440F79D3C82901E2CE185"/>
    <w:rsid w:val="00A93192"/>
    <w:pPr>
      <w:spacing w:line="278" w:lineRule="auto"/>
    </w:pPr>
    <w:rPr>
      <w:kern w:val="2"/>
      <w:sz w:val="24"/>
      <w:szCs w:val="24"/>
      <w14:ligatures w14:val="standardContextual"/>
    </w:rPr>
  </w:style>
  <w:style w:type="paragraph" w:customStyle="1" w:styleId="5A29369936E54D2D91D2C086FCB1FC99">
    <w:name w:val="5A29369936E54D2D91D2C086FCB1FC99"/>
    <w:rsid w:val="00A93192"/>
    <w:pPr>
      <w:spacing w:line="278" w:lineRule="auto"/>
    </w:pPr>
    <w:rPr>
      <w:kern w:val="2"/>
      <w:sz w:val="24"/>
      <w:szCs w:val="24"/>
      <w14:ligatures w14:val="standardContextual"/>
    </w:rPr>
  </w:style>
  <w:style w:type="paragraph" w:customStyle="1" w:styleId="6D2231BA7152410FB1830241BF6FBCCF">
    <w:name w:val="6D2231BA7152410FB1830241BF6FBCCF"/>
    <w:rsid w:val="005765ED"/>
    <w:pPr>
      <w:spacing w:line="278" w:lineRule="auto"/>
    </w:pPr>
    <w:rPr>
      <w:kern w:val="2"/>
      <w:sz w:val="24"/>
      <w:szCs w:val="24"/>
      <w14:ligatures w14:val="standardContextual"/>
    </w:rPr>
  </w:style>
  <w:style w:type="paragraph" w:customStyle="1" w:styleId="E80F07AED8E64679907AA966723176EF">
    <w:name w:val="E80F07AED8E64679907AA966723176EF"/>
    <w:rsid w:val="005765ED"/>
    <w:pPr>
      <w:spacing w:line="278" w:lineRule="auto"/>
    </w:pPr>
    <w:rPr>
      <w:kern w:val="2"/>
      <w:sz w:val="24"/>
      <w:szCs w:val="24"/>
      <w14:ligatures w14:val="standardContextual"/>
    </w:rPr>
  </w:style>
  <w:style w:type="paragraph" w:customStyle="1" w:styleId="A4D995FFA0FF4361869A214894B63102">
    <w:name w:val="A4D995FFA0FF4361869A214894B63102"/>
    <w:rsid w:val="005765ED"/>
    <w:pPr>
      <w:spacing w:line="278" w:lineRule="auto"/>
    </w:pPr>
    <w:rPr>
      <w:kern w:val="2"/>
      <w:sz w:val="24"/>
      <w:szCs w:val="24"/>
      <w14:ligatures w14:val="standardContextual"/>
    </w:rPr>
  </w:style>
  <w:style w:type="paragraph" w:customStyle="1" w:styleId="6E5270D9EF754A8BB8DFB0AFDBEAD765">
    <w:name w:val="6E5270D9EF754A8BB8DFB0AFDBEAD765"/>
    <w:rsid w:val="005765E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AB28C-F838-4EF3-8E25-E58445C98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12227</Words>
  <Characters>69697</Characters>
  <DocSecurity>0</DocSecurity>
  <Lines>580</Lines>
  <Paragraphs>163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81761</CharactersWithSpaces>
  <SharedDoc>false</SharedDoc>
  <HLinks>
    <vt:vector size="234" baseType="variant">
      <vt:variant>
        <vt:i4>5898308</vt:i4>
      </vt:variant>
      <vt:variant>
        <vt:i4>192</vt:i4>
      </vt:variant>
      <vt:variant>
        <vt:i4>0</vt:i4>
      </vt:variant>
      <vt:variant>
        <vt:i4>5</vt:i4>
      </vt:variant>
      <vt:variant>
        <vt:lpwstr>http://www.djn.mju.gov.si/sistem-javnega-narocanja/pravno-varstvo</vt:lpwstr>
      </vt:variant>
      <vt:variant>
        <vt:lpwstr/>
      </vt:variant>
      <vt:variant>
        <vt:i4>8126503</vt:i4>
      </vt:variant>
      <vt:variant>
        <vt:i4>189</vt:i4>
      </vt:variant>
      <vt:variant>
        <vt:i4>0</vt:i4>
      </vt:variant>
      <vt:variant>
        <vt:i4>5</vt:i4>
      </vt:variant>
      <vt:variant>
        <vt:lpwstr>http://www.uradni-list.si/1/objava.jsp?sop=2017-01-2880</vt:lpwstr>
      </vt:variant>
      <vt:variant>
        <vt:lpwstr/>
      </vt:variant>
      <vt:variant>
        <vt:i4>7405610</vt:i4>
      </vt:variant>
      <vt:variant>
        <vt:i4>186</vt:i4>
      </vt:variant>
      <vt:variant>
        <vt:i4>0</vt:i4>
      </vt:variant>
      <vt:variant>
        <vt:i4>5</vt:i4>
      </vt:variant>
      <vt:variant>
        <vt:lpwstr>http://www.uradni-list.si/1/objava.jsp?sop=2014-01-3646</vt:lpwstr>
      </vt:variant>
      <vt:variant>
        <vt:lpwstr/>
      </vt:variant>
      <vt:variant>
        <vt:i4>7667758</vt:i4>
      </vt:variant>
      <vt:variant>
        <vt:i4>183</vt:i4>
      </vt:variant>
      <vt:variant>
        <vt:i4>0</vt:i4>
      </vt:variant>
      <vt:variant>
        <vt:i4>5</vt:i4>
      </vt:variant>
      <vt:variant>
        <vt:lpwstr>http://www.uradni-list.si/1/objava.jsp?sop=2013-01-2513</vt:lpwstr>
      </vt:variant>
      <vt:variant>
        <vt:lpwstr/>
      </vt:variant>
      <vt:variant>
        <vt:i4>7733281</vt:i4>
      </vt:variant>
      <vt:variant>
        <vt:i4>180</vt:i4>
      </vt:variant>
      <vt:variant>
        <vt:i4>0</vt:i4>
      </vt:variant>
      <vt:variant>
        <vt:i4>5</vt:i4>
      </vt:variant>
      <vt:variant>
        <vt:lpwstr>http://www.uradni-list.si/1/objava.jsp?sop=2011-01-2820</vt:lpwstr>
      </vt:variant>
      <vt:variant>
        <vt:lpwstr/>
      </vt:variant>
      <vt:variant>
        <vt:i4>7340073</vt:i4>
      </vt:variant>
      <vt:variant>
        <vt:i4>177</vt:i4>
      </vt:variant>
      <vt:variant>
        <vt:i4>0</vt:i4>
      </vt:variant>
      <vt:variant>
        <vt:i4>5</vt:i4>
      </vt:variant>
      <vt:variant>
        <vt:lpwstr>http://www.uradni-list.si/1/objava.jsp?sop=2011-01-2040</vt:lpwstr>
      </vt:variant>
      <vt:variant>
        <vt:lpwstr/>
      </vt:variant>
      <vt:variant>
        <vt:i4>7733356</vt:i4>
      </vt:variant>
      <vt:variant>
        <vt:i4>174</vt:i4>
      </vt:variant>
      <vt:variant>
        <vt:i4>0</vt:i4>
      </vt:variant>
      <vt:variant>
        <vt:i4>5</vt:i4>
      </vt:variant>
      <vt:variant>
        <vt:lpwstr>https://ejn.gov.si/eJN2</vt:lpwstr>
      </vt:variant>
      <vt:variant>
        <vt:lpwstr/>
      </vt:variant>
      <vt:variant>
        <vt:i4>4456557</vt:i4>
      </vt:variant>
      <vt:variant>
        <vt:i4>171</vt:i4>
      </vt:variant>
      <vt:variant>
        <vt:i4>0</vt:i4>
      </vt:variant>
      <vt:variant>
        <vt:i4>5</vt:i4>
      </vt:variant>
      <vt:variant>
        <vt:lpwstr>http://www.enarocanje.si/_ESPD/</vt:lpwstr>
      </vt:variant>
      <vt:variant>
        <vt:lpwstr/>
      </vt:variant>
      <vt:variant>
        <vt:i4>7733356</vt:i4>
      </vt:variant>
      <vt:variant>
        <vt:i4>168</vt:i4>
      </vt:variant>
      <vt:variant>
        <vt:i4>0</vt:i4>
      </vt:variant>
      <vt:variant>
        <vt:i4>5</vt:i4>
      </vt:variant>
      <vt:variant>
        <vt:lpwstr>https://ejn.gov.si/eJN2</vt:lpwstr>
      </vt:variant>
      <vt:variant>
        <vt:lpwstr/>
      </vt:variant>
      <vt:variant>
        <vt:i4>7733356</vt:i4>
      </vt:variant>
      <vt:variant>
        <vt:i4>165</vt:i4>
      </vt:variant>
      <vt:variant>
        <vt:i4>0</vt:i4>
      </vt:variant>
      <vt:variant>
        <vt:i4>5</vt:i4>
      </vt:variant>
      <vt:variant>
        <vt:lpwstr>https://ejn.gov.si/eJN2</vt:lpwstr>
      </vt:variant>
      <vt:variant>
        <vt:lpwstr/>
      </vt:variant>
      <vt:variant>
        <vt:i4>7733356</vt:i4>
      </vt:variant>
      <vt:variant>
        <vt:i4>162</vt:i4>
      </vt:variant>
      <vt:variant>
        <vt:i4>0</vt:i4>
      </vt:variant>
      <vt:variant>
        <vt:i4>5</vt:i4>
      </vt:variant>
      <vt:variant>
        <vt:lpwstr>https://ejn.gov.si/eJN2</vt:lpwstr>
      </vt:variant>
      <vt:variant>
        <vt:lpwstr/>
      </vt:variant>
      <vt:variant>
        <vt:i4>6357112</vt:i4>
      </vt:variant>
      <vt:variant>
        <vt:i4>159</vt:i4>
      </vt:variant>
      <vt:variant>
        <vt:i4>0</vt:i4>
      </vt:variant>
      <vt:variant>
        <vt:i4>5</vt:i4>
      </vt:variant>
      <vt:variant>
        <vt:lpwstr>https://ejn.gov.si/ponudba/pages/aktualno/aktualna_javna_narocila.xhtml</vt:lpwstr>
      </vt:variant>
      <vt:variant>
        <vt:lpwstr/>
      </vt:variant>
      <vt:variant>
        <vt:i4>1048626</vt:i4>
      </vt:variant>
      <vt:variant>
        <vt:i4>152</vt:i4>
      </vt:variant>
      <vt:variant>
        <vt:i4>0</vt:i4>
      </vt:variant>
      <vt:variant>
        <vt:i4>5</vt:i4>
      </vt:variant>
      <vt:variant>
        <vt:lpwstr/>
      </vt:variant>
      <vt:variant>
        <vt:lpwstr>_Toc32215662</vt:lpwstr>
      </vt:variant>
      <vt:variant>
        <vt:i4>1245234</vt:i4>
      </vt:variant>
      <vt:variant>
        <vt:i4>146</vt:i4>
      </vt:variant>
      <vt:variant>
        <vt:i4>0</vt:i4>
      </vt:variant>
      <vt:variant>
        <vt:i4>5</vt:i4>
      </vt:variant>
      <vt:variant>
        <vt:lpwstr/>
      </vt:variant>
      <vt:variant>
        <vt:lpwstr>_Toc32215661</vt:lpwstr>
      </vt:variant>
      <vt:variant>
        <vt:i4>1179698</vt:i4>
      </vt:variant>
      <vt:variant>
        <vt:i4>140</vt:i4>
      </vt:variant>
      <vt:variant>
        <vt:i4>0</vt:i4>
      </vt:variant>
      <vt:variant>
        <vt:i4>5</vt:i4>
      </vt:variant>
      <vt:variant>
        <vt:lpwstr/>
      </vt:variant>
      <vt:variant>
        <vt:lpwstr>_Toc32215660</vt:lpwstr>
      </vt:variant>
      <vt:variant>
        <vt:i4>1769521</vt:i4>
      </vt:variant>
      <vt:variant>
        <vt:i4>134</vt:i4>
      </vt:variant>
      <vt:variant>
        <vt:i4>0</vt:i4>
      </vt:variant>
      <vt:variant>
        <vt:i4>5</vt:i4>
      </vt:variant>
      <vt:variant>
        <vt:lpwstr/>
      </vt:variant>
      <vt:variant>
        <vt:lpwstr>_Toc32215659</vt:lpwstr>
      </vt:variant>
      <vt:variant>
        <vt:i4>1703985</vt:i4>
      </vt:variant>
      <vt:variant>
        <vt:i4>128</vt:i4>
      </vt:variant>
      <vt:variant>
        <vt:i4>0</vt:i4>
      </vt:variant>
      <vt:variant>
        <vt:i4>5</vt:i4>
      </vt:variant>
      <vt:variant>
        <vt:lpwstr/>
      </vt:variant>
      <vt:variant>
        <vt:lpwstr>_Toc32215658</vt:lpwstr>
      </vt:variant>
      <vt:variant>
        <vt:i4>1376305</vt:i4>
      </vt:variant>
      <vt:variant>
        <vt:i4>122</vt:i4>
      </vt:variant>
      <vt:variant>
        <vt:i4>0</vt:i4>
      </vt:variant>
      <vt:variant>
        <vt:i4>5</vt:i4>
      </vt:variant>
      <vt:variant>
        <vt:lpwstr/>
      </vt:variant>
      <vt:variant>
        <vt:lpwstr>_Toc32215657</vt:lpwstr>
      </vt:variant>
      <vt:variant>
        <vt:i4>1310769</vt:i4>
      </vt:variant>
      <vt:variant>
        <vt:i4>116</vt:i4>
      </vt:variant>
      <vt:variant>
        <vt:i4>0</vt:i4>
      </vt:variant>
      <vt:variant>
        <vt:i4>5</vt:i4>
      </vt:variant>
      <vt:variant>
        <vt:lpwstr/>
      </vt:variant>
      <vt:variant>
        <vt:lpwstr>_Toc32215656</vt:lpwstr>
      </vt:variant>
      <vt:variant>
        <vt:i4>1507377</vt:i4>
      </vt:variant>
      <vt:variant>
        <vt:i4>110</vt:i4>
      </vt:variant>
      <vt:variant>
        <vt:i4>0</vt:i4>
      </vt:variant>
      <vt:variant>
        <vt:i4>5</vt:i4>
      </vt:variant>
      <vt:variant>
        <vt:lpwstr/>
      </vt:variant>
      <vt:variant>
        <vt:lpwstr>_Toc32215655</vt:lpwstr>
      </vt:variant>
      <vt:variant>
        <vt:i4>1441841</vt:i4>
      </vt:variant>
      <vt:variant>
        <vt:i4>104</vt:i4>
      </vt:variant>
      <vt:variant>
        <vt:i4>0</vt:i4>
      </vt:variant>
      <vt:variant>
        <vt:i4>5</vt:i4>
      </vt:variant>
      <vt:variant>
        <vt:lpwstr/>
      </vt:variant>
      <vt:variant>
        <vt:lpwstr>_Toc32215654</vt:lpwstr>
      </vt:variant>
      <vt:variant>
        <vt:i4>1114161</vt:i4>
      </vt:variant>
      <vt:variant>
        <vt:i4>98</vt:i4>
      </vt:variant>
      <vt:variant>
        <vt:i4>0</vt:i4>
      </vt:variant>
      <vt:variant>
        <vt:i4>5</vt:i4>
      </vt:variant>
      <vt:variant>
        <vt:lpwstr/>
      </vt:variant>
      <vt:variant>
        <vt:lpwstr>_Toc32215653</vt:lpwstr>
      </vt:variant>
      <vt:variant>
        <vt:i4>1048625</vt:i4>
      </vt:variant>
      <vt:variant>
        <vt:i4>92</vt:i4>
      </vt:variant>
      <vt:variant>
        <vt:i4>0</vt:i4>
      </vt:variant>
      <vt:variant>
        <vt:i4>5</vt:i4>
      </vt:variant>
      <vt:variant>
        <vt:lpwstr/>
      </vt:variant>
      <vt:variant>
        <vt:lpwstr>_Toc32215652</vt:lpwstr>
      </vt:variant>
      <vt:variant>
        <vt:i4>1245233</vt:i4>
      </vt:variant>
      <vt:variant>
        <vt:i4>86</vt:i4>
      </vt:variant>
      <vt:variant>
        <vt:i4>0</vt:i4>
      </vt:variant>
      <vt:variant>
        <vt:i4>5</vt:i4>
      </vt:variant>
      <vt:variant>
        <vt:lpwstr/>
      </vt:variant>
      <vt:variant>
        <vt:lpwstr>_Toc32215651</vt:lpwstr>
      </vt:variant>
      <vt:variant>
        <vt:i4>1179697</vt:i4>
      </vt:variant>
      <vt:variant>
        <vt:i4>80</vt:i4>
      </vt:variant>
      <vt:variant>
        <vt:i4>0</vt:i4>
      </vt:variant>
      <vt:variant>
        <vt:i4>5</vt:i4>
      </vt:variant>
      <vt:variant>
        <vt:lpwstr/>
      </vt:variant>
      <vt:variant>
        <vt:lpwstr>_Toc32215650</vt:lpwstr>
      </vt:variant>
      <vt:variant>
        <vt:i4>1769520</vt:i4>
      </vt:variant>
      <vt:variant>
        <vt:i4>74</vt:i4>
      </vt:variant>
      <vt:variant>
        <vt:i4>0</vt:i4>
      </vt:variant>
      <vt:variant>
        <vt:i4>5</vt:i4>
      </vt:variant>
      <vt:variant>
        <vt:lpwstr/>
      </vt:variant>
      <vt:variant>
        <vt:lpwstr>_Toc32215649</vt:lpwstr>
      </vt:variant>
      <vt:variant>
        <vt:i4>1703984</vt:i4>
      </vt:variant>
      <vt:variant>
        <vt:i4>68</vt:i4>
      </vt:variant>
      <vt:variant>
        <vt:i4>0</vt:i4>
      </vt:variant>
      <vt:variant>
        <vt:i4>5</vt:i4>
      </vt:variant>
      <vt:variant>
        <vt:lpwstr/>
      </vt:variant>
      <vt:variant>
        <vt:lpwstr>_Toc32215648</vt:lpwstr>
      </vt:variant>
      <vt:variant>
        <vt:i4>1376304</vt:i4>
      </vt:variant>
      <vt:variant>
        <vt:i4>62</vt:i4>
      </vt:variant>
      <vt:variant>
        <vt:i4>0</vt:i4>
      </vt:variant>
      <vt:variant>
        <vt:i4>5</vt:i4>
      </vt:variant>
      <vt:variant>
        <vt:lpwstr/>
      </vt:variant>
      <vt:variant>
        <vt:lpwstr>_Toc32215647</vt:lpwstr>
      </vt:variant>
      <vt:variant>
        <vt:i4>1310768</vt:i4>
      </vt:variant>
      <vt:variant>
        <vt:i4>56</vt:i4>
      </vt:variant>
      <vt:variant>
        <vt:i4>0</vt:i4>
      </vt:variant>
      <vt:variant>
        <vt:i4>5</vt:i4>
      </vt:variant>
      <vt:variant>
        <vt:lpwstr/>
      </vt:variant>
      <vt:variant>
        <vt:lpwstr>_Toc32215646</vt:lpwstr>
      </vt:variant>
      <vt:variant>
        <vt:i4>1507376</vt:i4>
      </vt:variant>
      <vt:variant>
        <vt:i4>50</vt:i4>
      </vt:variant>
      <vt:variant>
        <vt:i4>0</vt:i4>
      </vt:variant>
      <vt:variant>
        <vt:i4>5</vt:i4>
      </vt:variant>
      <vt:variant>
        <vt:lpwstr/>
      </vt:variant>
      <vt:variant>
        <vt:lpwstr>_Toc32215645</vt:lpwstr>
      </vt:variant>
      <vt:variant>
        <vt:i4>1441840</vt:i4>
      </vt:variant>
      <vt:variant>
        <vt:i4>44</vt:i4>
      </vt:variant>
      <vt:variant>
        <vt:i4>0</vt:i4>
      </vt:variant>
      <vt:variant>
        <vt:i4>5</vt:i4>
      </vt:variant>
      <vt:variant>
        <vt:lpwstr/>
      </vt:variant>
      <vt:variant>
        <vt:lpwstr>_Toc32215644</vt:lpwstr>
      </vt:variant>
      <vt:variant>
        <vt:i4>1114160</vt:i4>
      </vt:variant>
      <vt:variant>
        <vt:i4>38</vt:i4>
      </vt:variant>
      <vt:variant>
        <vt:i4>0</vt:i4>
      </vt:variant>
      <vt:variant>
        <vt:i4>5</vt:i4>
      </vt:variant>
      <vt:variant>
        <vt:lpwstr/>
      </vt:variant>
      <vt:variant>
        <vt:lpwstr>_Toc32215643</vt:lpwstr>
      </vt:variant>
      <vt:variant>
        <vt:i4>1048624</vt:i4>
      </vt:variant>
      <vt:variant>
        <vt:i4>32</vt:i4>
      </vt:variant>
      <vt:variant>
        <vt:i4>0</vt:i4>
      </vt:variant>
      <vt:variant>
        <vt:i4>5</vt:i4>
      </vt:variant>
      <vt:variant>
        <vt:lpwstr/>
      </vt:variant>
      <vt:variant>
        <vt:lpwstr>_Toc32215642</vt:lpwstr>
      </vt:variant>
      <vt:variant>
        <vt:i4>1245232</vt:i4>
      </vt:variant>
      <vt:variant>
        <vt:i4>26</vt:i4>
      </vt:variant>
      <vt:variant>
        <vt:i4>0</vt:i4>
      </vt:variant>
      <vt:variant>
        <vt:i4>5</vt:i4>
      </vt:variant>
      <vt:variant>
        <vt:lpwstr/>
      </vt:variant>
      <vt:variant>
        <vt:lpwstr>_Toc32215641</vt:lpwstr>
      </vt:variant>
      <vt:variant>
        <vt:i4>1179696</vt:i4>
      </vt:variant>
      <vt:variant>
        <vt:i4>20</vt:i4>
      </vt:variant>
      <vt:variant>
        <vt:i4>0</vt:i4>
      </vt:variant>
      <vt:variant>
        <vt:i4>5</vt:i4>
      </vt:variant>
      <vt:variant>
        <vt:lpwstr/>
      </vt:variant>
      <vt:variant>
        <vt:lpwstr>_Toc32215640</vt:lpwstr>
      </vt:variant>
      <vt:variant>
        <vt:i4>1769527</vt:i4>
      </vt:variant>
      <vt:variant>
        <vt:i4>14</vt:i4>
      </vt:variant>
      <vt:variant>
        <vt:i4>0</vt:i4>
      </vt:variant>
      <vt:variant>
        <vt:i4>5</vt:i4>
      </vt:variant>
      <vt:variant>
        <vt:lpwstr/>
      </vt:variant>
      <vt:variant>
        <vt:lpwstr>_Toc32215639</vt:lpwstr>
      </vt:variant>
      <vt:variant>
        <vt:i4>1703991</vt:i4>
      </vt:variant>
      <vt:variant>
        <vt:i4>8</vt:i4>
      </vt:variant>
      <vt:variant>
        <vt:i4>0</vt:i4>
      </vt:variant>
      <vt:variant>
        <vt:i4>5</vt:i4>
      </vt:variant>
      <vt:variant>
        <vt:lpwstr/>
      </vt:variant>
      <vt:variant>
        <vt:lpwstr>_Toc32215638</vt:lpwstr>
      </vt:variant>
      <vt:variant>
        <vt:i4>1376311</vt:i4>
      </vt:variant>
      <vt:variant>
        <vt:i4>2</vt:i4>
      </vt:variant>
      <vt:variant>
        <vt:i4>0</vt:i4>
      </vt:variant>
      <vt:variant>
        <vt:i4>5</vt:i4>
      </vt:variant>
      <vt:variant>
        <vt:lpwstr/>
      </vt:variant>
      <vt:variant>
        <vt:lpwstr>_Toc32215637</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lastPrinted>2020-11-25T13:54:00Z</cp:lastPrinted>
  <dcterms:created xsi:type="dcterms:W3CDTF">2025-09-11T06:52:00Z</dcterms:created>
  <dcterms:modified xsi:type="dcterms:W3CDTF">2025-09-11T06:53:00Z</dcterms:modified>
</cp:coreProperties>
</file>